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DCBF3" w14:textId="77777777" w:rsidR="009A6465" w:rsidRPr="00B80746" w:rsidRDefault="00A11576" w:rsidP="002678C5">
      <w:pPr>
        <w:spacing w:after="120"/>
        <w:jc w:val="both"/>
        <w:rPr>
          <w:rFonts w:ascii="Arial" w:hAnsi="Arial" w:cs="Arial"/>
          <w:sz w:val="18"/>
          <w:szCs w:val="18"/>
        </w:rPr>
      </w:pPr>
      <w:bookmarkStart w:id="0" w:name="_GoBack"/>
      <w:bookmarkEnd w:id="0"/>
      <w:r w:rsidRPr="00B80746">
        <w:rPr>
          <w:rFonts w:ascii="Arial" w:hAnsi="Arial" w:cs="Arial"/>
          <w:sz w:val="18"/>
          <w:szCs w:val="18"/>
        </w:rPr>
        <w:t>Obrazec št: 1</w:t>
      </w:r>
    </w:p>
    <w:p w14:paraId="59E9456D" w14:textId="77777777" w:rsidR="009A6465" w:rsidRPr="00B80746" w:rsidRDefault="00A11576" w:rsidP="002678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Ponudba</w:t>
      </w:r>
    </w:p>
    <w:p w14:paraId="186770B8" w14:textId="5F31806D" w:rsidR="00BE7E6E" w:rsidRPr="00B80746" w:rsidRDefault="00A11576" w:rsidP="003521A2">
      <w:pPr>
        <w:pStyle w:val="Noga"/>
        <w:jc w:val="center"/>
        <w:rPr>
          <w:rFonts w:ascii="Arial" w:hAnsi="Arial" w:cs="Arial"/>
          <w:b/>
          <w:bCs/>
          <w:sz w:val="18"/>
          <w:szCs w:val="18"/>
        </w:rPr>
      </w:pPr>
      <w:r w:rsidRPr="00B80746">
        <w:rPr>
          <w:rFonts w:ascii="Arial" w:hAnsi="Arial" w:cs="Arial"/>
          <w:color w:val="000000"/>
          <w:sz w:val="18"/>
          <w:szCs w:val="18"/>
        </w:rPr>
        <w:t>Na osnovi povabila za naročilo »</w:t>
      </w:r>
      <w:r w:rsidR="003521A2" w:rsidRPr="00B80746">
        <w:rPr>
          <w:rFonts w:ascii="Arial" w:hAnsi="Arial" w:cs="Arial"/>
          <w:b/>
          <w:sz w:val="18"/>
          <w:szCs w:val="18"/>
        </w:rPr>
        <w:t xml:space="preserve">Nakup in </w:t>
      </w:r>
      <w:r w:rsidR="00077DB9">
        <w:rPr>
          <w:rFonts w:ascii="Arial" w:hAnsi="Arial" w:cs="Arial"/>
          <w:b/>
          <w:sz w:val="18"/>
          <w:szCs w:val="18"/>
        </w:rPr>
        <w:t>vzdrževanje (</w:t>
      </w:r>
      <w:r w:rsidR="003521A2" w:rsidRPr="00B80746">
        <w:rPr>
          <w:rFonts w:ascii="Arial" w:hAnsi="Arial" w:cs="Arial"/>
          <w:b/>
          <w:sz w:val="18"/>
          <w:szCs w:val="18"/>
        </w:rPr>
        <w:t>tehnična podp</w:t>
      </w:r>
      <w:r w:rsidR="00077DB9">
        <w:rPr>
          <w:rFonts w:ascii="Arial" w:hAnsi="Arial" w:cs="Arial"/>
          <w:b/>
          <w:sz w:val="18"/>
          <w:szCs w:val="18"/>
        </w:rPr>
        <w:t>o</w:t>
      </w:r>
      <w:r w:rsidR="003521A2" w:rsidRPr="00B80746">
        <w:rPr>
          <w:rFonts w:ascii="Arial" w:hAnsi="Arial" w:cs="Arial"/>
          <w:b/>
          <w:sz w:val="18"/>
          <w:szCs w:val="18"/>
        </w:rPr>
        <w:t>ra</w:t>
      </w:r>
      <w:r w:rsidR="00077DB9">
        <w:rPr>
          <w:rFonts w:ascii="Arial" w:hAnsi="Arial" w:cs="Arial"/>
          <w:b/>
          <w:sz w:val="18"/>
          <w:szCs w:val="18"/>
        </w:rPr>
        <w:t>)</w:t>
      </w:r>
      <w:r w:rsidR="003521A2" w:rsidRPr="00B80746">
        <w:rPr>
          <w:rFonts w:ascii="Arial" w:hAnsi="Arial" w:cs="Arial"/>
          <w:b/>
          <w:sz w:val="18"/>
          <w:szCs w:val="18"/>
        </w:rPr>
        <w:t xml:space="preserve"> licenc programske opreme Oracle</w:t>
      </w:r>
      <w:r w:rsidRPr="00B80746">
        <w:rPr>
          <w:rFonts w:ascii="Arial" w:hAnsi="Arial" w:cs="Arial"/>
          <w:color w:val="000000"/>
          <w:sz w:val="18"/>
          <w:szCs w:val="18"/>
        </w:rPr>
        <w:t>« dajemo ponudbo, kot sledi:</w:t>
      </w:r>
    </w:p>
    <w:p w14:paraId="535C059B" w14:textId="61FF869D"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I. Ponudba številka:</w:t>
      </w:r>
      <w:r w:rsidRPr="00B80746">
        <w:rPr>
          <w:rFonts w:ascii="Arial" w:hAnsi="Arial" w:cs="Arial"/>
          <w:color w:val="000000"/>
          <w:sz w:val="18"/>
          <w:szCs w:val="18"/>
        </w:rPr>
        <w:t> </w:t>
      </w:r>
      <w:r w:rsidRPr="00B80746">
        <w:rPr>
          <w:rFonts w:ascii="Arial" w:hAnsi="Arial" w:cs="Arial"/>
          <w:color w:val="000000"/>
          <w:sz w:val="18"/>
          <w:szCs w:val="18"/>
          <w:u w:val="single"/>
        </w:rPr>
        <w:t>_______________</w:t>
      </w:r>
      <w:r w:rsidR="00CC0414" w:rsidRPr="00B80746">
        <w:rPr>
          <w:rFonts w:ascii="Arial" w:hAnsi="Arial" w:cs="Arial"/>
          <w:color w:val="000000"/>
          <w:sz w:val="18"/>
          <w:szCs w:val="18"/>
          <w:u w:val="single"/>
        </w:rPr>
        <w:t>za sklop: ______</w:t>
      </w:r>
    </w:p>
    <w:tbl>
      <w:tblPr>
        <w:tblStyle w:val="NormalTablePHPDOCX"/>
        <w:tblW w:w="8670" w:type="dxa"/>
        <w:tblInd w:w="108" w:type="dxa"/>
        <w:tblLook w:val="04A0" w:firstRow="1" w:lastRow="0" w:firstColumn="1" w:lastColumn="0" w:noHBand="0" w:noVBand="1"/>
      </w:tblPr>
      <w:tblGrid>
        <w:gridCol w:w="2385"/>
        <w:gridCol w:w="6285"/>
      </w:tblGrid>
      <w:tr w:rsidR="00BE7E6E" w:rsidRPr="00B80746"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bl>
    <w:p w14:paraId="3DDDC5E7"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Ponudbo oddajamo (ustrezno označite):</w:t>
      </w:r>
    </w:p>
    <w:p w14:paraId="4DCB615B"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sz w:val="18"/>
          <w:szCs w:val="18"/>
        </w:rPr>
        <w:fldChar w:fldCharType="begin">
          <w:ffData>
            <w:name w:val="cbox1674f7a77c3859"/>
            <w:enabled/>
            <w:calcOnExit w:val="0"/>
            <w:checkBox>
              <w:sizeAuto/>
              <w:default w:val="0"/>
            </w:checkBox>
          </w:ffData>
        </w:fldChar>
      </w:r>
      <w:bookmarkStart w:id="1" w:name="cbox1674f7a77c3859"/>
      <w:r w:rsidRPr="00B80746">
        <w:rPr>
          <w:rFonts w:ascii="Arial" w:hAnsi="Arial" w:cs="Arial"/>
          <w:sz w:val="18"/>
          <w:szCs w:val="18"/>
        </w:rPr>
        <w:instrText xml:space="preserve"> FORMCHECKBOX </w:instrText>
      </w:r>
      <w:r w:rsidR="00586CE7">
        <w:rPr>
          <w:rFonts w:ascii="Arial" w:hAnsi="Arial" w:cs="Arial"/>
          <w:sz w:val="18"/>
          <w:szCs w:val="18"/>
        </w:rPr>
      </w:r>
      <w:r w:rsidR="00586CE7">
        <w:rPr>
          <w:rFonts w:ascii="Arial" w:hAnsi="Arial" w:cs="Arial"/>
          <w:sz w:val="18"/>
          <w:szCs w:val="18"/>
        </w:rPr>
        <w:fldChar w:fldCharType="separate"/>
      </w:r>
      <w:r w:rsidRPr="00B80746">
        <w:rPr>
          <w:rFonts w:ascii="Arial" w:hAnsi="Arial" w:cs="Arial"/>
          <w:sz w:val="18"/>
          <w:szCs w:val="18"/>
        </w:rPr>
        <w:fldChar w:fldCharType="end"/>
      </w:r>
      <w:bookmarkEnd w:id="1"/>
      <w:r w:rsidRPr="00B80746">
        <w:rPr>
          <w:rFonts w:ascii="Arial" w:hAnsi="Arial" w:cs="Arial"/>
          <w:color w:val="000000"/>
          <w:sz w:val="18"/>
          <w:szCs w:val="18"/>
        </w:rPr>
        <w:t> samostojno</w:t>
      </w:r>
    </w:p>
    <w:p w14:paraId="0E62D147"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sz w:val="18"/>
          <w:szCs w:val="18"/>
        </w:rPr>
        <w:fldChar w:fldCharType="begin">
          <w:ffData>
            <w:name w:val="cbox1674f7a77c3b10"/>
            <w:enabled/>
            <w:calcOnExit w:val="0"/>
            <w:checkBox>
              <w:sizeAuto/>
              <w:default w:val="0"/>
            </w:checkBox>
          </w:ffData>
        </w:fldChar>
      </w:r>
      <w:bookmarkStart w:id="2" w:name="cbox1674f7a77c3b10"/>
      <w:r w:rsidRPr="00B80746">
        <w:rPr>
          <w:rFonts w:ascii="Arial" w:hAnsi="Arial" w:cs="Arial"/>
          <w:sz w:val="18"/>
          <w:szCs w:val="18"/>
        </w:rPr>
        <w:instrText xml:space="preserve"> FORMCHECKBOX </w:instrText>
      </w:r>
      <w:r w:rsidR="00586CE7">
        <w:rPr>
          <w:rFonts w:ascii="Arial" w:hAnsi="Arial" w:cs="Arial"/>
          <w:sz w:val="18"/>
          <w:szCs w:val="18"/>
        </w:rPr>
      </w:r>
      <w:r w:rsidR="00586CE7">
        <w:rPr>
          <w:rFonts w:ascii="Arial" w:hAnsi="Arial" w:cs="Arial"/>
          <w:sz w:val="18"/>
          <w:szCs w:val="18"/>
        </w:rPr>
        <w:fldChar w:fldCharType="separate"/>
      </w:r>
      <w:r w:rsidRPr="00B80746">
        <w:rPr>
          <w:rFonts w:ascii="Arial" w:hAnsi="Arial" w:cs="Arial"/>
          <w:sz w:val="18"/>
          <w:szCs w:val="18"/>
        </w:rPr>
        <w:fldChar w:fldCharType="end"/>
      </w:r>
      <w:bookmarkEnd w:id="2"/>
      <w:r w:rsidRPr="00B80746">
        <w:rPr>
          <w:rFonts w:ascii="Arial" w:hAnsi="Arial" w:cs="Arial"/>
          <w:color w:val="000000"/>
          <w:sz w:val="18"/>
          <w:szCs w:val="18"/>
        </w:rPr>
        <w:t> z naslednjimi partnerji (navedite samo firme): ___________________________________</w:t>
      </w:r>
    </w:p>
    <w:p w14:paraId="000355E2"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sz w:val="18"/>
          <w:szCs w:val="18"/>
        </w:rPr>
        <w:fldChar w:fldCharType="begin">
          <w:ffData>
            <w:name w:val="cbox1674f7a77c4276"/>
            <w:enabled/>
            <w:calcOnExit w:val="0"/>
            <w:checkBox>
              <w:sizeAuto/>
              <w:default w:val="0"/>
            </w:checkBox>
          </w:ffData>
        </w:fldChar>
      </w:r>
      <w:bookmarkStart w:id="3" w:name="cbox1674f7a77c4276"/>
      <w:r w:rsidRPr="00B80746">
        <w:rPr>
          <w:rFonts w:ascii="Arial" w:hAnsi="Arial" w:cs="Arial"/>
          <w:sz w:val="18"/>
          <w:szCs w:val="18"/>
        </w:rPr>
        <w:instrText xml:space="preserve"> FORMCHECKBOX </w:instrText>
      </w:r>
      <w:r w:rsidR="00586CE7">
        <w:rPr>
          <w:rFonts w:ascii="Arial" w:hAnsi="Arial" w:cs="Arial"/>
          <w:sz w:val="18"/>
          <w:szCs w:val="18"/>
        </w:rPr>
      </w:r>
      <w:r w:rsidR="00586CE7">
        <w:rPr>
          <w:rFonts w:ascii="Arial" w:hAnsi="Arial" w:cs="Arial"/>
          <w:sz w:val="18"/>
          <w:szCs w:val="18"/>
        </w:rPr>
        <w:fldChar w:fldCharType="separate"/>
      </w:r>
      <w:r w:rsidRPr="00B80746">
        <w:rPr>
          <w:rFonts w:ascii="Arial" w:hAnsi="Arial" w:cs="Arial"/>
          <w:sz w:val="18"/>
          <w:szCs w:val="18"/>
        </w:rPr>
        <w:fldChar w:fldCharType="end"/>
      </w:r>
      <w:bookmarkEnd w:id="3"/>
      <w:r w:rsidRPr="00B80746">
        <w:rPr>
          <w:rFonts w:ascii="Arial" w:hAnsi="Arial" w:cs="Arial"/>
          <w:color w:val="000000"/>
          <w:sz w:val="18"/>
          <w:szCs w:val="18"/>
        </w:rPr>
        <w:t> z naslednjimi podizvajalci (navedite samo firme): ________________________________</w:t>
      </w:r>
    </w:p>
    <w:p w14:paraId="1B025E59"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sz w:val="18"/>
          <w:szCs w:val="18"/>
        </w:rPr>
        <w:fldChar w:fldCharType="begin">
          <w:ffData>
            <w:name w:val="cbox1674f7a77c47a5"/>
            <w:enabled/>
            <w:calcOnExit w:val="0"/>
            <w:checkBox>
              <w:sizeAuto/>
              <w:default w:val="0"/>
            </w:checkBox>
          </w:ffData>
        </w:fldChar>
      </w:r>
      <w:bookmarkStart w:id="4" w:name="cbox1674f7a77c47a5"/>
      <w:r w:rsidRPr="00B80746">
        <w:rPr>
          <w:rFonts w:ascii="Arial" w:hAnsi="Arial" w:cs="Arial"/>
          <w:sz w:val="18"/>
          <w:szCs w:val="18"/>
        </w:rPr>
        <w:instrText xml:space="preserve"> FORMCHECKBOX </w:instrText>
      </w:r>
      <w:r w:rsidR="00586CE7">
        <w:rPr>
          <w:rFonts w:ascii="Arial" w:hAnsi="Arial" w:cs="Arial"/>
          <w:sz w:val="18"/>
          <w:szCs w:val="18"/>
        </w:rPr>
      </w:r>
      <w:r w:rsidR="00586CE7">
        <w:rPr>
          <w:rFonts w:ascii="Arial" w:hAnsi="Arial" w:cs="Arial"/>
          <w:sz w:val="18"/>
          <w:szCs w:val="18"/>
        </w:rPr>
        <w:fldChar w:fldCharType="separate"/>
      </w:r>
      <w:r w:rsidRPr="00B80746">
        <w:rPr>
          <w:rFonts w:ascii="Arial" w:hAnsi="Arial" w:cs="Arial"/>
          <w:sz w:val="18"/>
          <w:szCs w:val="18"/>
        </w:rPr>
        <w:fldChar w:fldCharType="end"/>
      </w:r>
      <w:bookmarkEnd w:id="4"/>
      <w:r w:rsidRPr="00B80746">
        <w:rPr>
          <w:rFonts w:ascii="Arial" w:hAnsi="Arial" w:cs="Arial"/>
          <w:color w:val="000000"/>
          <w:sz w:val="18"/>
          <w:szCs w:val="18"/>
        </w:rPr>
        <w:t> z uporabo zmogljivosti naslednjih subjektov (navedite samo firme): _____________________________</w:t>
      </w:r>
    </w:p>
    <w:p w14:paraId="3C63E3A3" w14:textId="77777777" w:rsidR="00380D35" w:rsidRPr="00B80746" w:rsidRDefault="00380D35" w:rsidP="002678C5">
      <w:pPr>
        <w:spacing w:after="0" w:line="240" w:lineRule="auto"/>
        <w:jc w:val="both"/>
        <w:rPr>
          <w:rFonts w:ascii="Arial" w:hAnsi="Arial" w:cs="Arial"/>
          <w:b/>
          <w:bCs/>
          <w:color w:val="000000"/>
          <w:sz w:val="18"/>
          <w:szCs w:val="18"/>
        </w:rPr>
      </w:pPr>
    </w:p>
    <w:p w14:paraId="734875FF" w14:textId="5446D4F0" w:rsidR="00380D35" w:rsidRPr="00B80746" w:rsidRDefault="00380D35" w:rsidP="002678C5">
      <w:pPr>
        <w:spacing w:after="0" w:line="240" w:lineRule="auto"/>
        <w:jc w:val="both"/>
        <w:rPr>
          <w:rFonts w:ascii="Arial" w:hAnsi="Arial" w:cs="Arial"/>
          <w:sz w:val="18"/>
          <w:szCs w:val="18"/>
        </w:rPr>
      </w:pPr>
      <w:r w:rsidRPr="00B80746">
        <w:rPr>
          <w:rFonts w:ascii="Arial" w:hAnsi="Arial" w:cs="Arial"/>
          <w:b/>
          <w:bCs/>
          <w:color w:val="000000"/>
          <w:sz w:val="18"/>
          <w:szCs w:val="18"/>
        </w:rPr>
        <w:t>II. Rok veljavnosti ponudbe</w:t>
      </w:r>
    </w:p>
    <w:p w14:paraId="3DE3AC3A" w14:textId="77777777" w:rsidR="00380D35" w:rsidRPr="00B80746" w:rsidRDefault="00380D35"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Ponudba velja najmanj 120 dni od roka za predložitev ponudb.</w:t>
      </w:r>
    </w:p>
    <w:p w14:paraId="6252F8D2" w14:textId="77777777" w:rsidR="00380D35" w:rsidRPr="00B80746" w:rsidRDefault="00380D35"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Pr="00B80746" w:rsidRDefault="00380D35" w:rsidP="002678C5">
      <w:pPr>
        <w:spacing w:before="225" w:after="225" w:line="240" w:lineRule="auto"/>
        <w:jc w:val="both"/>
        <w:rPr>
          <w:rFonts w:ascii="Arial" w:hAnsi="Arial" w:cs="Arial"/>
          <w:color w:val="000000"/>
          <w:sz w:val="18"/>
          <w:szCs w:val="18"/>
        </w:rPr>
      </w:pPr>
    </w:p>
    <w:p w14:paraId="0E403B60" w14:textId="77777777" w:rsidR="00380D35" w:rsidRPr="00B80746" w:rsidRDefault="00380D35"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III. Podatki o plačilu</w:t>
      </w:r>
    </w:p>
    <w:p w14:paraId="51328008" w14:textId="77777777" w:rsidR="00380D35" w:rsidRPr="00B80746" w:rsidRDefault="00380D35"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B80746" w:rsidRDefault="00380D35"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Izvajalec izstavi račun v elektronski obliki (</w:t>
      </w:r>
      <w:proofErr w:type="spellStart"/>
      <w:r w:rsidRPr="00B80746">
        <w:rPr>
          <w:rFonts w:ascii="Arial" w:hAnsi="Arial" w:cs="Arial"/>
          <w:color w:val="000000"/>
          <w:sz w:val="18"/>
          <w:szCs w:val="18"/>
        </w:rPr>
        <w:t>eRačun</w:t>
      </w:r>
      <w:proofErr w:type="spellEnd"/>
      <w:r w:rsidRPr="00B80746">
        <w:rPr>
          <w:rFonts w:ascii="Arial" w:hAnsi="Arial" w:cs="Arial"/>
          <w:color w:val="000000"/>
          <w:sz w:val="18"/>
          <w:szCs w:val="18"/>
        </w:rPr>
        <w:t xml:space="preserve">) preko spletnega portala </w:t>
      </w:r>
      <w:proofErr w:type="spellStart"/>
      <w:r w:rsidRPr="00B80746">
        <w:rPr>
          <w:rFonts w:ascii="Arial" w:hAnsi="Arial" w:cs="Arial"/>
          <w:color w:val="000000"/>
          <w:sz w:val="18"/>
          <w:szCs w:val="18"/>
        </w:rPr>
        <w:t>UJPnet</w:t>
      </w:r>
      <w:proofErr w:type="spellEnd"/>
      <w:r w:rsidRPr="00B80746">
        <w:rPr>
          <w:rFonts w:ascii="Arial" w:hAnsi="Arial" w:cs="Arial"/>
          <w:color w:val="000000"/>
          <w:sz w:val="18"/>
          <w:szCs w:val="18"/>
        </w:rPr>
        <w:t xml:space="preserve">. Kot uradni prejem računa se šteje datum vnosa računa v sistem </w:t>
      </w:r>
      <w:proofErr w:type="spellStart"/>
      <w:r w:rsidRPr="00B80746">
        <w:rPr>
          <w:rFonts w:ascii="Arial" w:hAnsi="Arial" w:cs="Arial"/>
          <w:color w:val="000000"/>
          <w:sz w:val="18"/>
          <w:szCs w:val="18"/>
        </w:rPr>
        <w:t>UJPnet</w:t>
      </w:r>
      <w:proofErr w:type="spellEnd"/>
      <w:r w:rsidRPr="00B80746">
        <w:rPr>
          <w:rFonts w:ascii="Arial" w:hAnsi="Arial" w:cs="Arial"/>
          <w:color w:val="000000"/>
          <w:sz w:val="18"/>
          <w:szCs w:val="18"/>
        </w:rPr>
        <w:t>.</w:t>
      </w:r>
    </w:p>
    <w:p w14:paraId="0D91544E" w14:textId="5EE32D77" w:rsidR="00380D35" w:rsidRPr="00B80746" w:rsidRDefault="00380D35" w:rsidP="002678C5">
      <w:pPr>
        <w:spacing w:after="0" w:line="240" w:lineRule="auto"/>
        <w:jc w:val="both"/>
        <w:rPr>
          <w:rFonts w:ascii="Arial" w:hAnsi="Arial" w:cs="Arial"/>
          <w:color w:val="000000"/>
          <w:sz w:val="18"/>
          <w:szCs w:val="18"/>
        </w:rPr>
      </w:pPr>
      <w:r w:rsidRPr="00B80746">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Pr="00B80746" w:rsidRDefault="00380D35" w:rsidP="002678C5">
      <w:pPr>
        <w:spacing w:after="0" w:line="240" w:lineRule="auto"/>
        <w:jc w:val="both"/>
        <w:rPr>
          <w:rFonts w:ascii="Arial" w:hAnsi="Arial" w:cs="Arial"/>
          <w:color w:val="000000"/>
          <w:sz w:val="18"/>
          <w:szCs w:val="18"/>
        </w:rPr>
        <w:sectPr w:rsidR="00380D35" w:rsidRPr="00B80746" w:rsidSect="00A11576">
          <w:footerReference w:type="default" r:id="rId8"/>
          <w:pgSz w:w="11906" w:h="16838"/>
          <w:pgMar w:top="1418" w:right="1418" w:bottom="1418" w:left="1418" w:header="567" w:footer="596" w:gutter="0"/>
          <w:cols w:space="708"/>
          <w:docGrid w:linePitch="360"/>
        </w:sectPr>
      </w:pPr>
    </w:p>
    <w:p w14:paraId="52603B31" w14:textId="39659382" w:rsidR="00380D35" w:rsidRDefault="00380D35" w:rsidP="002678C5">
      <w:pPr>
        <w:spacing w:before="225" w:after="225" w:line="240" w:lineRule="auto"/>
        <w:jc w:val="both"/>
        <w:rPr>
          <w:rFonts w:ascii="Arial" w:hAnsi="Arial" w:cs="Arial"/>
          <w:b/>
          <w:bCs/>
          <w:color w:val="000000"/>
          <w:sz w:val="18"/>
          <w:szCs w:val="18"/>
        </w:rPr>
      </w:pPr>
      <w:r w:rsidRPr="00B80746">
        <w:rPr>
          <w:rFonts w:ascii="Arial" w:hAnsi="Arial" w:cs="Arial"/>
          <w:b/>
          <w:bCs/>
          <w:color w:val="000000"/>
          <w:sz w:val="18"/>
          <w:szCs w:val="18"/>
        </w:rPr>
        <w:lastRenderedPageBreak/>
        <w:t>IV. Ponudbena cena</w:t>
      </w:r>
    </w:p>
    <w:p w14:paraId="08D8ACDC" w14:textId="7B6C2419" w:rsidR="0027738E" w:rsidRDefault="0027738E" w:rsidP="002678C5">
      <w:pPr>
        <w:spacing w:before="225" w:after="225" w:line="240" w:lineRule="auto"/>
        <w:jc w:val="both"/>
        <w:rPr>
          <w:rFonts w:ascii="Arial" w:hAnsi="Arial" w:cs="Arial"/>
          <w:b/>
          <w:bCs/>
          <w:color w:val="000000"/>
          <w:sz w:val="18"/>
          <w:szCs w:val="18"/>
        </w:rPr>
      </w:pPr>
    </w:p>
    <w:p w14:paraId="05D596ED" w14:textId="77777777" w:rsidR="0027738E" w:rsidRPr="00F26DE6" w:rsidRDefault="0027738E" w:rsidP="0027738E">
      <w:pPr>
        <w:spacing w:after="0" w:line="240" w:lineRule="auto"/>
        <w:ind w:left="141"/>
        <w:jc w:val="both"/>
        <w:rPr>
          <w:rFonts w:ascii="Arial" w:eastAsia="Times New Roman" w:hAnsi="Arial" w:cs="Arial"/>
          <w:bCs/>
          <w:sz w:val="18"/>
          <w:szCs w:val="18"/>
          <w:lang w:eastAsia="sl-SI"/>
        </w:rPr>
      </w:pPr>
    </w:p>
    <w:tbl>
      <w:tblPr>
        <w:tblW w:w="13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1"/>
        <w:gridCol w:w="3260"/>
        <w:gridCol w:w="2694"/>
        <w:gridCol w:w="2694"/>
        <w:gridCol w:w="2694"/>
      </w:tblGrid>
      <w:tr w:rsidR="0027738E" w:rsidRPr="00F26DE6" w14:paraId="70405B1E" w14:textId="77777777" w:rsidTr="0027738E">
        <w:tc>
          <w:tcPr>
            <w:tcW w:w="1271" w:type="dxa"/>
            <w:tcBorders>
              <w:top w:val="single" w:sz="4" w:space="0" w:color="auto"/>
              <w:left w:val="single" w:sz="4" w:space="0" w:color="auto"/>
              <w:bottom w:val="single" w:sz="4" w:space="0" w:color="auto"/>
              <w:right w:val="single" w:sz="4" w:space="0" w:color="auto"/>
            </w:tcBorders>
          </w:tcPr>
          <w:p w14:paraId="25C0BE85" w14:textId="30B683F3" w:rsidR="0027738E"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SKLOP</w:t>
            </w:r>
          </w:p>
        </w:tc>
        <w:tc>
          <w:tcPr>
            <w:tcW w:w="1271" w:type="dxa"/>
            <w:tcBorders>
              <w:top w:val="single" w:sz="4" w:space="0" w:color="auto"/>
              <w:left w:val="single" w:sz="4" w:space="0" w:color="auto"/>
              <w:bottom w:val="single" w:sz="4" w:space="0" w:color="auto"/>
              <w:right w:val="single" w:sz="4" w:space="0" w:color="auto"/>
            </w:tcBorders>
          </w:tcPr>
          <w:p w14:paraId="6E0BA77C" w14:textId="56D78972" w:rsidR="0027738E" w:rsidRPr="00F26DE6"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Postavka</w:t>
            </w:r>
          </w:p>
        </w:tc>
        <w:tc>
          <w:tcPr>
            <w:tcW w:w="3260" w:type="dxa"/>
            <w:tcBorders>
              <w:top w:val="single" w:sz="4" w:space="0" w:color="auto"/>
              <w:left w:val="single" w:sz="4" w:space="0" w:color="auto"/>
              <w:bottom w:val="single" w:sz="4" w:space="0" w:color="auto"/>
              <w:right w:val="single" w:sz="4" w:space="0" w:color="auto"/>
            </w:tcBorders>
            <w:hideMark/>
          </w:tcPr>
          <w:p w14:paraId="50253263" w14:textId="77777777" w:rsidR="0027738E" w:rsidRPr="00F26DE6"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Predmet</w:t>
            </w:r>
          </w:p>
        </w:tc>
        <w:tc>
          <w:tcPr>
            <w:tcW w:w="2694" w:type="dxa"/>
            <w:tcBorders>
              <w:top w:val="single" w:sz="4" w:space="0" w:color="auto"/>
              <w:left w:val="single" w:sz="4" w:space="0" w:color="auto"/>
              <w:bottom w:val="single" w:sz="4" w:space="0" w:color="auto"/>
              <w:right w:val="single" w:sz="4" w:space="0" w:color="auto"/>
            </w:tcBorders>
            <w:hideMark/>
          </w:tcPr>
          <w:p w14:paraId="3E0AE0FF" w14:textId="77777777" w:rsidR="0027738E" w:rsidRPr="00F26DE6"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KPV v EUR brez DDV</w:t>
            </w:r>
          </w:p>
        </w:tc>
        <w:tc>
          <w:tcPr>
            <w:tcW w:w="2694" w:type="dxa"/>
            <w:tcBorders>
              <w:top w:val="single" w:sz="4" w:space="0" w:color="auto"/>
              <w:left w:val="single" w:sz="4" w:space="0" w:color="auto"/>
              <w:bottom w:val="single" w:sz="4" w:space="0" w:color="auto"/>
              <w:right w:val="single" w:sz="4" w:space="0" w:color="auto"/>
            </w:tcBorders>
          </w:tcPr>
          <w:p w14:paraId="141372BE" w14:textId="531038CE" w:rsidR="0027738E"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KPV v EUR z DDV</w:t>
            </w:r>
          </w:p>
        </w:tc>
        <w:tc>
          <w:tcPr>
            <w:tcW w:w="2694" w:type="dxa"/>
            <w:tcBorders>
              <w:top w:val="single" w:sz="4" w:space="0" w:color="auto"/>
              <w:left w:val="single" w:sz="4" w:space="0" w:color="auto"/>
              <w:bottom w:val="single" w:sz="4" w:space="0" w:color="auto"/>
              <w:right w:val="single" w:sz="4" w:space="0" w:color="auto"/>
            </w:tcBorders>
          </w:tcPr>
          <w:p w14:paraId="42667918" w14:textId="221E9670" w:rsidR="0027738E"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 xml:space="preserve">SKUPAJ / SKLOP </w:t>
            </w:r>
          </w:p>
        </w:tc>
      </w:tr>
      <w:tr w:rsidR="0027738E" w:rsidRPr="00F26DE6" w14:paraId="4331DFD0" w14:textId="77777777" w:rsidTr="00F97224">
        <w:trPr>
          <w:trHeight w:val="605"/>
        </w:trPr>
        <w:tc>
          <w:tcPr>
            <w:tcW w:w="1271" w:type="dxa"/>
            <w:tcBorders>
              <w:top w:val="single" w:sz="4" w:space="0" w:color="auto"/>
              <w:left w:val="single" w:sz="4" w:space="0" w:color="auto"/>
              <w:bottom w:val="single" w:sz="4" w:space="0" w:color="auto"/>
              <w:right w:val="single" w:sz="4" w:space="0" w:color="auto"/>
            </w:tcBorders>
            <w:vAlign w:val="center"/>
          </w:tcPr>
          <w:p w14:paraId="0463BBEF" w14:textId="02C73DCF" w:rsidR="0027738E" w:rsidRPr="00F26DE6"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1</w:t>
            </w:r>
          </w:p>
        </w:tc>
        <w:tc>
          <w:tcPr>
            <w:tcW w:w="1271" w:type="dxa"/>
            <w:tcBorders>
              <w:top w:val="single" w:sz="4" w:space="0" w:color="auto"/>
              <w:left w:val="single" w:sz="4" w:space="0" w:color="auto"/>
              <w:bottom w:val="single" w:sz="4" w:space="0" w:color="auto"/>
              <w:right w:val="single" w:sz="4" w:space="0" w:color="auto"/>
            </w:tcBorders>
            <w:vAlign w:val="center"/>
          </w:tcPr>
          <w:p w14:paraId="6FF48016" w14:textId="309ADA8F" w:rsidR="0027738E" w:rsidRPr="00F26DE6"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14:paraId="11E2C54E" w14:textId="22C4CB44" w:rsidR="0027738E" w:rsidRPr="00F26DE6" w:rsidRDefault="0027738E" w:rsidP="0027738E">
            <w:pPr>
              <w:spacing w:after="0" w:line="240" w:lineRule="auto"/>
              <w:ind w:left="141"/>
              <w:jc w:val="both"/>
              <w:rPr>
                <w:rFonts w:ascii="Arial" w:eastAsia="Times New Roman" w:hAnsi="Arial" w:cs="Arial"/>
                <w:b/>
                <w:sz w:val="18"/>
                <w:szCs w:val="18"/>
                <w:lang w:eastAsia="sl-SI"/>
              </w:rPr>
            </w:pPr>
            <w:r w:rsidRPr="0027738E">
              <w:rPr>
                <w:rFonts w:ascii="Arial" w:eastAsia="Times New Roman" w:hAnsi="Arial" w:cs="Arial"/>
                <w:b/>
                <w:sz w:val="18"/>
                <w:szCs w:val="18"/>
                <w:lang w:eastAsia="sl-SI"/>
              </w:rPr>
              <w:t>Vzdrževanje (tehnična podpora) obstoječih licenc za obdobje 36 mesecev</w:t>
            </w:r>
          </w:p>
        </w:tc>
        <w:tc>
          <w:tcPr>
            <w:tcW w:w="2694" w:type="dxa"/>
            <w:tcBorders>
              <w:top w:val="single" w:sz="4" w:space="0" w:color="auto"/>
              <w:left w:val="single" w:sz="4" w:space="0" w:color="auto"/>
              <w:bottom w:val="single" w:sz="4" w:space="0" w:color="auto"/>
              <w:right w:val="single" w:sz="4" w:space="0" w:color="auto"/>
            </w:tcBorders>
            <w:vAlign w:val="center"/>
          </w:tcPr>
          <w:p w14:paraId="43B7F7CF" w14:textId="77777777" w:rsidR="0027738E" w:rsidRPr="00F26DE6" w:rsidRDefault="0027738E" w:rsidP="0027738E">
            <w:pPr>
              <w:spacing w:after="0" w:line="240" w:lineRule="auto"/>
              <w:ind w:left="141"/>
              <w:jc w:val="both"/>
              <w:rPr>
                <w:rFonts w:ascii="Arial" w:eastAsia="Times New Roman" w:hAnsi="Arial" w:cs="Arial"/>
                <w:b/>
                <w:sz w:val="18"/>
                <w:szCs w:val="18"/>
                <w:lang w:eastAsia="sl-SI"/>
              </w:rPr>
            </w:pPr>
          </w:p>
        </w:tc>
        <w:tc>
          <w:tcPr>
            <w:tcW w:w="2694" w:type="dxa"/>
            <w:tcBorders>
              <w:top w:val="single" w:sz="4" w:space="0" w:color="auto"/>
              <w:left w:val="single" w:sz="4" w:space="0" w:color="auto"/>
              <w:bottom w:val="single" w:sz="4" w:space="0" w:color="auto"/>
              <w:right w:val="single" w:sz="4" w:space="0" w:color="auto"/>
            </w:tcBorders>
            <w:vAlign w:val="center"/>
          </w:tcPr>
          <w:p w14:paraId="4261BA4B" w14:textId="77777777" w:rsidR="0027738E" w:rsidRPr="00F26DE6" w:rsidRDefault="0027738E" w:rsidP="0027738E">
            <w:pPr>
              <w:spacing w:after="0" w:line="240" w:lineRule="auto"/>
              <w:ind w:left="141"/>
              <w:jc w:val="both"/>
              <w:rPr>
                <w:rFonts w:ascii="Arial" w:eastAsia="Times New Roman" w:hAnsi="Arial" w:cs="Arial"/>
                <w:b/>
                <w:sz w:val="18"/>
                <w:szCs w:val="18"/>
                <w:lang w:eastAsia="sl-SI"/>
              </w:rPr>
            </w:pPr>
          </w:p>
        </w:tc>
        <w:tc>
          <w:tcPr>
            <w:tcW w:w="2694" w:type="dxa"/>
            <w:tcBorders>
              <w:top w:val="single" w:sz="4" w:space="0" w:color="auto"/>
              <w:left w:val="single" w:sz="4" w:space="0" w:color="auto"/>
              <w:bottom w:val="single" w:sz="4" w:space="0" w:color="auto"/>
              <w:right w:val="single" w:sz="4" w:space="0" w:color="auto"/>
            </w:tcBorders>
            <w:vAlign w:val="center"/>
          </w:tcPr>
          <w:p w14:paraId="03AA9C11" w14:textId="492598BF" w:rsidR="0027738E" w:rsidRPr="00F26DE6" w:rsidRDefault="0027738E" w:rsidP="0027738E">
            <w:pPr>
              <w:spacing w:after="0" w:line="240" w:lineRule="auto"/>
              <w:ind w:left="141"/>
              <w:jc w:val="both"/>
              <w:rPr>
                <w:rFonts w:ascii="Arial" w:eastAsia="Times New Roman" w:hAnsi="Arial" w:cs="Arial"/>
                <w:b/>
                <w:sz w:val="18"/>
                <w:szCs w:val="18"/>
                <w:lang w:eastAsia="sl-SI"/>
              </w:rPr>
            </w:pPr>
          </w:p>
        </w:tc>
      </w:tr>
      <w:tr w:rsidR="0027738E" w:rsidRPr="00F26DE6" w14:paraId="0D4FC128" w14:textId="77777777" w:rsidTr="00F97224">
        <w:trPr>
          <w:trHeight w:val="522"/>
        </w:trPr>
        <w:tc>
          <w:tcPr>
            <w:tcW w:w="1271" w:type="dxa"/>
            <w:tcBorders>
              <w:top w:val="single" w:sz="4" w:space="0" w:color="auto"/>
              <w:left w:val="single" w:sz="4" w:space="0" w:color="auto"/>
              <w:bottom w:val="single" w:sz="4" w:space="0" w:color="auto"/>
              <w:right w:val="single" w:sz="4" w:space="0" w:color="auto"/>
            </w:tcBorders>
            <w:vAlign w:val="center"/>
          </w:tcPr>
          <w:p w14:paraId="47E6A00F" w14:textId="0B101376" w:rsidR="0027738E" w:rsidRPr="00F26DE6"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2</w:t>
            </w:r>
          </w:p>
        </w:tc>
        <w:tc>
          <w:tcPr>
            <w:tcW w:w="1271" w:type="dxa"/>
            <w:tcBorders>
              <w:top w:val="single" w:sz="4" w:space="0" w:color="auto"/>
              <w:left w:val="single" w:sz="4" w:space="0" w:color="auto"/>
              <w:bottom w:val="single" w:sz="4" w:space="0" w:color="auto"/>
              <w:right w:val="single" w:sz="4" w:space="0" w:color="auto"/>
            </w:tcBorders>
            <w:vAlign w:val="center"/>
          </w:tcPr>
          <w:p w14:paraId="6B640BC5" w14:textId="3D4986ED" w:rsidR="0027738E" w:rsidRPr="00F26DE6" w:rsidRDefault="0027738E" w:rsidP="0027738E">
            <w:pPr>
              <w:spacing w:after="0" w:line="240" w:lineRule="auto"/>
              <w:ind w:left="141"/>
              <w:jc w:val="both"/>
              <w:rPr>
                <w:rFonts w:ascii="Arial" w:eastAsia="Times New Roman" w:hAnsi="Arial" w:cs="Arial"/>
                <w:b/>
                <w:sz w:val="18"/>
                <w:szCs w:val="18"/>
                <w:lang w:eastAsia="sl-SI"/>
              </w:rPr>
            </w:pPr>
            <w:r w:rsidRPr="00F26DE6">
              <w:rPr>
                <w:rFonts w:ascii="Arial" w:eastAsia="Times New Roman" w:hAnsi="Arial" w:cs="Arial"/>
                <w:b/>
                <w:sz w:val="18"/>
                <w:szCs w:val="18"/>
                <w:lang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14:paraId="78248344" w14:textId="48CA1155" w:rsidR="0027738E" w:rsidRPr="00F26DE6"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Nakup dodatnih licenc</w:t>
            </w:r>
          </w:p>
        </w:tc>
        <w:tc>
          <w:tcPr>
            <w:tcW w:w="2694" w:type="dxa"/>
            <w:tcBorders>
              <w:top w:val="single" w:sz="4" w:space="0" w:color="auto"/>
              <w:left w:val="single" w:sz="4" w:space="0" w:color="auto"/>
              <w:bottom w:val="single" w:sz="4" w:space="0" w:color="auto"/>
              <w:right w:val="single" w:sz="4" w:space="0" w:color="auto"/>
            </w:tcBorders>
            <w:vAlign w:val="center"/>
          </w:tcPr>
          <w:p w14:paraId="2BCCCDE7" w14:textId="77777777" w:rsidR="0027738E" w:rsidRPr="00F26DE6" w:rsidRDefault="0027738E" w:rsidP="0027738E">
            <w:pPr>
              <w:spacing w:after="0" w:line="240" w:lineRule="auto"/>
              <w:ind w:left="141"/>
              <w:jc w:val="both"/>
              <w:rPr>
                <w:rFonts w:ascii="Arial" w:eastAsia="Times New Roman" w:hAnsi="Arial" w:cs="Arial"/>
                <w:b/>
                <w:sz w:val="18"/>
                <w:szCs w:val="18"/>
                <w:lang w:eastAsia="sl-SI"/>
              </w:rPr>
            </w:pPr>
          </w:p>
        </w:tc>
        <w:tc>
          <w:tcPr>
            <w:tcW w:w="2694" w:type="dxa"/>
            <w:tcBorders>
              <w:top w:val="single" w:sz="4" w:space="0" w:color="auto"/>
              <w:left w:val="single" w:sz="4" w:space="0" w:color="auto"/>
              <w:bottom w:val="single" w:sz="4" w:space="0" w:color="auto"/>
              <w:right w:val="single" w:sz="4" w:space="0" w:color="auto"/>
            </w:tcBorders>
            <w:vAlign w:val="center"/>
          </w:tcPr>
          <w:p w14:paraId="0FEE9230" w14:textId="77777777" w:rsidR="0027738E" w:rsidRPr="00F26DE6" w:rsidRDefault="0027738E" w:rsidP="0027738E">
            <w:pPr>
              <w:spacing w:after="0" w:line="240" w:lineRule="auto"/>
              <w:ind w:left="141"/>
              <w:jc w:val="both"/>
              <w:rPr>
                <w:rFonts w:ascii="Arial" w:eastAsia="Times New Roman" w:hAnsi="Arial" w:cs="Arial"/>
                <w:b/>
                <w:sz w:val="18"/>
                <w:szCs w:val="18"/>
                <w:lang w:eastAsia="sl-SI"/>
              </w:rPr>
            </w:pPr>
          </w:p>
        </w:tc>
        <w:tc>
          <w:tcPr>
            <w:tcW w:w="2694" w:type="dxa"/>
            <w:tcBorders>
              <w:top w:val="single" w:sz="4" w:space="0" w:color="auto"/>
              <w:left w:val="single" w:sz="4" w:space="0" w:color="auto"/>
              <w:bottom w:val="single" w:sz="4" w:space="0" w:color="auto"/>
              <w:right w:val="single" w:sz="4" w:space="0" w:color="auto"/>
              <w:tr2bl w:val="single" w:sz="4" w:space="0" w:color="auto"/>
            </w:tcBorders>
            <w:vAlign w:val="center"/>
          </w:tcPr>
          <w:p w14:paraId="6B03D6AE" w14:textId="1FC767D6" w:rsidR="0027738E" w:rsidRPr="00F26DE6" w:rsidRDefault="0027738E" w:rsidP="0027738E">
            <w:pPr>
              <w:spacing w:after="0" w:line="240" w:lineRule="auto"/>
              <w:ind w:left="141"/>
              <w:jc w:val="both"/>
              <w:rPr>
                <w:rFonts w:ascii="Arial" w:eastAsia="Times New Roman" w:hAnsi="Arial" w:cs="Arial"/>
                <w:b/>
                <w:sz w:val="18"/>
                <w:szCs w:val="18"/>
                <w:lang w:eastAsia="sl-SI"/>
              </w:rPr>
            </w:pPr>
          </w:p>
        </w:tc>
      </w:tr>
      <w:tr w:rsidR="0027738E" w:rsidRPr="00F26DE6" w14:paraId="19012CC3" w14:textId="77777777" w:rsidTr="003B5087">
        <w:trPr>
          <w:trHeight w:val="522"/>
        </w:trPr>
        <w:tc>
          <w:tcPr>
            <w:tcW w:w="1271" w:type="dxa"/>
            <w:tcBorders>
              <w:top w:val="single" w:sz="4" w:space="0" w:color="auto"/>
              <w:left w:val="single" w:sz="4" w:space="0" w:color="auto"/>
              <w:bottom w:val="single" w:sz="4" w:space="0" w:color="auto"/>
              <w:right w:val="single" w:sz="4" w:space="0" w:color="auto"/>
            </w:tcBorders>
            <w:vAlign w:val="center"/>
          </w:tcPr>
          <w:p w14:paraId="01E8D1E3" w14:textId="0B07BE8D" w:rsidR="0027738E" w:rsidRPr="00F26DE6" w:rsidRDefault="0027738E" w:rsidP="0027738E">
            <w:pPr>
              <w:spacing w:after="0" w:line="240" w:lineRule="auto"/>
              <w:ind w:left="141"/>
              <w:jc w:val="both"/>
              <w:rPr>
                <w:rFonts w:ascii="Arial" w:eastAsia="Times New Roman" w:hAnsi="Arial" w:cs="Arial"/>
                <w:b/>
                <w:sz w:val="18"/>
                <w:szCs w:val="18"/>
                <w:lang w:eastAsia="sl-SI"/>
              </w:rPr>
            </w:pPr>
            <w:r w:rsidRPr="00F26DE6">
              <w:rPr>
                <w:rFonts w:ascii="Arial" w:eastAsia="Times New Roman" w:hAnsi="Arial" w:cs="Arial"/>
                <w:b/>
                <w:sz w:val="18"/>
                <w:szCs w:val="18"/>
                <w:lang w:eastAsia="sl-SI"/>
              </w:rPr>
              <w:t>2</w:t>
            </w:r>
          </w:p>
        </w:tc>
        <w:tc>
          <w:tcPr>
            <w:tcW w:w="1271" w:type="dxa"/>
            <w:tcBorders>
              <w:top w:val="single" w:sz="4" w:space="0" w:color="auto"/>
              <w:left w:val="single" w:sz="4" w:space="0" w:color="auto"/>
              <w:bottom w:val="single" w:sz="4" w:space="0" w:color="auto"/>
              <w:right w:val="single" w:sz="4" w:space="0" w:color="auto"/>
            </w:tcBorders>
            <w:vAlign w:val="center"/>
          </w:tcPr>
          <w:p w14:paraId="5BC89F05" w14:textId="4325E470" w:rsidR="0027738E" w:rsidRPr="00F26DE6" w:rsidRDefault="0027738E" w:rsidP="0027738E">
            <w:pPr>
              <w:spacing w:after="0" w:line="240" w:lineRule="auto"/>
              <w:ind w:left="141"/>
              <w:jc w:val="both"/>
              <w:rPr>
                <w:rFonts w:ascii="Arial" w:eastAsia="Times New Roman" w:hAnsi="Arial" w:cs="Arial"/>
                <w:b/>
                <w:sz w:val="18"/>
                <w:szCs w:val="18"/>
                <w:lang w:eastAsia="sl-SI"/>
              </w:rPr>
            </w:pPr>
            <w:r w:rsidRPr="00F26DE6">
              <w:rPr>
                <w:rFonts w:ascii="Arial" w:eastAsia="Times New Roman" w:hAnsi="Arial" w:cs="Arial"/>
                <w:b/>
                <w:sz w:val="18"/>
                <w:szCs w:val="18"/>
                <w:lang w:eastAsia="sl-SI"/>
              </w:rPr>
              <w:t>2</w:t>
            </w:r>
          </w:p>
        </w:tc>
        <w:tc>
          <w:tcPr>
            <w:tcW w:w="3260" w:type="dxa"/>
            <w:tcBorders>
              <w:top w:val="single" w:sz="4" w:space="0" w:color="auto"/>
              <w:left w:val="single" w:sz="4" w:space="0" w:color="auto"/>
              <w:bottom w:val="single" w:sz="4" w:space="0" w:color="auto"/>
              <w:right w:val="single" w:sz="4" w:space="0" w:color="auto"/>
            </w:tcBorders>
            <w:vAlign w:val="center"/>
          </w:tcPr>
          <w:p w14:paraId="3A896D71" w14:textId="7EBBBDF4" w:rsidR="0027738E" w:rsidRDefault="0027738E" w:rsidP="0027738E">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Vzdrževanje (tehnična podpora) za obdobje 36 mesecev</w:t>
            </w:r>
          </w:p>
        </w:tc>
        <w:tc>
          <w:tcPr>
            <w:tcW w:w="2694" w:type="dxa"/>
            <w:tcBorders>
              <w:top w:val="single" w:sz="4" w:space="0" w:color="auto"/>
              <w:left w:val="single" w:sz="4" w:space="0" w:color="auto"/>
              <w:bottom w:val="single" w:sz="4" w:space="0" w:color="auto"/>
              <w:right w:val="single" w:sz="4" w:space="0" w:color="auto"/>
            </w:tcBorders>
            <w:vAlign w:val="center"/>
          </w:tcPr>
          <w:p w14:paraId="453864BD" w14:textId="77777777" w:rsidR="0027738E" w:rsidRPr="00F26DE6" w:rsidRDefault="0027738E" w:rsidP="0027738E">
            <w:pPr>
              <w:spacing w:after="0" w:line="240" w:lineRule="auto"/>
              <w:ind w:left="141"/>
              <w:jc w:val="both"/>
              <w:rPr>
                <w:rFonts w:ascii="Arial" w:eastAsia="Times New Roman" w:hAnsi="Arial" w:cs="Arial"/>
                <w:b/>
                <w:sz w:val="18"/>
                <w:szCs w:val="18"/>
                <w:lang w:eastAsia="sl-SI"/>
              </w:rPr>
            </w:pPr>
          </w:p>
        </w:tc>
        <w:tc>
          <w:tcPr>
            <w:tcW w:w="2694" w:type="dxa"/>
            <w:tcBorders>
              <w:top w:val="single" w:sz="4" w:space="0" w:color="auto"/>
              <w:left w:val="single" w:sz="4" w:space="0" w:color="auto"/>
              <w:bottom w:val="single" w:sz="4" w:space="0" w:color="auto"/>
              <w:right w:val="single" w:sz="4" w:space="0" w:color="auto"/>
            </w:tcBorders>
            <w:vAlign w:val="center"/>
          </w:tcPr>
          <w:p w14:paraId="1F7D7497" w14:textId="77777777" w:rsidR="0027738E" w:rsidRPr="00F26DE6" w:rsidRDefault="0027738E" w:rsidP="0027738E">
            <w:pPr>
              <w:spacing w:after="0" w:line="240" w:lineRule="auto"/>
              <w:ind w:left="141"/>
              <w:jc w:val="both"/>
              <w:rPr>
                <w:rFonts w:ascii="Arial" w:eastAsia="Times New Roman" w:hAnsi="Arial" w:cs="Arial"/>
                <w:b/>
                <w:sz w:val="18"/>
                <w:szCs w:val="18"/>
                <w:lang w:eastAsia="sl-SI"/>
              </w:rPr>
            </w:pPr>
          </w:p>
        </w:tc>
        <w:tc>
          <w:tcPr>
            <w:tcW w:w="2694" w:type="dxa"/>
            <w:tcBorders>
              <w:top w:val="single" w:sz="4" w:space="0" w:color="auto"/>
              <w:left w:val="single" w:sz="4" w:space="0" w:color="auto"/>
              <w:bottom w:val="single" w:sz="4" w:space="0" w:color="auto"/>
              <w:right w:val="single" w:sz="4" w:space="0" w:color="auto"/>
            </w:tcBorders>
            <w:vAlign w:val="center"/>
          </w:tcPr>
          <w:p w14:paraId="2AEE74BC" w14:textId="77777777" w:rsidR="0027738E" w:rsidRPr="00F26DE6" w:rsidRDefault="0027738E" w:rsidP="0027738E">
            <w:pPr>
              <w:spacing w:after="0" w:line="240" w:lineRule="auto"/>
              <w:ind w:left="141"/>
              <w:jc w:val="both"/>
              <w:rPr>
                <w:rFonts w:ascii="Arial" w:eastAsia="Times New Roman" w:hAnsi="Arial" w:cs="Arial"/>
                <w:b/>
                <w:sz w:val="18"/>
                <w:szCs w:val="18"/>
                <w:lang w:eastAsia="sl-SI"/>
              </w:rPr>
            </w:pPr>
          </w:p>
        </w:tc>
      </w:tr>
    </w:tbl>
    <w:p w14:paraId="30E20F2C" w14:textId="4F64742F" w:rsidR="00380D35" w:rsidRPr="00B80746" w:rsidRDefault="00380D35" w:rsidP="002678C5">
      <w:pPr>
        <w:spacing w:after="0" w:line="240" w:lineRule="auto"/>
        <w:jc w:val="both"/>
        <w:rPr>
          <w:rFonts w:ascii="Arial" w:hAnsi="Arial" w:cs="Arial"/>
          <w:color w:val="000000"/>
          <w:sz w:val="18"/>
          <w:szCs w:val="18"/>
        </w:rPr>
      </w:pPr>
      <w:r w:rsidRPr="00B80746">
        <w:rPr>
          <w:rFonts w:ascii="Arial" w:hAnsi="Arial" w:cs="Arial"/>
          <w:color w:val="000000"/>
          <w:sz w:val="18"/>
          <w:szCs w:val="18"/>
        </w:rPr>
        <w:t> </w:t>
      </w:r>
    </w:p>
    <w:p w14:paraId="524D039A" w14:textId="77777777" w:rsidR="00380D35" w:rsidRPr="00B80746" w:rsidRDefault="00380D35" w:rsidP="002678C5">
      <w:pPr>
        <w:spacing w:after="0" w:line="240" w:lineRule="auto"/>
        <w:jc w:val="both"/>
        <w:rPr>
          <w:rFonts w:ascii="Arial" w:hAnsi="Arial" w:cs="Arial"/>
          <w:color w:val="000000"/>
          <w:sz w:val="18"/>
          <w:szCs w:val="18"/>
        </w:rPr>
      </w:pPr>
    </w:p>
    <w:p w14:paraId="6333DCB8" w14:textId="77777777" w:rsidR="0027738E" w:rsidRPr="00B80746" w:rsidRDefault="00A11576" w:rsidP="002678C5">
      <w:pPr>
        <w:spacing w:before="225" w:after="225" w:line="240" w:lineRule="auto"/>
        <w:jc w:val="both"/>
        <w:rPr>
          <w:rFonts w:ascii="Arial" w:hAnsi="Arial" w:cs="Arial"/>
          <w:color w:val="000000"/>
          <w:sz w:val="18"/>
          <w:szCs w:val="18"/>
        </w:rPr>
      </w:pPr>
      <w:r w:rsidRPr="00B80746">
        <w:rPr>
          <w:rFonts w:ascii="Arial" w:hAnsi="Arial" w:cs="Arial"/>
          <w:color w:val="000000"/>
          <w:sz w:val="18"/>
          <w:szCs w:val="18"/>
        </w:rPr>
        <w:t> </w:t>
      </w:r>
    </w:p>
    <w:tbl>
      <w:tblPr>
        <w:tblStyle w:val="Tabelamrea"/>
        <w:tblpPr w:leftFromText="141" w:rightFromText="141" w:vertAnchor="text" w:horzAnchor="margin" w:tblpXSpec="center" w:tblpY="1"/>
        <w:tblW w:w="7650" w:type="dxa"/>
        <w:tblLayout w:type="fixed"/>
        <w:tblLook w:val="04A0" w:firstRow="1" w:lastRow="0" w:firstColumn="1" w:lastColumn="0" w:noHBand="0" w:noVBand="1"/>
      </w:tblPr>
      <w:tblGrid>
        <w:gridCol w:w="2830"/>
        <w:gridCol w:w="2226"/>
        <w:gridCol w:w="2594"/>
      </w:tblGrid>
      <w:tr w:rsidR="0027738E" w:rsidRPr="00B80746" w14:paraId="1DA58694" w14:textId="77777777" w:rsidTr="009C46E3">
        <w:tc>
          <w:tcPr>
            <w:tcW w:w="2830" w:type="dxa"/>
            <w:shd w:val="clear" w:color="auto" w:fill="D9D9D9" w:themeFill="background1" w:themeFillShade="D9"/>
            <w:vAlign w:val="center"/>
          </w:tcPr>
          <w:p w14:paraId="57A76D36" w14:textId="6E989128" w:rsidR="0027738E" w:rsidRPr="00B80746" w:rsidRDefault="0027738E" w:rsidP="0027738E">
            <w:pPr>
              <w:spacing w:before="225" w:after="225"/>
              <w:jc w:val="center"/>
              <w:rPr>
                <w:rFonts w:ascii="Arial" w:hAnsi="Arial" w:cs="Arial"/>
                <w:b/>
                <w:bCs/>
                <w:sz w:val="18"/>
                <w:szCs w:val="18"/>
              </w:rPr>
            </w:pPr>
          </w:p>
        </w:tc>
        <w:tc>
          <w:tcPr>
            <w:tcW w:w="2226" w:type="dxa"/>
            <w:vAlign w:val="center"/>
          </w:tcPr>
          <w:p w14:paraId="4D159FCF" w14:textId="208C53AA" w:rsidR="0027738E" w:rsidRPr="00B80746" w:rsidRDefault="0027738E" w:rsidP="0027738E">
            <w:pPr>
              <w:spacing w:before="225" w:after="225"/>
              <w:jc w:val="center"/>
              <w:rPr>
                <w:rFonts w:ascii="Arial" w:hAnsi="Arial" w:cs="Arial"/>
                <w:sz w:val="18"/>
                <w:szCs w:val="18"/>
              </w:rPr>
            </w:pPr>
            <w:r>
              <w:rPr>
                <w:rFonts w:ascii="Arial" w:hAnsi="Arial" w:cs="Arial"/>
                <w:sz w:val="18"/>
                <w:szCs w:val="18"/>
              </w:rPr>
              <w:t>V EUR brez DDV</w:t>
            </w:r>
          </w:p>
        </w:tc>
        <w:tc>
          <w:tcPr>
            <w:tcW w:w="2594" w:type="dxa"/>
            <w:vAlign w:val="center"/>
          </w:tcPr>
          <w:p w14:paraId="51A0B751" w14:textId="699C27EB" w:rsidR="0027738E" w:rsidRPr="00B80746" w:rsidRDefault="0027738E" w:rsidP="0027738E">
            <w:pPr>
              <w:spacing w:before="225" w:after="225"/>
              <w:jc w:val="center"/>
              <w:rPr>
                <w:rFonts w:ascii="Arial" w:hAnsi="Arial" w:cs="Arial"/>
                <w:sz w:val="18"/>
                <w:szCs w:val="18"/>
              </w:rPr>
            </w:pPr>
            <w:r>
              <w:rPr>
                <w:rFonts w:ascii="Arial" w:hAnsi="Arial" w:cs="Arial"/>
                <w:sz w:val="18"/>
                <w:szCs w:val="18"/>
              </w:rPr>
              <w:t>v EUR z DDV</w:t>
            </w:r>
          </w:p>
        </w:tc>
      </w:tr>
      <w:tr w:rsidR="0027738E" w:rsidRPr="00B80746" w14:paraId="3BDEDF14" w14:textId="77777777" w:rsidTr="009C46E3">
        <w:tc>
          <w:tcPr>
            <w:tcW w:w="2830" w:type="dxa"/>
            <w:shd w:val="clear" w:color="auto" w:fill="D9D9D9" w:themeFill="background1" w:themeFillShade="D9"/>
            <w:vAlign w:val="center"/>
          </w:tcPr>
          <w:p w14:paraId="644F89B1" w14:textId="6E05A942" w:rsidR="0027738E" w:rsidRPr="00B80746" w:rsidRDefault="0027738E" w:rsidP="009C46E3">
            <w:pPr>
              <w:spacing w:before="225" w:after="225"/>
              <w:jc w:val="both"/>
              <w:rPr>
                <w:rFonts w:ascii="Arial" w:hAnsi="Arial" w:cs="Arial"/>
                <w:b/>
                <w:bCs/>
                <w:sz w:val="18"/>
                <w:szCs w:val="18"/>
              </w:rPr>
            </w:pPr>
            <w:r w:rsidRPr="00B80746">
              <w:rPr>
                <w:rFonts w:ascii="Arial" w:hAnsi="Arial" w:cs="Arial"/>
                <w:b/>
                <w:bCs/>
                <w:sz w:val="18"/>
                <w:szCs w:val="18"/>
              </w:rPr>
              <w:t>PONUDBENA CENA SKUPAJ:</w:t>
            </w:r>
          </w:p>
        </w:tc>
        <w:tc>
          <w:tcPr>
            <w:tcW w:w="2226" w:type="dxa"/>
            <w:vAlign w:val="center"/>
          </w:tcPr>
          <w:p w14:paraId="5A62273D" w14:textId="77777777" w:rsidR="0027738E" w:rsidRPr="00B80746" w:rsidRDefault="0027738E" w:rsidP="009C46E3">
            <w:pPr>
              <w:spacing w:before="225" w:after="225"/>
              <w:jc w:val="both"/>
              <w:rPr>
                <w:rFonts w:ascii="Arial" w:hAnsi="Arial" w:cs="Arial"/>
                <w:sz w:val="18"/>
                <w:szCs w:val="18"/>
              </w:rPr>
            </w:pPr>
          </w:p>
        </w:tc>
        <w:tc>
          <w:tcPr>
            <w:tcW w:w="2594" w:type="dxa"/>
            <w:vAlign w:val="center"/>
          </w:tcPr>
          <w:p w14:paraId="02882422" w14:textId="77777777" w:rsidR="0027738E" w:rsidRPr="00B80746" w:rsidRDefault="0027738E" w:rsidP="009C46E3">
            <w:pPr>
              <w:spacing w:before="225" w:after="225"/>
              <w:jc w:val="both"/>
              <w:rPr>
                <w:rFonts w:ascii="Arial" w:hAnsi="Arial" w:cs="Arial"/>
                <w:sz w:val="18"/>
                <w:szCs w:val="18"/>
              </w:rPr>
            </w:pPr>
          </w:p>
        </w:tc>
      </w:tr>
    </w:tbl>
    <w:p w14:paraId="1CB64D43" w14:textId="515273DE" w:rsidR="00380D35" w:rsidRPr="00B80746" w:rsidRDefault="00380D35" w:rsidP="002678C5">
      <w:pPr>
        <w:spacing w:before="225" w:after="225" w:line="240" w:lineRule="auto"/>
        <w:jc w:val="both"/>
        <w:rPr>
          <w:rFonts w:ascii="Arial" w:hAnsi="Arial" w:cs="Arial"/>
          <w:color w:val="000000"/>
          <w:sz w:val="18"/>
          <w:szCs w:val="18"/>
        </w:rPr>
        <w:sectPr w:rsidR="00380D35" w:rsidRPr="00B80746" w:rsidSect="00380D35">
          <w:pgSz w:w="16838" w:h="11906" w:orient="landscape"/>
          <w:pgMar w:top="1418" w:right="1418" w:bottom="1418" w:left="1418" w:header="567" w:footer="596" w:gutter="0"/>
          <w:cols w:space="708"/>
          <w:docGrid w:linePitch="360"/>
        </w:sectPr>
      </w:pPr>
    </w:p>
    <w:p w14:paraId="275CA577"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B80746"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RAZVRSTITEV DRUŽBE PO ZGD:</w:t>
            </w:r>
            <w:r w:rsidRPr="00B80746">
              <w:rPr>
                <w:rFonts w:ascii="Arial" w:hAnsi="Arial" w:cs="Arial"/>
                <w:i/>
                <w:iCs/>
                <w:color w:val="000000"/>
                <w:position w:val="-2"/>
                <w:sz w:val="18"/>
                <w:szCs w:val="18"/>
                <w:shd w:val="clear" w:color="auto" w:fill="CCCCCC"/>
              </w:rPr>
              <w:br/>
              <w:t>(</w:t>
            </w:r>
            <w:proofErr w:type="spellStart"/>
            <w:r w:rsidRPr="00B80746">
              <w:rPr>
                <w:rFonts w:ascii="Arial" w:hAnsi="Arial" w:cs="Arial"/>
                <w:i/>
                <w:iCs/>
                <w:color w:val="000000"/>
                <w:position w:val="-2"/>
                <w:sz w:val="18"/>
                <w:szCs w:val="18"/>
                <w:shd w:val="clear" w:color="auto" w:fill="CCCCCC"/>
              </w:rPr>
              <w:t>mikro</w:t>
            </w:r>
            <w:proofErr w:type="spellEnd"/>
            <w:r w:rsidRPr="00B80746">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B80746" w:rsidRDefault="00A11576"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POOBLAŠČENA OSEBA ZA VROČANJE:</w:t>
            </w:r>
            <w:r w:rsidRPr="00B80746">
              <w:rPr>
                <w:rFonts w:ascii="Arial" w:hAnsi="Arial" w:cs="Arial"/>
                <w:i/>
                <w:iCs/>
                <w:color w:val="000000"/>
                <w:position w:val="-2"/>
                <w:sz w:val="18"/>
                <w:szCs w:val="18"/>
                <w:shd w:val="clear" w:color="auto" w:fill="CCCCCC"/>
              </w:rPr>
              <w:br/>
              <w:t>Ime in priimek, ulica in hišna številka, kraj v Republiki Sloveniji </w:t>
            </w:r>
            <w:r w:rsidRPr="00B80746">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bl>
    <w:p w14:paraId="1C654414" w14:textId="77777777" w:rsidR="00BE7E6E" w:rsidRPr="00B80746" w:rsidRDefault="00BE7E6E" w:rsidP="002678C5">
      <w:pPr>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BE7E6E" w:rsidRPr="00B80746" w14:paraId="0FDF8E9C" w14:textId="77777777">
        <w:tc>
          <w:tcPr>
            <w:tcW w:w="4080" w:type="dxa"/>
            <w:gridSpan w:val="2"/>
            <w:tcMar>
              <w:top w:w="75" w:type="dxa"/>
              <w:bottom w:w="75" w:type="dxa"/>
            </w:tcMar>
            <w:vAlign w:val="center"/>
          </w:tcPr>
          <w:p w14:paraId="73F16C95" w14:textId="77777777" w:rsidR="00BE7E6E" w:rsidRPr="00B80746" w:rsidRDefault="00BE7E6E" w:rsidP="002678C5">
            <w:pPr>
              <w:spacing w:before="135" w:after="135"/>
              <w:jc w:val="both"/>
              <w:textAlignment w:val="center"/>
              <w:rPr>
                <w:rFonts w:ascii="Arial" w:hAnsi="Arial" w:cs="Arial"/>
                <w:sz w:val="18"/>
                <w:szCs w:val="18"/>
              </w:rPr>
            </w:pPr>
          </w:p>
        </w:tc>
      </w:tr>
      <w:tr w:rsidR="00BE7E6E" w:rsidRPr="00B80746" w14:paraId="74814098" w14:textId="77777777">
        <w:tc>
          <w:tcPr>
            <w:tcW w:w="4080" w:type="dxa"/>
            <w:tcMar>
              <w:top w:w="75" w:type="dxa"/>
              <w:bottom w:w="75" w:type="dxa"/>
            </w:tcMar>
            <w:vAlign w:val="center"/>
          </w:tcPr>
          <w:p w14:paraId="0E6EC187"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Ime in priimek: _____________________</w:t>
            </w:r>
          </w:p>
        </w:tc>
      </w:tr>
      <w:tr w:rsidR="00BE7E6E" w:rsidRPr="00B80746" w14:paraId="2DE8B64C" w14:textId="77777777">
        <w:tc>
          <w:tcPr>
            <w:tcW w:w="4080" w:type="dxa"/>
            <w:tcMar>
              <w:top w:w="75" w:type="dxa"/>
              <w:bottom w:w="75" w:type="dxa"/>
            </w:tcMar>
            <w:vAlign w:val="center"/>
          </w:tcPr>
          <w:p w14:paraId="1D97FD9C"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B80746" w:rsidRDefault="00BE7E6E" w:rsidP="002678C5">
            <w:pPr>
              <w:jc w:val="both"/>
              <w:rPr>
                <w:rFonts w:ascii="Arial" w:hAnsi="Arial" w:cs="Arial"/>
                <w:sz w:val="18"/>
                <w:szCs w:val="18"/>
              </w:rPr>
            </w:pPr>
          </w:p>
          <w:p w14:paraId="0738ECFF" w14:textId="340F47ED"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xml:space="preserve"> (žig in podpis) </w:t>
            </w:r>
          </w:p>
        </w:tc>
      </w:tr>
    </w:tbl>
    <w:p w14:paraId="53A65C46" w14:textId="77777777" w:rsidR="00BE7E6E" w:rsidRPr="00B80746" w:rsidRDefault="00BE7E6E" w:rsidP="002678C5">
      <w:pPr>
        <w:jc w:val="both"/>
        <w:rPr>
          <w:rFonts w:ascii="Arial" w:hAnsi="Arial" w:cs="Arial"/>
          <w:sz w:val="18"/>
          <w:szCs w:val="18"/>
        </w:rPr>
        <w:sectPr w:rsidR="00BE7E6E" w:rsidRPr="00B80746" w:rsidSect="00A11576">
          <w:pgSz w:w="11906" w:h="16838"/>
          <w:pgMar w:top="1418" w:right="1418" w:bottom="1418" w:left="1418" w:header="567" w:footer="596" w:gutter="0"/>
          <w:cols w:space="708"/>
          <w:docGrid w:linePitch="360"/>
        </w:sectPr>
      </w:pPr>
    </w:p>
    <w:p w14:paraId="302EBB07" w14:textId="77777777" w:rsidR="009A6465" w:rsidRPr="00B80746" w:rsidRDefault="00A11576" w:rsidP="002678C5">
      <w:pPr>
        <w:spacing w:after="0"/>
        <w:jc w:val="both"/>
        <w:rPr>
          <w:rFonts w:ascii="Arial" w:hAnsi="Arial" w:cs="Arial"/>
          <w:sz w:val="18"/>
          <w:szCs w:val="18"/>
        </w:rPr>
      </w:pPr>
      <w:r w:rsidRPr="00B80746">
        <w:rPr>
          <w:rFonts w:ascii="Arial" w:hAnsi="Arial" w:cs="Arial"/>
          <w:sz w:val="18"/>
          <w:szCs w:val="18"/>
        </w:rPr>
        <w:lastRenderedPageBreak/>
        <w:t>Obrazec št: 2</w:t>
      </w:r>
    </w:p>
    <w:p w14:paraId="0BC9CDF8" w14:textId="77777777" w:rsidR="009A6465" w:rsidRPr="00B80746" w:rsidRDefault="009A6465" w:rsidP="002678C5">
      <w:pPr>
        <w:jc w:val="both"/>
        <w:rPr>
          <w:rFonts w:ascii="Arial" w:hAnsi="Arial" w:cs="Arial"/>
          <w:sz w:val="18"/>
          <w:szCs w:val="18"/>
        </w:rPr>
      </w:pPr>
    </w:p>
    <w:p w14:paraId="57EF4F13" w14:textId="77777777" w:rsidR="009A6465" w:rsidRPr="00B80746" w:rsidRDefault="00A11576" w:rsidP="002678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Krovna izjava</w:t>
      </w:r>
    </w:p>
    <w:p w14:paraId="12B97DA6" w14:textId="77777777" w:rsidR="009A6465" w:rsidRPr="00B80746" w:rsidRDefault="009A6465" w:rsidP="002678C5">
      <w:pPr>
        <w:spacing w:after="120"/>
        <w:jc w:val="both"/>
        <w:rPr>
          <w:rFonts w:ascii="Arial" w:hAnsi="Arial" w:cs="Arial"/>
          <w:sz w:val="18"/>
          <w:szCs w:val="18"/>
        </w:rPr>
      </w:pPr>
    </w:p>
    <w:p w14:paraId="7115F270" w14:textId="54E21AB5" w:rsidR="00BE7E6E" w:rsidRPr="00B80746" w:rsidRDefault="00A11576" w:rsidP="003521A2">
      <w:pPr>
        <w:pStyle w:val="Noga"/>
        <w:jc w:val="center"/>
        <w:rPr>
          <w:rFonts w:ascii="Arial" w:hAnsi="Arial" w:cs="Arial"/>
          <w:b/>
          <w:bCs/>
          <w:sz w:val="18"/>
          <w:szCs w:val="18"/>
        </w:rPr>
      </w:pPr>
      <w:r w:rsidRPr="00B80746">
        <w:rPr>
          <w:rFonts w:ascii="Arial" w:hAnsi="Arial" w:cs="Arial"/>
          <w:color w:val="000000"/>
          <w:sz w:val="18"/>
          <w:szCs w:val="18"/>
        </w:rPr>
        <w:t>V zvezi z javnim naročilom »</w:t>
      </w:r>
      <w:r w:rsidR="003521A2" w:rsidRPr="00B80746">
        <w:rPr>
          <w:rFonts w:ascii="Arial" w:hAnsi="Arial" w:cs="Arial"/>
          <w:b/>
          <w:sz w:val="18"/>
          <w:szCs w:val="18"/>
        </w:rPr>
        <w:t xml:space="preserve">Nakup in </w:t>
      </w:r>
      <w:r w:rsidR="006D088C" w:rsidRPr="00B80746">
        <w:rPr>
          <w:rFonts w:ascii="Arial" w:hAnsi="Arial" w:cs="Arial"/>
          <w:b/>
          <w:sz w:val="18"/>
          <w:szCs w:val="18"/>
        </w:rPr>
        <w:t>vzdrževanje (</w:t>
      </w:r>
      <w:r w:rsidR="003521A2" w:rsidRPr="00B80746">
        <w:rPr>
          <w:rFonts w:ascii="Arial" w:hAnsi="Arial" w:cs="Arial"/>
          <w:b/>
          <w:sz w:val="18"/>
          <w:szCs w:val="18"/>
        </w:rPr>
        <w:t>tehnična podp</w:t>
      </w:r>
      <w:r w:rsidR="006D088C" w:rsidRPr="00B80746">
        <w:rPr>
          <w:rFonts w:ascii="Arial" w:hAnsi="Arial" w:cs="Arial"/>
          <w:b/>
          <w:sz w:val="18"/>
          <w:szCs w:val="18"/>
        </w:rPr>
        <w:t>o</w:t>
      </w:r>
      <w:r w:rsidR="003521A2" w:rsidRPr="00B80746">
        <w:rPr>
          <w:rFonts w:ascii="Arial" w:hAnsi="Arial" w:cs="Arial"/>
          <w:b/>
          <w:sz w:val="18"/>
          <w:szCs w:val="18"/>
        </w:rPr>
        <w:t>ra</w:t>
      </w:r>
      <w:r w:rsidR="006D088C" w:rsidRPr="00B80746">
        <w:rPr>
          <w:rFonts w:ascii="Arial" w:hAnsi="Arial" w:cs="Arial"/>
          <w:b/>
          <w:sz w:val="18"/>
          <w:szCs w:val="18"/>
        </w:rPr>
        <w:t>)</w:t>
      </w:r>
      <w:r w:rsidR="003521A2" w:rsidRPr="00B80746">
        <w:rPr>
          <w:rFonts w:ascii="Arial" w:hAnsi="Arial" w:cs="Arial"/>
          <w:b/>
          <w:sz w:val="18"/>
          <w:szCs w:val="18"/>
        </w:rPr>
        <w:t xml:space="preserve"> licenc programske opreme Oracle</w:t>
      </w:r>
      <w:r w:rsidR="00435805" w:rsidRPr="00B80746">
        <w:rPr>
          <w:rFonts w:ascii="Arial" w:hAnsi="Arial" w:cs="Arial"/>
          <w:b/>
          <w:bCs/>
          <w:color w:val="000000"/>
          <w:sz w:val="18"/>
          <w:szCs w:val="18"/>
        </w:rPr>
        <w:t>«</w:t>
      </w:r>
    </w:p>
    <w:p w14:paraId="7202A82C"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u w:val="single"/>
        </w:rPr>
        <w:t>____________________________________</w:t>
      </w:r>
      <w:r w:rsidRPr="00B80746">
        <w:rPr>
          <w:rFonts w:ascii="Arial" w:hAnsi="Arial" w:cs="Arial"/>
          <w:color w:val="000000"/>
          <w:sz w:val="18"/>
          <w:szCs w:val="18"/>
        </w:rPr>
        <w:t>,</w:t>
      </w:r>
    </w:p>
    <w:p w14:paraId="6AFA98FE"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i/>
          <w:iCs/>
          <w:color w:val="000000"/>
          <w:sz w:val="18"/>
          <w:szCs w:val="18"/>
        </w:rPr>
        <w:t>(naziv ponudnika, partnerja v skupni ponudbi)</w:t>
      </w:r>
    </w:p>
    <w:p w14:paraId="2ACC2F9A"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B80746" w14:paraId="3682DDE0" w14:textId="77777777">
        <w:tc>
          <w:tcPr>
            <w:tcW w:w="0" w:type="auto"/>
            <w:tcMar>
              <w:top w:w="0" w:type="auto"/>
              <w:bottom w:w="0" w:type="auto"/>
            </w:tcMar>
          </w:tcPr>
          <w:p w14:paraId="764AED00"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vse kopije dokumentov, ki so priloženi ponudbi, ustrezajo originalom;</w:t>
            </w:r>
          </w:p>
          <w:p w14:paraId="337312D6"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bomo javno naročilo izvajali s strokovno usposobljenimi delavci oziroma kadrom;</w:t>
            </w:r>
          </w:p>
          <w:p w14:paraId="0F1D6085"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bomo predložili vsa zahtevana zavarovanja posla;</w:t>
            </w:r>
          </w:p>
          <w:p w14:paraId="0D7A9FBE"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smo ob izdelavi ponudbe pregledali vso razpoložljivo razpisno dokumentacijo;</w:t>
            </w:r>
          </w:p>
          <w:p w14:paraId="344EE409"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smo v celoti seznanjeni z vso relevantno zakonodajo, ki se upošteva pri oddaji tega javnega naročila;</w:t>
            </w:r>
          </w:p>
          <w:p w14:paraId="518F06F5"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smo v celoti seznanjeni z obsegom in zahtevnostjo javnega naročila;</w:t>
            </w:r>
          </w:p>
          <w:p w14:paraId="770ACF19"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smo pri sestavi ponudbe upoštevali obveznosti do svojih morebitnih podizvajalcev;</w:t>
            </w:r>
          </w:p>
          <w:p w14:paraId="51019ED1"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 xml:space="preserve">za nas ne obstaja absolutna prepoved poslovanja z naročnikom, kot izhaja iz 35. člena </w:t>
            </w:r>
            <w:proofErr w:type="spellStart"/>
            <w:r w:rsidRPr="00B80746">
              <w:rPr>
                <w:rFonts w:ascii="Arial" w:hAnsi="Arial" w:cs="Arial"/>
                <w:color w:val="000000"/>
                <w:sz w:val="18"/>
                <w:szCs w:val="18"/>
              </w:rPr>
              <w:t>ZIntPK</w:t>
            </w:r>
            <w:proofErr w:type="spellEnd"/>
            <w:r w:rsidRPr="00B80746">
              <w:rPr>
                <w:rFonts w:ascii="Arial" w:hAnsi="Arial" w:cs="Arial"/>
                <w:color w:val="000000"/>
                <w:sz w:val="18"/>
                <w:szCs w:val="18"/>
              </w:rPr>
              <w:t>;</w:t>
            </w:r>
          </w:p>
          <w:p w14:paraId="463691C4" w14:textId="77777777" w:rsidR="00BE7E6E" w:rsidRPr="00B80746" w:rsidRDefault="00A11576" w:rsidP="002678C5">
            <w:pPr>
              <w:numPr>
                <w:ilvl w:val="0"/>
                <w:numId w:val="4"/>
              </w:numPr>
              <w:jc w:val="both"/>
              <w:rPr>
                <w:rFonts w:ascii="Arial" w:hAnsi="Arial" w:cs="Arial"/>
                <w:color w:val="000000"/>
                <w:sz w:val="18"/>
                <w:szCs w:val="18"/>
              </w:rPr>
            </w:pPr>
            <w:r w:rsidRPr="00B80746">
              <w:rPr>
                <w:rFonts w:ascii="Arial" w:hAnsi="Arial" w:cs="Arial"/>
                <w:color w:val="000000"/>
                <w:sz w:val="18"/>
                <w:szCs w:val="18"/>
              </w:rPr>
              <w:t>so navedeni podatki v ponudbi in prilogah resnični in verodostojni.</w:t>
            </w:r>
          </w:p>
        </w:tc>
      </w:tr>
    </w:tbl>
    <w:p w14:paraId="5586B3C3"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B80746" w14:paraId="5E68CA61" w14:textId="77777777">
        <w:tc>
          <w:tcPr>
            <w:tcW w:w="0" w:type="auto"/>
            <w:tcMar>
              <w:top w:w="0" w:type="auto"/>
              <w:bottom w:w="0" w:type="auto"/>
            </w:tcMar>
          </w:tcPr>
          <w:p w14:paraId="2BAB346E"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imamo dovoljenje za opravljanje dejavnosti, ki je predmet javnega naročila,</w:t>
            </w:r>
          </w:p>
          <w:p w14:paraId="62072BB6"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smo vpisani v sodni, poklicni oziroma poslovni register v državi sedeža,</w:t>
            </w:r>
          </w:p>
          <w:p w14:paraId="4824D775"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 xml:space="preserve">nimamo </w:t>
            </w:r>
            <w:proofErr w:type="spellStart"/>
            <w:r w:rsidRPr="00B80746">
              <w:rPr>
                <w:rFonts w:ascii="Arial" w:hAnsi="Arial" w:cs="Arial"/>
                <w:color w:val="000000"/>
                <w:sz w:val="18"/>
                <w:szCs w:val="18"/>
              </w:rPr>
              <w:t>nepredloženih</w:t>
            </w:r>
            <w:proofErr w:type="spellEnd"/>
            <w:r w:rsidRPr="00B80746">
              <w:rPr>
                <w:rFonts w:ascii="Arial" w:hAnsi="Arial" w:cs="Arial"/>
                <w:color w:val="000000"/>
                <w:sz w:val="18"/>
                <w:szCs w:val="18"/>
              </w:rPr>
              <w:t xml:space="preserve"> obračunov davčnih odtegljajev za dohodke iz delovnega razmerja za obdobje zadnjih petih let do dne oddaje ponudbe ali prijave,</w:t>
            </w:r>
          </w:p>
          <w:p w14:paraId="1DC2203B"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nismo bili s pravnomočno sodbo v katerikoli državi obsojeni za prestopek v zvezi s poklicnim ravnanjem,</w:t>
            </w:r>
          </w:p>
          <w:p w14:paraId="7B1C1C65"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B80746">
              <w:rPr>
                <w:rFonts w:ascii="Arial" w:hAnsi="Arial" w:cs="Arial"/>
                <w:color w:val="000000"/>
                <w:sz w:val="18"/>
                <w:szCs w:val="18"/>
              </w:rPr>
              <w:t>ZIntPK</w:t>
            </w:r>
            <w:proofErr w:type="spellEnd"/>
            <w:r w:rsidRPr="00B80746">
              <w:rPr>
                <w:rFonts w:ascii="Arial" w:hAnsi="Arial" w:cs="Arial"/>
                <w:color w:val="000000"/>
                <w:sz w:val="18"/>
                <w:szCs w:val="18"/>
              </w:rPr>
              <w:t>,</w:t>
            </w:r>
          </w:p>
          <w:p w14:paraId="6C06DD68" w14:textId="77777777" w:rsidR="00BE7E6E" w:rsidRPr="00B80746" w:rsidRDefault="00A11576" w:rsidP="002678C5">
            <w:pPr>
              <w:numPr>
                <w:ilvl w:val="0"/>
                <w:numId w:val="5"/>
              </w:numPr>
              <w:jc w:val="both"/>
              <w:rPr>
                <w:rFonts w:ascii="Arial" w:hAnsi="Arial" w:cs="Arial"/>
                <w:color w:val="000000"/>
                <w:sz w:val="18"/>
                <w:szCs w:val="18"/>
              </w:rPr>
            </w:pPr>
            <w:r w:rsidRPr="00B80746">
              <w:rPr>
                <w:rFonts w:ascii="Arial" w:hAnsi="Arial" w:cs="Arial"/>
                <w:color w:val="000000"/>
                <w:sz w:val="18"/>
                <w:szCs w:val="18"/>
              </w:rPr>
              <w:t>izpolnjujemo vse ostale pogoje za izvedbo naročila, ki jih določa razpisna dokumentacija.</w:t>
            </w:r>
          </w:p>
        </w:tc>
      </w:tr>
    </w:tbl>
    <w:p w14:paraId="7528CA52"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29B5F9CB" w:rsidR="00BE7E6E" w:rsidRPr="00B80746" w:rsidRDefault="00A11576" w:rsidP="003521A2">
      <w:pPr>
        <w:spacing w:before="225" w:after="225"/>
        <w:jc w:val="both"/>
        <w:rPr>
          <w:rFonts w:ascii="Arial" w:hAnsi="Arial" w:cs="Arial"/>
          <w:sz w:val="18"/>
          <w:szCs w:val="18"/>
        </w:rPr>
      </w:pPr>
      <w:r w:rsidRPr="00B80746">
        <w:rPr>
          <w:rFonts w:ascii="Arial" w:hAnsi="Arial" w:cs="Arial"/>
          <w:color w:val="000000"/>
          <w:sz w:val="18"/>
          <w:szCs w:val="18"/>
        </w:rPr>
        <w:t>Spodaj podpisani dajem/o uradno soglasje, da </w:t>
      </w:r>
      <w:r w:rsidRPr="00B80746">
        <w:rPr>
          <w:rFonts w:ascii="Arial" w:hAnsi="Arial" w:cs="Arial"/>
          <w:b/>
          <w:bCs/>
          <w:color w:val="000000"/>
          <w:sz w:val="18"/>
          <w:szCs w:val="18"/>
        </w:rPr>
        <w:t>UNIVERZITETNI KLINIČNI CENTER LJUBLJANA, Zaloška cesta 2, 1000 Ljubljana</w:t>
      </w:r>
      <w:r w:rsidRPr="00B80746">
        <w:rPr>
          <w:rFonts w:ascii="Arial" w:hAnsi="Arial" w:cs="Arial"/>
          <w:color w:val="000000"/>
          <w:sz w:val="18"/>
          <w:szCs w:val="18"/>
        </w:rPr>
        <w:t xml:space="preserve">  v zvezi z oddajo javnega </w:t>
      </w:r>
      <w:proofErr w:type="spellStart"/>
      <w:r w:rsidRPr="00B80746">
        <w:rPr>
          <w:rFonts w:ascii="Arial" w:hAnsi="Arial" w:cs="Arial"/>
          <w:color w:val="000000"/>
          <w:sz w:val="18"/>
          <w:szCs w:val="18"/>
        </w:rPr>
        <w:t>naročila</w:t>
      </w:r>
      <w:proofErr w:type="spellEnd"/>
      <w:r w:rsidRPr="00B80746">
        <w:rPr>
          <w:rFonts w:ascii="Arial" w:hAnsi="Arial" w:cs="Arial"/>
          <w:color w:val="000000"/>
          <w:sz w:val="18"/>
          <w:szCs w:val="18"/>
        </w:rPr>
        <w:t xml:space="preserve"> </w:t>
      </w:r>
      <w:r w:rsidR="00435805" w:rsidRPr="00B80746">
        <w:rPr>
          <w:rFonts w:ascii="Arial" w:hAnsi="Arial" w:cs="Arial"/>
          <w:color w:val="000000"/>
          <w:sz w:val="18"/>
          <w:szCs w:val="18"/>
        </w:rPr>
        <w:t>z naslovom:</w:t>
      </w:r>
      <w:r w:rsidRPr="00B80746">
        <w:rPr>
          <w:rFonts w:ascii="Arial" w:hAnsi="Arial" w:cs="Arial"/>
          <w:color w:val="000000"/>
          <w:sz w:val="18"/>
          <w:szCs w:val="18"/>
        </w:rPr>
        <w:t> </w:t>
      </w:r>
      <w:r w:rsidR="003521A2" w:rsidRPr="00B80746">
        <w:rPr>
          <w:rFonts w:ascii="Arial" w:hAnsi="Arial" w:cs="Arial"/>
          <w:b/>
          <w:bCs/>
          <w:color w:val="000000"/>
          <w:sz w:val="18"/>
          <w:szCs w:val="18"/>
        </w:rPr>
        <w:t xml:space="preserve">Nakup in </w:t>
      </w:r>
      <w:r w:rsidR="006D088C" w:rsidRPr="00B80746">
        <w:rPr>
          <w:rFonts w:ascii="Arial" w:hAnsi="Arial" w:cs="Arial"/>
          <w:b/>
          <w:bCs/>
          <w:color w:val="000000"/>
          <w:sz w:val="18"/>
          <w:szCs w:val="18"/>
        </w:rPr>
        <w:t>vzdrževanje (</w:t>
      </w:r>
      <w:r w:rsidR="003521A2" w:rsidRPr="00B80746">
        <w:rPr>
          <w:rFonts w:ascii="Arial" w:hAnsi="Arial" w:cs="Arial"/>
          <w:b/>
          <w:bCs/>
          <w:color w:val="000000"/>
          <w:sz w:val="18"/>
          <w:szCs w:val="18"/>
        </w:rPr>
        <w:t>tehnična podpira</w:t>
      </w:r>
      <w:r w:rsidR="006D088C" w:rsidRPr="00B80746">
        <w:rPr>
          <w:rFonts w:ascii="Arial" w:hAnsi="Arial" w:cs="Arial"/>
          <w:b/>
          <w:bCs/>
          <w:color w:val="000000"/>
          <w:sz w:val="18"/>
          <w:szCs w:val="18"/>
        </w:rPr>
        <w:t>)</w:t>
      </w:r>
      <w:r w:rsidR="003521A2" w:rsidRPr="00B80746">
        <w:rPr>
          <w:rFonts w:ascii="Arial" w:hAnsi="Arial" w:cs="Arial"/>
          <w:b/>
          <w:bCs/>
          <w:color w:val="000000"/>
          <w:sz w:val="18"/>
          <w:szCs w:val="18"/>
        </w:rPr>
        <w:t xml:space="preserve"> licenc programske opreme Oracle</w:t>
      </w:r>
      <w:r w:rsidRPr="00B80746">
        <w:rPr>
          <w:rFonts w:ascii="Arial" w:hAnsi="Arial" w:cs="Arial"/>
          <w:b/>
          <w:bCs/>
          <w:color w:val="000000"/>
          <w:sz w:val="18"/>
          <w:szCs w:val="18"/>
        </w:rPr>
        <w:t>, objavljen na Portalu javnih naročil pod številko _____________ </w:t>
      </w:r>
      <w:r w:rsidRPr="00B80746">
        <w:rPr>
          <w:rFonts w:ascii="Arial" w:hAnsi="Arial" w:cs="Arial"/>
          <w:color w:val="000000"/>
          <w:sz w:val="18"/>
          <w:szCs w:val="18"/>
        </w:rPr>
        <w:t xml:space="preserve">pridobi podatke za preveritev ponudbe v skladu 89. </w:t>
      </w:r>
      <w:proofErr w:type="spellStart"/>
      <w:r w:rsidRPr="00B80746">
        <w:rPr>
          <w:rFonts w:ascii="Arial" w:hAnsi="Arial" w:cs="Arial"/>
          <w:color w:val="000000"/>
          <w:sz w:val="18"/>
          <w:szCs w:val="18"/>
        </w:rPr>
        <w:t>členom</w:t>
      </w:r>
      <w:proofErr w:type="spellEnd"/>
      <w:r w:rsidRPr="00B80746">
        <w:rPr>
          <w:rFonts w:ascii="Arial" w:hAnsi="Arial" w:cs="Arial"/>
          <w:color w:val="000000"/>
          <w:sz w:val="18"/>
          <w:szCs w:val="18"/>
        </w:rPr>
        <w:t xml:space="preserve"> ZJN-3 v enotnem informacijskem sistemu – </w:t>
      </w:r>
      <w:proofErr w:type="spellStart"/>
      <w:r w:rsidRPr="00B80746">
        <w:rPr>
          <w:rFonts w:ascii="Arial" w:hAnsi="Arial" w:cs="Arial"/>
          <w:color w:val="000000"/>
          <w:sz w:val="18"/>
          <w:szCs w:val="18"/>
        </w:rPr>
        <w:t>eDosje</w:t>
      </w:r>
      <w:proofErr w:type="spellEnd"/>
      <w:r w:rsidRPr="00B80746">
        <w:rPr>
          <w:rFonts w:ascii="Arial" w:hAnsi="Arial" w:cs="Arial"/>
          <w:color w:val="000000"/>
          <w:sz w:val="18"/>
          <w:szCs w:val="18"/>
        </w:rPr>
        <w:t xml:space="preserve"> iz devetega odstavka 77. </w:t>
      </w:r>
      <w:proofErr w:type="spellStart"/>
      <w:r w:rsidRPr="00B80746">
        <w:rPr>
          <w:rFonts w:ascii="Arial" w:hAnsi="Arial" w:cs="Arial"/>
          <w:color w:val="000000"/>
          <w:sz w:val="18"/>
          <w:szCs w:val="18"/>
        </w:rPr>
        <w:t>člena</w:t>
      </w:r>
      <w:proofErr w:type="spellEnd"/>
      <w:r w:rsidRPr="00B80746">
        <w:rPr>
          <w:rFonts w:ascii="Arial" w:hAnsi="Arial" w:cs="Arial"/>
          <w:color w:val="000000"/>
          <w:sz w:val="18"/>
          <w:szCs w:val="18"/>
        </w:rPr>
        <w:t xml:space="preserve"> ZJN-3.</w:t>
      </w:r>
    </w:p>
    <w:p w14:paraId="018401ED"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B80746" w14:paraId="18636F70" w14:textId="77777777">
        <w:tc>
          <w:tcPr>
            <w:tcW w:w="2500" w:type="pct"/>
            <w:tcMar>
              <w:top w:w="75" w:type="dxa"/>
              <w:bottom w:w="75" w:type="dxa"/>
            </w:tcMar>
            <w:vAlign w:val="center"/>
          </w:tcPr>
          <w:p w14:paraId="404AA32F"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Ime in priimek: _____________________</w:t>
            </w:r>
          </w:p>
        </w:tc>
      </w:tr>
      <w:tr w:rsidR="00BE7E6E" w:rsidRPr="00B80746" w14:paraId="1721102E" w14:textId="77777777">
        <w:tc>
          <w:tcPr>
            <w:tcW w:w="2500" w:type="pct"/>
            <w:tcMar>
              <w:top w:w="75" w:type="dxa"/>
              <w:bottom w:w="75" w:type="dxa"/>
            </w:tcMar>
            <w:vAlign w:val="center"/>
          </w:tcPr>
          <w:p w14:paraId="39B6DE39"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B80746" w:rsidRDefault="00BE7E6E" w:rsidP="002678C5">
            <w:pPr>
              <w:jc w:val="both"/>
              <w:rPr>
                <w:rFonts w:ascii="Arial" w:hAnsi="Arial" w:cs="Arial"/>
                <w:sz w:val="18"/>
                <w:szCs w:val="18"/>
              </w:rPr>
            </w:pPr>
          </w:p>
          <w:p w14:paraId="14EE5AE0" w14:textId="77777777" w:rsidR="00BE7E6E" w:rsidRPr="00B80746" w:rsidRDefault="00A11576" w:rsidP="002678C5">
            <w:pPr>
              <w:jc w:val="both"/>
              <w:rPr>
                <w:rFonts w:ascii="Arial" w:hAnsi="Arial" w:cs="Arial"/>
                <w:sz w:val="18"/>
                <w:szCs w:val="18"/>
              </w:rPr>
            </w:pPr>
            <w:r w:rsidRPr="00B80746">
              <w:rPr>
                <w:rFonts w:ascii="Arial" w:hAnsi="Arial" w:cs="Arial"/>
                <w:color w:val="A9A9A9"/>
                <w:position w:val="-2"/>
                <w:sz w:val="18"/>
                <w:szCs w:val="18"/>
              </w:rPr>
              <w:t>(žig in podpis)</w:t>
            </w:r>
          </w:p>
        </w:tc>
      </w:tr>
    </w:tbl>
    <w:p w14:paraId="6A766F27"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5C931F15" w14:textId="77777777" w:rsidR="00BE7E6E" w:rsidRPr="00B80746" w:rsidRDefault="00BE7E6E" w:rsidP="002678C5">
      <w:pPr>
        <w:jc w:val="both"/>
        <w:rPr>
          <w:rFonts w:ascii="Arial" w:hAnsi="Arial" w:cs="Arial"/>
          <w:sz w:val="18"/>
          <w:szCs w:val="18"/>
        </w:rPr>
        <w:sectPr w:rsidR="00BE7E6E" w:rsidRPr="00B80746" w:rsidSect="00A11576">
          <w:footerReference w:type="default" r:id="rId9"/>
          <w:pgSz w:w="11906" w:h="16838"/>
          <w:pgMar w:top="1418" w:right="1418" w:bottom="1418" w:left="1418" w:header="567" w:footer="596" w:gutter="0"/>
          <w:cols w:space="708"/>
          <w:docGrid w:linePitch="360"/>
        </w:sectPr>
      </w:pPr>
    </w:p>
    <w:p w14:paraId="131C4265" w14:textId="77777777" w:rsidR="009A6465" w:rsidRPr="00B80746" w:rsidRDefault="00A11576" w:rsidP="002678C5">
      <w:pPr>
        <w:spacing w:after="0"/>
        <w:jc w:val="both"/>
        <w:rPr>
          <w:rFonts w:ascii="Arial" w:hAnsi="Arial" w:cs="Arial"/>
          <w:sz w:val="18"/>
          <w:szCs w:val="18"/>
        </w:rPr>
      </w:pPr>
      <w:r w:rsidRPr="00B80746">
        <w:rPr>
          <w:rFonts w:ascii="Arial" w:hAnsi="Arial" w:cs="Arial"/>
          <w:sz w:val="18"/>
          <w:szCs w:val="18"/>
        </w:rPr>
        <w:lastRenderedPageBreak/>
        <w:t>Obrazec št: 3</w:t>
      </w:r>
    </w:p>
    <w:p w14:paraId="3E2BE765" w14:textId="77777777" w:rsidR="009A6465" w:rsidRPr="00B80746" w:rsidRDefault="009A6465" w:rsidP="002678C5">
      <w:pPr>
        <w:jc w:val="both"/>
        <w:rPr>
          <w:rFonts w:ascii="Arial" w:hAnsi="Arial" w:cs="Arial"/>
          <w:sz w:val="18"/>
          <w:szCs w:val="18"/>
        </w:rPr>
      </w:pPr>
    </w:p>
    <w:p w14:paraId="3558EB34" w14:textId="77777777" w:rsidR="009A6465" w:rsidRPr="00B80746" w:rsidRDefault="00A11576" w:rsidP="002678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ESPD</w:t>
      </w:r>
    </w:p>
    <w:p w14:paraId="2F43F7BE" w14:textId="77777777" w:rsidR="009A6465" w:rsidRPr="00B80746" w:rsidRDefault="009A6465" w:rsidP="002678C5">
      <w:pPr>
        <w:spacing w:after="120"/>
        <w:jc w:val="both"/>
        <w:rPr>
          <w:rFonts w:ascii="Arial" w:hAnsi="Arial" w:cs="Arial"/>
          <w:sz w:val="18"/>
          <w:szCs w:val="18"/>
        </w:rPr>
      </w:pPr>
    </w:p>
    <w:p w14:paraId="5D84034C"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Ponudnik pri elektronski oddaji ponudbe v razdelek »ESPD – ponudnik« uvozi *.</w:t>
      </w:r>
      <w:proofErr w:type="spellStart"/>
      <w:r w:rsidRPr="00B80746">
        <w:rPr>
          <w:rFonts w:ascii="Arial" w:hAnsi="Arial" w:cs="Arial"/>
          <w:color w:val="000000"/>
          <w:sz w:val="18"/>
          <w:szCs w:val="18"/>
        </w:rPr>
        <w:t>xml</w:t>
      </w:r>
      <w:proofErr w:type="spellEnd"/>
      <w:r w:rsidRPr="00B80746">
        <w:rPr>
          <w:rFonts w:ascii="Arial" w:hAnsi="Arial" w:cs="Arial"/>
          <w:color w:val="000000"/>
          <w:sz w:val="18"/>
          <w:szCs w:val="18"/>
        </w:rPr>
        <w:t xml:space="preserve"> obliko datoteke obrazca ESPD, ki je priložen razpisni dokumentaciji.</w:t>
      </w:r>
    </w:p>
    <w:p w14:paraId="2C7F5B32"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xml:space="preserve">Na portalu e-JN je na spletni povezavi https://ejn.gov.si/espd/ dostopna aplikacija za ESDP, s katero se zagotavlja </w:t>
      </w:r>
      <w:proofErr w:type="spellStart"/>
      <w:r w:rsidRPr="00B80746">
        <w:rPr>
          <w:rFonts w:ascii="Arial" w:hAnsi="Arial" w:cs="Arial"/>
          <w:color w:val="000000"/>
          <w:sz w:val="18"/>
          <w:szCs w:val="18"/>
        </w:rPr>
        <w:t>brezplačna</w:t>
      </w:r>
      <w:proofErr w:type="spellEnd"/>
      <w:r w:rsidRPr="00B80746">
        <w:rPr>
          <w:rFonts w:ascii="Arial" w:hAnsi="Arial" w:cs="Arial"/>
          <w:color w:val="000000"/>
          <w:sz w:val="18"/>
          <w:szCs w:val="18"/>
        </w:rPr>
        <w:t xml:space="preserve"> elektronska storitev ESPD. Gospodarski subjekt v to aplikacijo uvozi s strani </w:t>
      </w:r>
      <w:proofErr w:type="spellStart"/>
      <w:r w:rsidRPr="00B80746">
        <w:rPr>
          <w:rFonts w:ascii="Arial" w:hAnsi="Arial" w:cs="Arial"/>
          <w:color w:val="000000"/>
          <w:sz w:val="18"/>
          <w:szCs w:val="18"/>
        </w:rPr>
        <w:t>naročnika</w:t>
      </w:r>
      <w:proofErr w:type="spellEnd"/>
      <w:r w:rsidRPr="00B80746">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B80746">
        <w:rPr>
          <w:rFonts w:ascii="Arial" w:hAnsi="Arial" w:cs="Arial"/>
          <w:color w:val="000000"/>
          <w:sz w:val="18"/>
          <w:szCs w:val="18"/>
        </w:rPr>
        <w:t>načinu</w:t>
      </w:r>
      <w:proofErr w:type="spellEnd"/>
      <w:r w:rsidRPr="00B80746">
        <w:rPr>
          <w:rFonts w:ascii="Arial" w:hAnsi="Arial" w:cs="Arial"/>
          <w:color w:val="000000"/>
          <w:sz w:val="18"/>
          <w:szCs w:val="18"/>
        </w:rPr>
        <w:t xml:space="preserve"> </w:t>
      </w:r>
      <w:proofErr w:type="spellStart"/>
      <w:r w:rsidRPr="00B80746">
        <w:rPr>
          <w:rFonts w:ascii="Arial" w:hAnsi="Arial" w:cs="Arial"/>
          <w:color w:val="000000"/>
          <w:sz w:val="18"/>
          <w:szCs w:val="18"/>
        </w:rPr>
        <w:t>predložitve</w:t>
      </w:r>
      <w:proofErr w:type="spellEnd"/>
      <w:r w:rsidRPr="00B80746">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B80746">
        <w:rPr>
          <w:rFonts w:ascii="Arial" w:hAnsi="Arial" w:cs="Arial"/>
          <w:color w:val="000000"/>
          <w:sz w:val="18"/>
          <w:szCs w:val="18"/>
        </w:rPr>
        <w:t>vec</w:t>
      </w:r>
      <w:proofErr w:type="spellEnd"/>
      <w:r w:rsidRPr="00B80746">
        <w:rPr>
          <w:rFonts w:ascii="Arial" w:hAnsi="Arial" w:cs="Arial"/>
          <w:color w:val="000000"/>
          <w:sz w:val="18"/>
          <w:szCs w:val="18"/>
        </w:rPr>
        <w:t xml:space="preserve">̌ ali vse sklope) ter se opredeli do zahtevanih pogojev za sodelovanje in uporabljenih razlogov za </w:t>
      </w:r>
      <w:proofErr w:type="spellStart"/>
      <w:r w:rsidRPr="00B80746">
        <w:rPr>
          <w:rFonts w:ascii="Arial" w:hAnsi="Arial" w:cs="Arial"/>
          <w:color w:val="000000"/>
          <w:sz w:val="18"/>
          <w:szCs w:val="18"/>
        </w:rPr>
        <w:t>izključitev</w:t>
      </w:r>
      <w:proofErr w:type="spellEnd"/>
      <w:r w:rsidRPr="00B80746">
        <w:rPr>
          <w:rFonts w:ascii="Arial" w:hAnsi="Arial" w:cs="Arial"/>
          <w:color w:val="000000"/>
          <w:sz w:val="18"/>
          <w:szCs w:val="18"/>
        </w:rPr>
        <w:t xml:space="preserve">. Gospodarski subjekt z ESPD </w:t>
      </w:r>
      <w:proofErr w:type="spellStart"/>
      <w:r w:rsidRPr="00B80746">
        <w:rPr>
          <w:rFonts w:ascii="Arial" w:hAnsi="Arial" w:cs="Arial"/>
          <w:color w:val="000000"/>
          <w:sz w:val="18"/>
          <w:szCs w:val="18"/>
        </w:rPr>
        <w:t>soglaša</w:t>
      </w:r>
      <w:proofErr w:type="spellEnd"/>
      <w:r w:rsidRPr="00B80746">
        <w:rPr>
          <w:rFonts w:ascii="Arial" w:hAnsi="Arial" w:cs="Arial"/>
          <w:color w:val="000000"/>
          <w:sz w:val="18"/>
          <w:szCs w:val="18"/>
        </w:rPr>
        <w:t xml:space="preserve"> tudi, da se njegov status preveri v posamezni uradni evidenci in da se preverjanje izvede v enotnem informacijskem sistemu (aplikacija e-Dosje).</w:t>
      </w:r>
    </w:p>
    <w:p w14:paraId="2CDA45D0"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xml:space="preserve">Za uporabo aplikacije ESPD, ki v okviru portala javnih </w:t>
      </w:r>
      <w:proofErr w:type="spellStart"/>
      <w:r w:rsidRPr="00B80746">
        <w:rPr>
          <w:rFonts w:ascii="Arial" w:hAnsi="Arial" w:cs="Arial"/>
          <w:color w:val="000000"/>
          <w:sz w:val="18"/>
          <w:szCs w:val="18"/>
        </w:rPr>
        <w:t>naročil</w:t>
      </w:r>
      <w:proofErr w:type="spellEnd"/>
      <w:r w:rsidRPr="00B80746">
        <w:rPr>
          <w:rFonts w:ascii="Arial" w:hAnsi="Arial" w:cs="Arial"/>
          <w:color w:val="000000"/>
          <w:sz w:val="18"/>
          <w:szCs w:val="18"/>
        </w:rPr>
        <w:t xml:space="preserve"> zagotavlja elektronsko storitev ESPD, registracija uporabnika ni potrebna. Dostop do aplikacije je </w:t>
      </w:r>
      <w:proofErr w:type="spellStart"/>
      <w:r w:rsidRPr="00B80746">
        <w:rPr>
          <w:rFonts w:ascii="Arial" w:hAnsi="Arial" w:cs="Arial"/>
          <w:color w:val="000000"/>
          <w:sz w:val="18"/>
          <w:szCs w:val="18"/>
        </w:rPr>
        <w:t>mogoc</w:t>
      </w:r>
      <w:proofErr w:type="spellEnd"/>
      <w:r w:rsidRPr="00B80746">
        <w:rPr>
          <w:rFonts w:ascii="Arial" w:hAnsi="Arial" w:cs="Arial"/>
          <w:color w:val="000000"/>
          <w:sz w:val="18"/>
          <w:szCs w:val="18"/>
        </w:rPr>
        <w:t xml:space="preserve">̌ v vseh najbolj </w:t>
      </w:r>
      <w:proofErr w:type="spellStart"/>
      <w:r w:rsidRPr="00B80746">
        <w:rPr>
          <w:rFonts w:ascii="Arial" w:hAnsi="Arial" w:cs="Arial"/>
          <w:color w:val="000000"/>
          <w:sz w:val="18"/>
          <w:szCs w:val="18"/>
        </w:rPr>
        <w:t>razširjenih</w:t>
      </w:r>
      <w:proofErr w:type="spellEnd"/>
      <w:r w:rsidRPr="00B80746">
        <w:rPr>
          <w:rFonts w:ascii="Arial" w:hAnsi="Arial" w:cs="Arial"/>
          <w:color w:val="000000"/>
          <w:sz w:val="18"/>
          <w:szCs w:val="18"/>
        </w:rPr>
        <w:t xml:space="preserve"> spletnih brskalnikih (npr. Microsoft </w:t>
      </w:r>
      <w:proofErr w:type="spellStart"/>
      <w:r w:rsidRPr="00B80746">
        <w:rPr>
          <w:rFonts w:ascii="Arial" w:hAnsi="Arial" w:cs="Arial"/>
          <w:color w:val="000000"/>
          <w:sz w:val="18"/>
          <w:szCs w:val="18"/>
        </w:rPr>
        <w:t>Edge</w:t>
      </w:r>
      <w:proofErr w:type="spellEnd"/>
      <w:r w:rsidRPr="00B80746">
        <w:rPr>
          <w:rFonts w:ascii="Arial" w:hAnsi="Arial" w:cs="Arial"/>
          <w:color w:val="000000"/>
          <w:sz w:val="18"/>
          <w:szCs w:val="18"/>
        </w:rPr>
        <w:t xml:space="preserve">, Google </w:t>
      </w:r>
      <w:proofErr w:type="spellStart"/>
      <w:r w:rsidRPr="00B80746">
        <w:rPr>
          <w:rFonts w:ascii="Arial" w:hAnsi="Arial" w:cs="Arial"/>
          <w:color w:val="000000"/>
          <w:sz w:val="18"/>
          <w:szCs w:val="18"/>
        </w:rPr>
        <w:t>Chrome</w:t>
      </w:r>
      <w:proofErr w:type="spellEnd"/>
      <w:r w:rsidRPr="00B80746">
        <w:rPr>
          <w:rFonts w:ascii="Arial" w:hAnsi="Arial" w:cs="Arial"/>
          <w:color w:val="000000"/>
          <w:sz w:val="18"/>
          <w:szCs w:val="18"/>
        </w:rPr>
        <w:t xml:space="preserve">, </w:t>
      </w:r>
      <w:proofErr w:type="spellStart"/>
      <w:r w:rsidRPr="00B80746">
        <w:rPr>
          <w:rFonts w:ascii="Arial" w:hAnsi="Arial" w:cs="Arial"/>
          <w:color w:val="000000"/>
          <w:sz w:val="18"/>
          <w:szCs w:val="18"/>
        </w:rPr>
        <w:t>Mozilla</w:t>
      </w:r>
      <w:proofErr w:type="spellEnd"/>
      <w:r w:rsidRPr="00B80746">
        <w:rPr>
          <w:rFonts w:ascii="Arial" w:hAnsi="Arial" w:cs="Arial"/>
          <w:color w:val="000000"/>
          <w:sz w:val="18"/>
          <w:szCs w:val="18"/>
        </w:rPr>
        <w:t xml:space="preserve"> Firefox). Gospodarski subjekt lahko ESPD pripravlja oziroma izpolnjuje postopoma. To stori tako, da ESPD po </w:t>
      </w:r>
      <w:proofErr w:type="spellStart"/>
      <w:r w:rsidRPr="00B80746">
        <w:rPr>
          <w:rFonts w:ascii="Arial" w:hAnsi="Arial" w:cs="Arial"/>
          <w:color w:val="000000"/>
          <w:sz w:val="18"/>
          <w:szCs w:val="18"/>
        </w:rPr>
        <w:t>zaključku</w:t>
      </w:r>
      <w:proofErr w:type="spellEnd"/>
      <w:r w:rsidRPr="00B80746">
        <w:rPr>
          <w:rFonts w:ascii="Arial" w:hAnsi="Arial" w:cs="Arial"/>
          <w:color w:val="000000"/>
          <w:sz w:val="18"/>
          <w:szCs w:val="18"/>
        </w:rPr>
        <w:t xml:space="preserve"> vsakokratne priprave oziroma izpolnjevanja izvozi in shrani na svojem </w:t>
      </w:r>
      <w:proofErr w:type="spellStart"/>
      <w:r w:rsidRPr="00B80746">
        <w:rPr>
          <w:rFonts w:ascii="Arial" w:hAnsi="Arial" w:cs="Arial"/>
          <w:color w:val="000000"/>
          <w:sz w:val="18"/>
          <w:szCs w:val="18"/>
        </w:rPr>
        <w:t>računalniku</w:t>
      </w:r>
      <w:proofErr w:type="spellEnd"/>
      <w:r w:rsidRPr="00B80746">
        <w:rPr>
          <w:rFonts w:ascii="Arial" w:hAnsi="Arial" w:cs="Arial"/>
          <w:color w:val="000000"/>
          <w:sz w:val="18"/>
          <w:szCs w:val="18"/>
        </w:rPr>
        <w:t xml:space="preserve"> ali drugem elektronskem mediju (.</w:t>
      </w:r>
      <w:proofErr w:type="spellStart"/>
      <w:r w:rsidRPr="00B80746">
        <w:rPr>
          <w:rFonts w:ascii="Arial" w:hAnsi="Arial" w:cs="Arial"/>
          <w:color w:val="000000"/>
          <w:sz w:val="18"/>
          <w:szCs w:val="18"/>
        </w:rPr>
        <w:t>xml</w:t>
      </w:r>
      <w:proofErr w:type="spellEnd"/>
      <w:r w:rsidRPr="00B80746">
        <w:rPr>
          <w:rFonts w:ascii="Arial" w:hAnsi="Arial" w:cs="Arial"/>
          <w:color w:val="000000"/>
          <w:sz w:val="18"/>
          <w:szCs w:val="18"/>
        </w:rPr>
        <w:t xml:space="preserve"> oblika).</w:t>
      </w:r>
    </w:p>
    <w:p w14:paraId="4CB4FC53" w14:textId="77777777" w:rsidR="00BE7E6E" w:rsidRPr="00B80746" w:rsidRDefault="00BE7E6E" w:rsidP="002678C5">
      <w:pPr>
        <w:jc w:val="both"/>
        <w:rPr>
          <w:rFonts w:ascii="Arial" w:hAnsi="Arial" w:cs="Arial"/>
          <w:sz w:val="18"/>
          <w:szCs w:val="18"/>
        </w:rPr>
        <w:sectPr w:rsidR="00BE7E6E" w:rsidRPr="00B80746" w:rsidSect="00A11576">
          <w:footerReference w:type="default" r:id="rId10"/>
          <w:pgSz w:w="11906" w:h="16838"/>
          <w:pgMar w:top="1418" w:right="1418" w:bottom="1418" w:left="1418" w:header="567" w:footer="596" w:gutter="0"/>
          <w:cols w:space="708"/>
          <w:docGrid w:linePitch="360"/>
        </w:sectPr>
      </w:pPr>
    </w:p>
    <w:p w14:paraId="5640EC18" w14:textId="77777777" w:rsidR="009A6465" w:rsidRPr="00B80746" w:rsidRDefault="00A11576" w:rsidP="002678C5">
      <w:pPr>
        <w:spacing w:after="0"/>
        <w:jc w:val="both"/>
        <w:rPr>
          <w:rFonts w:ascii="Arial" w:hAnsi="Arial" w:cs="Arial"/>
          <w:sz w:val="18"/>
          <w:szCs w:val="18"/>
        </w:rPr>
      </w:pPr>
      <w:r w:rsidRPr="00B80746">
        <w:rPr>
          <w:rFonts w:ascii="Arial" w:hAnsi="Arial" w:cs="Arial"/>
          <w:sz w:val="18"/>
          <w:szCs w:val="18"/>
        </w:rPr>
        <w:lastRenderedPageBreak/>
        <w:t>Obrazec št: 4</w:t>
      </w:r>
    </w:p>
    <w:p w14:paraId="13AE3CCC" w14:textId="77777777" w:rsidR="009A6465" w:rsidRPr="00B80746" w:rsidRDefault="009A6465" w:rsidP="002678C5">
      <w:pPr>
        <w:jc w:val="both"/>
        <w:rPr>
          <w:rFonts w:ascii="Arial" w:hAnsi="Arial" w:cs="Arial"/>
          <w:sz w:val="18"/>
          <w:szCs w:val="18"/>
        </w:rPr>
      </w:pPr>
    </w:p>
    <w:p w14:paraId="1E5F1D0D" w14:textId="77777777" w:rsidR="009A6465" w:rsidRPr="00B80746" w:rsidRDefault="00A11576" w:rsidP="002678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Seznam članov organov in zastopnikov gospodarskega subjekta</w:t>
      </w:r>
    </w:p>
    <w:p w14:paraId="41EA4561" w14:textId="77777777" w:rsidR="009A6465" w:rsidRPr="00B80746" w:rsidRDefault="009A6465" w:rsidP="002678C5">
      <w:pPr>
        <w:spacing w:after="120"/>
        <w:jc w:val="both"/>
        <w:rPr>
          <w:rFonts w:ascii="Arial" w:hAnsi="Arial" w:cs="Arial"/>
          <w:sz w:val="18"/>
          <w:szCs w:val="18"/>
        </w:rPr>
      </w:pPr>
    </w:p>
    <w:p w14:paraId="537462EB"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SEZNAM ČLANOV ORGANOV IN ZASTOPNIKOV GOSPODARSKEGA SUBJEKTA</w:t>
      </w:r>
    </w:p>
    <w:p w14:paraId="3303B28E"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B80746"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bl>
    <w:p w14:paraId="6B9EF599"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4C40E964"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B80746"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EMŠO*</w:t>
            </w:r>
          </w:p>
        </w:tc>
      </w:tr>
      <w:tr w:rsidR="00BE7E6E" w:rsidRPr="00B80746"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bl>
    <w:p w14:paraId="459283CB"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podatek je potreben za preverbo v e-Dosje</w:t>
      </w:r>
    </w:p>
    <w:p w14:paraId="20D6C98E"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B80746" w14:paraId="689F271A" w14:textId="77777777">
        <w:tc>
          <w:tcPr>
            <w:tcW w:w="2500" w:type="pct"/>
            <w:tcMar>
              <w:top w:w="75" w:type="dxa"/>
              <w:bottom w:w="75" w:type="dxa"/>
            </w:tcMar>
            <w:vAlign w:val="center"/>
          </w:tcPr>
          <w:p w14:paraId="6AFF1903"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Ime in priimek: _____________________</w:t>
            </w:r>
          </w:p>
        </w:tc>
      </w:tr>
      <w:tr w:rsidR="00BE7E6E" w:rsidRPr="00B80746" w14:paraId="7AAC1BDD" w14:textId="77777777">
        <w:tc>
          <w:tcPr>
            <w:tcW w:w="2500" w:type="pct"/>
            <w:tcMar>
              <w:top w:w="75" w:type="dxa"/>
              <w:bottom w:w="75" w:type="dxa"/>
            </w:tcMar>
            <w:vAlign w:val="center"/>
          </w:tcPr>
          <w:p w14:paraId="3CABEF4E"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B80746" w:rsidRDefault="00A11576" w:rsidP="002678C5">
            <w:pPr>
              <w:jc w:val="both"/>
              <w:rPr>
                <w:rFonts w:ascii="Arial" w:hAnsi="Arial" w:cs="Arial"/>
                <w:sz w:val="18"/>
                <w:szCs w:val="18"/>
              </w:rPr>
            </w:pPr>
            <w:r w:rsidRPr="00B80746">
              <w:rPr>
                <w:rFonts w:ascii="Arial" w:hAnsi="Arial" w:cs="Arial"/>
                <w:color w:val="A9A9A9"/>
                <w:position w:val="-2"/>
                <w:sz w:val="18"/>
                <w:szCs w:val="18"/>
              </w:rPr>
              <w:t>(podpis)</w:t>
            </w:r>
          </w:p>
        </w:tc>
      </w:tr>
    </w:tbl>
    <w:p w14:paraId="37B5D49D"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55AA5118"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16C6C578" w14:textId="77777777" w:rsidR="00CF2BF2" w:rsidRPr="00B80746" w:rsidRDefault="00CF2BF2" w:rsidP="002678C5">
      <w:pPr>
        <w:jc w:val="both"/>
        <w:rPr>
          <w:rFonts w:ascii="Arial" w:hAnsi="Arial" w:cs="Arial"/>
          <w:sz w:val="18"/>
          <w:szCs w:val="18"/>
        </w:rPr>
        <w:sectPr w:rsidR="00CF2BF2" w:rsidRPr="00B80746" w:rsidSect="00A11576">
          <w:footerReference w:type="default" r:id="rId11"/>
          <w:pgSz w:w="11906" w:h="16838"/>
          <w:pgMar w:top="1418" w:right="1418" w:bottom="1418" w:left="1418" w:header="567" w:footer="596" w:gutter="0"/>
          <w:cols w:space="708"/>
          <w:docGrid w:linePitch="360"/>
        </w:sectPr>
      </w:pPr>
    </w:p>
    <w:p w14:paraId="484F209D" w14:textId="21D1F4BC" w:rsidR="00CF2BF2" w:rsidRPr="00B80746" w:rsidRDefault="00CF2BF2" w:rsidP="002678C5">
      <w:pPr>
        <w:spacing w:before="225" w:after="225" w:line="240" w:lineRule="auto"/>
        <w:jc w:val="both"/>
        <w:rPr>
          <w:rFonts w:ascii="Arial" w:hAnsi="Arial" w:cs="Arial"/>
          <w:sz w:val="18"/>
          <w:szCs w:val="18"/>
        </w:rPr>
      </w:pPr>
      <w:r w:rsidRPr="00B80746">
        <w:rPr>
          <w:rFonts w:ascii="Arial" w:hAnsi="Arial" w:cs="Arial"/>
          <w:sz w:val="18"/>
          <w:szCs w:val="18"/>
        </w:rPr>
        <w:lastRenderedPageBreak/>
        <w:t>Obrazec št: 5</w:t>
      </w:r>
    </w:p>
    <w:p w14:paraId="1EA30E37" w14:textId="77777777" w:rsidR="00CF2BF2" w:rsidRPr="00B80746" w:rsidRDefault="00CF2BF2" w:rsidP="002678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Referenčna lista gospodarskega subjekta</w:t>
      </w:r>
    </w:p>
    <w:p w14:paraId="70650C06" w14:textId="4B23093B" w:rsidR="00CF2BF2" w:rsidRPr="00B80746" w:rsidRDefault="00CF2BF2"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8B29C8" w:rsidRPr="00B80746" w14:paraId="542B96E2" w14:textId="77777777" w:rsidTr="008B29C8">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8B29C8" w:rsidRPr="00B80746" w:rsidRDefault="008B29C8"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Naročnik</w:t>
            </w:r>
            <w:r w:rsidRPr="00B80746">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8B29C8" w:rsidRPr="00B80746" w:rsidRDefault="008B29C8" w:rsidP="002678C5">
            <w:pPr>
              <w:jc w:val="both"/>
              <w:rPr>
                <w:rFonts w:ascii="Arial" w:hAnsi="Arial" w:cs="Arial"/>
                <w:bCs/>
                <w:color w:val="000000"/>
                <w:position w:val="-2"/>
                <w:sz w:val="18"/>
                <w:szCs w:val="18"/>
                <w:shd w:val="clear" w:color="auto" w:fill="CCCCCC"/>
              </w:rPr>
            </w:pPr>
            <w:r w:rsidRPr="00B80746">
              <w:rPr>
                <w:rFonts w:ascii="Arial" w:hAnsi="Arial" w:cs="Arial"/>
                <w:b/>
                <w:bCs/>
                <w:color w:val="000000"/>
                <w:position w:val="-2"/>
                <w:sz w:val="18"/>
                <w:szCs w:val="18"/>
                <w:shd w:val="clear" w:color="auto" w:fill="CCCCCC"/>
              </w:rPr>
              <w:t>Predmet referenčnega posla</w:t>
            </w:r>
            <w:r w:rsidRPr="00B80746">
              <w:rPr>
                <w:rFonts w:ascii="Arial" w:hAnsi="Arial" w:cs="Arial"/>
                <w:b/>
                <w:bCs/>
                <w:color w:val="000000"/>
                <w:position w:val="-2"/>
                <w:sz w:val="18"/>
                <w:szCs w:val="18"/>
                <w:shd w:val="clear" w:color="auto" w:fill="CCCCCC"/>
              </w:rPr>
              <w:br/>
            </w:r>
          </w:p>
          <w:p w14:paraId="6C73259F" w14:textId="179CDD41" w:rsidR="008B29C8" w:rsidRPr="00B80746" w:rsidRDefault="008B29C8" w:rsidP="002678C5">
            <w:pPr>
              <w:jc w:val="both"/>
              <w:rPr>
                <w:rFonts w:ascii="Arial" w:hAnsi="Arial" w:cs="Arial"/>
                <w:bCs/>
                <w:i/>
                <w:iCs/>
                <w:color w:val="000000"/>
                <w:position w:val="-2"/>
                <w:sz w:val="18"/>
                <w:szCs w:val="18"/>
                <w:shd w:val="clear" w:color="auto" w:fill="CCCCCC"/>
              </w:rPr>
            </w:pPr>
            <w:r w:rsidRPr="00B80746">
              <w:rPr>
                <w:rFonts w:ascii="Arial" w:hAnsi="Arial" w:cs="Arial"/>
                <w:bCs/>
                <w:i/>
                <w:iCs/>
                <w:color w:val="000000"/>
                <w:position w:val="-2"/>
                <w:sz w:val="18"/>
                <w:szCs w:val="18"/>
                <w:shd w:val="clear" w:color="auto" w:fill="CCCCCC"/>
              </w:rPr>
              <w:t>(podroben opis referenčnega posla oziroma navedba, ali je bila v okviru referenčnega posla:</w:t>
            </w:r>
          </w:p>
          <w:p w14:paraId="639072C6" w14:textId="5CD68CE8" w:rsidR="006D088C" w:rsidRPr="00B80746" w:rsidRDefault="006D088C" w:rsidP="006D088C">
            <w:pPr>
              <w:pStyle w:val="Odstavekseznama"/>
              <w:numPr>
                <w:ilvl w:val="0"/>
                <w:numId w:val="5"/>
              </w:numPr>
              <w:spacing w:before="135" w:after="135"/>
              <w:jc w:val="both"/>
              <w:textAlignment w:val="center"/>
              <w:rPr>
                <w:rFonts w:ascii="Arial" w:hAnsi="Arial" w:cs="Arial"/>
                <w:color w:val="000000"/>
                <w:position w:val="-2"/>
                <w:sz w:val="18"/>
                <w:szCs w:val="18"/>
              </w:rPr>
            </w:pPr>
            <w:r w:rsidRPr="00B80746">
              <w:rPr>
                <w:rFonts w:ascii="Arial" w:hAnsi="Arial" w:cs="Arial"/>
                <w:color w:val="000000"/>
                <w:position w:val="-2"/>
                <w:sz w:val="18"/>
                <w:szCs w:val="18"/>
              </w:rPr>
              <w:t xml:space="preserve">v obdobju 2022 – 2025 vsaj za dva (2) referenčna naročnika uspešno izvedel </w:t>
            </w:r>
            <w:r w:rsidRPr="00B80746">
              <w:rPr>
                <w:rFonts w:ascii="Arial" w:hAnsi="Arial" w:cs="Arial"/>
                <w:color w:val="000000"/>
                <w:position w:val="-2"/>
                <w:sz w:val="18"/>
                <w:szCs w:val="18"/>
                <w:highlight w:val="yellow"/>
              </w:rPr>
              <w:t>dobavo in tehnično podporo programske opreme Oracle</w:t>
            </w:r>
            <w:r w:rsidRPr="00B80746">
              <w:rPr>
                <w:rFonts w:ascii="Arial" w:hAnsi="Arial" w:cs="Arial"/>
                <w:color w:val="000000"/>
                <w:position w:val="-2"/>
                <w:sz w:val="18"/>
                <w:szCs w:val="18"/>
              </w:rPr>
              <w:t>.</w:t>
            </w:r>
          </w:p>
          <w:p w14:paraId="2C8C137D" w14:textId="0127811A" w:rsidR="008B29C8" w:rsidRPr="00B80746" w:rsidRDefault="008B29C8" w:rsidP="006D088C">
            <w:pPr>
              <w:pStyle w:val="Odstavekseznama"/>
              <w:jc w:val="both"/>
              <w:rPr>
                <w:rFonts w:ascii="Arial" w:hAnsi="Arial" w:cs="Arial"/>
                <w:bCs/>
                <w:i/>
                <w:iCs/>
                <w:color w:val="000000"/>
                <w:position w:val="-2"/>
                <w:sz w:val="18"/>
                <w:szCs w:val="18"/>
                <w:shd w:val="clear" w:color="auto" w:fill="CCCCCC"/>
              </w:rPr>
            </w:pP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6CFFF771" w:rsidR="008B29C8" w:rsidRPr="00B80746" w:rsidRDefault="008B29C8"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Čas realizacije referenčnega posla</w:t>
            </w:r>
            <w:r w:rsidRPr="00B80746">
              <w:rPr>
                <w:rFonts w:ascii="Arial" w:hAnsi="Arial" w:cs="Arial"/>
                <w:b/>
                <w:bCs/>
                <w:color w:val="000000"/>
                <w:position w:val="-2"/>
                <w:sz w:val="18"/>
                <w:szCs w:val="18"/>
                <w:shd w:val="clear" w:color="auto" w:fill="CCCCCC"/>
              </w:rPr>
              <w:br/>
            </w:r>
            <w:r w:rsidRPr="00B80746">
              <w:rPr>
                <w:rFonts w:ascii="Arial" w:hAnsi="Arial" w:cs="Arial"/>
                <w:color w:val="000000"/>
                <w:position w:val="-2"/>
                <w:sz w:val="18"/>
                <w:szCs w:val="18"/>
                <w:shd w:val="clear" w:color="auto" w:fill="CCCCCC"/>
              </w:rPr>
              <w:t>(</w:t>
            </w:r>
            <w:r w:rsidRPr="00B80746">
              <w:rPr>
                <w:rFonts w:ascii="Arial" w:hAnsi="Arial" w:cs="Arial"/>
                <w:color w:val="000000"/>
                <w:position w:val="-2"/>
                <w:sz w:val="18"/>
                <w:szCs w:val="18"/>
                <w:highlight w:val="yellow"/>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8B29C8" w:rsidRPr="00B80746" w:rsidRDefault="008B29C8"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Pogodbeni znesek</w:t>
            </w:r>
            <w:r w:rsidRPr="00B80746">
              <w:rPr>
                <w:rFonts w:ascii="Arial" w:hAnsi="Arial" w:cs="Arial"/>
                <w:b/>
                <w:bCs/>
                <w:color w:val="000000"/>
                <w:position w:val="-2"/>
                <w:sz w:val="18"/>
                <w:szCs w:val="18"/>
                <w:shd w:val="clear" w:color="auto" w:fill="CCCCCC"/>
              </w:rPr>
              <w:br/>
              <w:t xml:space="preserve">(brez DDV), ki se nanaša na </w:t>
            </w:r>
            <w:r w:rsidRPr="00B80746">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8B29C8" w:rsidRPr="00B80746" w:rsidRDefault="008B29C8" w:rsidP="002678C5">
            <w:pPr>
              <w:jc w:val="both"/>
              <w:rPr>
                <w:rFonts w:ascii="Arial" w:hAnsi="Arial" w:cs="Arial"/>
                <w:sz w:val="18"/>
                <w:szCs w:val="18"/>
              </w:rPr>
            </w:pPr>
            <w:r w:rsidRPr="00B80746">
              <w:rPr>
                <w:rFonts w:ascii="Arial" w:hAnsi="Arial" w:cs="Arial"/>
                <w:b/>
                <w:bCs/>
                <w:color w:val="000000"/>
                <w:position w:val="-2"/>
                <w:sz w:val="18"/>
                <w:szCs w:val="18"/>
                <w:shd w:val="clear" w:color="auto" w:fill="CCCCCC"/>
              </w:rPr>
              <w:t>Kontaktna oseba pri naročniku</w:t>
            </w:r>
            <w:r w:rsidRPr="00B80746">
              <w:rPr>
                <w:rFonts w:ascii="Arial" w:hAnsi="Arial" w:cs="Arial"/>
                <w:b/>
                <w:bCs/>
                <w:color w:val="000000"/>
                <w:position w:val="-2"/>
                <w:sz w:val="18"/>
                <w:szCs w:val="18"/>
                <w:shd w:val="clear" w:color="auto" w:fill="CCCCCC"/>
              </w:rPr>
              <w:br/>
              <w:t>(ime in priimek ter telefon in e-mail)</w:t>
            </w:r>
          </w:p>
        </w:tc>
      </w:tr>
      <w:tr w:rsidR="008B29C8" w:rsidRPr="00B80746" w14:paraId="47E7B754"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8B29C8" w:rsidRPr="00B80746" w:rsidRDefault="008B29C8" w:rsidP="002678C5">
            <w:pPr>
              <w:jc w:val="both"/>
              <w:rPr>
                <w:rFonts w:ascii="Arial" w:hAnsi="Arial" w:cs="Arial"/>
                <w:sz w:val="18"/>
                <w:szCs w:val="18"/>
              </w:rPr>
            </w:pPr>
            <w:r w:rsidRPr="00B80746">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8B29C8" w:rsidRPr="00B80746" w:rsidRDefault="008B29C8" w:rsidP="002678C5">
            <w:pPr>
              <w:jc w:val="both"/>
              <w:rPr>
                <w:rFonts w:ascii="Arial" w:hAnsi="Arial" w:cs="Arial"/>
                <w:color w:val="000000"/>
                <w:position w:val="-2"/>
                <w:sz w:val="18"/>
                <w:szCs w:val="18"/>
              </w:rPr>
            </w:pPr>
            <w:r w:rsidRPr="00B80746">
              <w:rPr>
                <w:rFonts w:ascii="Arial" w:hAnsi="Arial" w:cs="Arial"/>
                <w:color w:val="000000"/>
                <w:position w:val="-2"/>
                <w:sz w:val="18"/>
                <w:szCs w:val="18"/>
              </w:rPr>
              <w:t> </w:t>
            </w:r>
          </w:p>
          <w:p w14:paraId="14BB1D6D" w14:textId="77777777" w:rsidR="008B29C8" w:rsidRPr="00B80746" w:rsidRDefault="008B29C8" w:rsidP="002678C5">
            <w:pPr>
              <w:jc w:val="both"/>
              <w:rPr>
                <w:rFonts w:ascii="Arial" w:hAnsi="Arial" w:cs="Arial"/>
                <w:sz w:val="18"/>
                <w:szCs w:val="18"/>
              </w:rPr>
            </w:pPr>
          </w:p>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8B29C8" w:rsidRPr="00B80746" w:rsidRDefault="008B29C8" w:rsidP="002678C5">
            <w:pPr>
              <w:jc w:val="both"/>
              <w:rPr>
                <w:rFonts w:ascii="Arial" w:hAnsi="Arial" w:cs="Arial"/>
                <w:sz w:val="18"/>
                <w:szCs w:val="18"/>
              </w:rPr>
            </w:pPr>
            <w:r w:rsidRPr="00B80746">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8B29C8" w:rsidRPr="00B80746" w:rsidRDefault="008B29C8" w:rsidP="002678C5">
            <w:pPr>
              <w:jc w:val="both"/>
              <w:rPr>
                <w:rFonts w:ascii="Arial" w:hAnsi="Arial" w:cs="Arial"/>
                <w:sz w:val="18"/>
                <w:szCs w:val="18"/>
              </w:rPr>
            </w:pPr>
            <w:r w:rsidRPr="00B80746">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8B29C8" w:rsidRPr="00B80746" w:rsidRDefault="008B29C8" w:rsidP="002678C5">
            <w:pPr>
              <w:jc w:val="both"/>
              <w:rPr>
                <w:rFonts w:ascii="Arial" w:hAnsi="Arial" w:cs="Arial"/>
                <w:sz w:val="18"/>
                <w:szCs w:val="18"/>
              </w:rPr>
            </w:pPr>
            <w:r w:rsidRPr="00B80746">
              <w:rPr>
                <w:rFonts w:ascii="Arial" w:hAnsi="Arial" w:cs="Arial"/>
                <w:color w:val="000000"/>
                <w:position w:val="-2"/>
                <w:sz w:val="18"/>
                <w:szCs w:val="18"/>
              </w:rPr>
              <w:t> </w:t>
            </w:r>
          </w:p>
        </w:tc>
      </w:tr>
      <w:tr w:rsidR="008B29C8" w:rsidRPr="00B80746" w14:paraId="58C4F8BD"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8B29C8" w:rsidRPr="00B80746" w:rsidRDefault="008B29C8" w:rsidP="002678C5">
            <w:pPr>
              <w:jc w:val="both"/>
              <w:rPr>
                <w:rFonts w:ascii="Arial" w:hAnsi="Arial" w:cs="Arial"/>
                <w:sz w:val="18"/>
                <w:szCs w:val="18"/>
              </w:rPr>
            </w:pPr>
            <w:r w:rsidRPr="00B80746">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8B29C8" w:rsidRPr="00B80746" w:rsidRDefault="008B29C8" w:rsidP="002678C5">
            <w:pPr>
              <w:jc w:val="both"/>
              <w:rPr>
                <w:rFonts w:ascii="Arial" w:hAnsi="Arial" w:cs="Arial"/>
                <w:color w:val="000000"/>
                <w:position w:val="-2"/>
                <w:sz w:val="18"/>
                <w:szCs w:val="18"/>
              </w:rPr>
            </w:pPr>
            <w:r w:rsidRPr="00B80746">
              <w:rPr>
                <w:rFonts w:ascii="Arial" w:hAnsi="Arial" w:cs="Arial"/>
                <w:color w:val="000000"/>
                <w:position w:val="-2"/>
                <w:sz w:val="18"/>
                <w:szCs w:val="18"/>
              </w:rPr>
              <w:t> </w:t>
            </w:r>
          </w:p>
          <w:p w14:paraId="101CE247" w14:textId="77777777" w:rsidR="008B29C8" w:rsidRPr="00B80746" w:rsidRDefault="008B29C8" w:rsidP="002678C5">
            <w:pPr>
              <w:jc w:val="both"/>
              <w:rPr>
                <w:rFonts w:ascii="Arial" w:hAnsi="Arial" w:cs="Arial"/>
                <w:sz w:val="18"/>
                <w:szCs w:val="18"/>
              </w:rPr>
            </w:pPr>
          </w:p>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8B29C8" w:rsidRPr="00B80746" w:rsidRDefault="008B29C8" w:rsidP="002678C5">
            <w:pPr>
              <w:jc w:val="both"/>
              <w:rPr>
                <w:rFonts w:ascii="Arial" w:hAnsi="Arial" w:cs="Arial"/>
                <w:sz w:val="18"/>
                <w:szCs w:val="18"/>
              </w:rPr>
            </w:pPr>
            <w:r w:rsidRPr="00B80746">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8B29C8" w:rsidRPr="00B80746" w:rsidRDefault="008B29C8" w:rsidP="002678C5">
            <w:pPr>
              <w:jc w:val="both"/>
              <w:rPr>
                <w:rFonts w:ascii="Arial" w:hAnsi="Arial" w:cs="Arial"/>
                <w:sz w:val="18"/>
                <w:szCs w:val="18"/>
              </w:rPr>
            </w:pPr>
            <w:r w:rsidRPr="00B80746">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8B29C8" w:rsidRPr="00B80746" w:rsidRDefault="008B29C8" w:rsidP="002678C5">
            <w:pPr>
              <w:jc w:val="both"/>
              <w:rPr>
                <w:rFonts w:ascii="Arial" w:hAnsi="Arial" w:cs="Arial"/>
                <w:sz w:val="18"/>
                <w:szCs w:val="18"/>
              </w:rPr>
            </w:pPr>
            <w:r w:rsidRPr="00B80746">
              <w:rPr>
                <w:rFonts w:ascii="Arial" w:hAnsi="Arial" w:cs="Arial"/>
                <w:color w:val="000000"/>
                <w:position w:val="-2"/>
                <w:sz w:val="18"/>
                <w:szCs w:val="18"/>
              </w:rPr>
              <w:t> </w:t>
            </w:r>
          </w:p>
        </w:tc>
      </w:tr>
    </w:tbl>
    <w:p w14:paraId="712CF889" w14:textId="77777777" w:rsidR="00CF2BF2" w:rsidRPr="00B80746" w:rsidRDefault="00CF2BF2" w:rsidP="002678C5">
      <w:pPr>
        <w:spacing w:before="225" w:after="225" w:line="240" w:lineRule="auto"/>
        <w:jc w:val="both"/>
        <w:rPr>
          <w:rFonts w:ascii="Arial" w:hAnsi="Arial" w:cs="Arial"/>
          <w:sz w:val="18"/>
          <w:szCs w:val="18"/>
        </w:rPr>
      </w:pPr>
      <w:r w:rsidRPr="00B80746">
        <w:rPr>
          <w:rFonts w:ascii="Arial" w:hAnsi="Arial" w:cs="Arial"/>
          <w:b/>
          <w:bCs/>
          <w:i/>
          <w:iCs/>
          <w:color w:val="000000"/>
          <w:sz w:val="18"/>
          <w:szCs w:val="18"/>
          <w:u w:val="single"/>
        </w:rPr>
        <w:t>Opomba:</w:t>
      </w:r>
      <w:r w:rsidRPr="00B80746">
        <w:rPr>
          <w:rFonts w:ascii="Arial" w:hAnsi="Arial" w:cs="Arial"/>
          <w:i/>
          <w:iCs/>
          <w:color w:val="000000"/>
          <w:sz w:val="18"/>
          <w:szCs w:val="18"/>
        </w:rPr>
        <w:br/>
        <w:t>V primeru več referenc se obrazec fotokopira.</w:t>
      </w:r>
    </w:p>
    <w:p w14:paraId="65478FA3" w14:textId="77777777" w:rsidR="00CF2BF2" w:rsidRPr="00B80746" w:rsidRDefault="00CF2BF2" w:rsidP="002678C5">
      <w:pPr>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CF2BF2" w:rsidRPr="00B80746" w14:paraId="6B130126" w14:textId="77777777" w:rsidTr="00A11576">
        <w:tc>
          <w:tcPr>
            <w:tcW w:w="2500" w:type="pct"/>
            <w:tcMar>
              <w:top w:w="75" w:type="dxa"/>
              <w:bottom w:w="75" w:type="dxa"/>
            </w:tcMar>
            <w:vAlign w:val="center"/>
          </w:tcPr>
          <w:p w14:paraId="055E4167" w14:textId="77777777" w:rsidR="00CF2BF2" w:rsidRPr="00B80746" w:rsidRDefault="00CF2BF2" w:rsidP="002678C5">
            <w:pPr>
              <w:jc w:val="both"/>
              <w:rPr>
                <w:rFonts w:ascii="Arial" w:hAnsi="Arial" w:cs="Arial"/>
                <w:sz w:val="18"/>
                <w:szCs w:val="18"/>
              </w:rPr>
            </w:pPr>
            <w:r w:rsidRPr="00B80746">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B80746" w:rsidRDefault="00CF2BF2" w:rsidP="002678C5">
            <w:pPr>
              <w:jc w:val="both"/>
              <w:rPr>
                <w:rFonts w:ascii="Arial" w:hAnsi="Arial" w:cs="Arial"/>
                <w:sz w:val="18"/>
                <w:szCs w:val="18"/>
              </w:rPr>
            </w:pPr>
            <w:r w:rsidRPr="00B80746">
              <w:rPr>
                <w:rFonts w:ascii="Arial" w:hAnsi="Arial" w:cs="Arial"/>
                <w:color w:val="000000"/>
                <w:position w:val="-2"/>
                <w:sz w:val="18"/>
                <w:szCs w:val="18"/>
              </w:rPr>
              <w:t>Ime in priimek: _____________________</w:t>
            </w:r>
          </w:p>
        </w:tc>
      </w:tr>
      <w:tr w:rsidR="00CF2BF2" w:rsidRPr="00B80746" w14:paraId="42E9588A" w14:textId="77777777" w:rsidTr="00A11576">
        <w:tc>
          <w:tcPr>
            <w:tcW w:w="2500" w:type="pct"/>
            <w:tcMar>
              <w:top w:w="75" w:type="dxa"/>
              <w:bottom w:w="75" w:type="dxa"/>
            </w:tcMar>
            <w:vAlign w:val="center"/>
          </w:tcPr>
          <w:p w14:paraId="532001BE" w14:textId="77777777" w:rsidR="00CF2BF2" w:rsidRPr="00B80746" w:rsidRDefault="00CF2BF2" w:rsidP="002678C5">
            <w:pPr>
              <w:jc w:val="both"/>
              <w:rPr>
                <w:rFonts w:ascii="Arial" w:hAnsi="Arial" w:cs="Arial"/>
                <w:sz w:val="18"/>
                <w:szCs w:val="18"/>
              </w:rPr>
            </w:pPr>
          </w:p>
        </w:tc>
        <w:tc>
          <w:tcPr>
            <w:tcW w:w="0" w:type="auto"/>
            <w:tcMar>
              <w:top w:w="75" w:type="dxa"/>
              <w:bottom w:w="75" w:type="dxa"/>
            </w:tcMar>
            <w:vAlign w:val="center"/>
          </w:tcPr>
          <w:p w14:paraId="0DEFC871" w14:textId="77777777" w:rsidR="00CF2BF2" w:rsidRPr="00B80746" w:rsidRDefault="00CF2BF2" w:rsidP="002678C5">
            <w:pPr>
              <w:jc w:val="both"/>
              <w:rPr>
                <w:rFonts w:ascii="Arial" w:hAnsi="Arial" w:cs="Arial"/>
                <w:sz w:val="18"/>
                <w:szCs w:val="18"/>
              </w:rPr>
            </w:pPr>
            <w:r w:rsidRPr="00B80746">
              <w:rPr>
                <w:rFonts w:ascii="Arial" w:hAnsi="Arial" w:cs="Arial"/>
                <w:color w:val="A9A9A9"/>
                <w:position w:val="-2"/>
                <w:sz w:val="18"/>
                <w:szCs w:val="18"/>
              </w:rPr>
              <w:t xml:space="preserve">                                     (podpis)</w:t>
            </w:r>
          </w:p>
        </w:tc>
      </w:tr>
    </w:tbl>
    <w:p w14:paraId="18FDC5CE" w14:textId="00D48064" w:rsidR="00C45027" w:rsidRPr="00B80746" w:rsidRDefault="00C45027" w:rsidP="002678C5">
      <w:pPr>
        <w:tabs>
          <w:tab w:val="left" w:pos="1271"/>
        </w:tabs>
        <w:jc w:val="both"/>
        <w:rPr>
          <w:rFonts w:ascii="Arial" w:hAnsi="Arial" w:cs="Arial"/>
          <w:sz w:val="18"/>
          <w:szCs w:val="18"/>
        </w:rPr>
        <w:sectPr w:rsidR="00C45027" w:rsidRPr="00B80746" w:rsidSect="00CF2BF2">
          <w:pgSz w:w="16838" w:h="11906" w:orient="landscape"/>
          <w:pgMar w:top="1418" w:right="1418" w:bottom="1418" w:left="1418" w:header="567" w:footer="596" w:gutter="0"/>
          <w:cols w:space="708"/>
          <w:docGrid w:linePitch="360"/>
        </w:sectPr>
      </w:pPr>
    </w:p>
    <w:p w14:paraId="2A626E6F" w14:textId="77777777" w:rsidR="00C45027" w:rsidRDefault="00A11576" w:rsidP="002678C5">
      <w:pPr>
        <w:spacing w:after="0"/>
        <w:jc w:val="both"/>
        <w:rPr>
          <w:rFonts w:ascii="Arial" w:hAnsi="Arial" w:cs="Arial"/>
          <w:sz w:val="18"/>
          <w:szCs w:val="18"/>
        </w:rPr>
      </w:pPr>
      <w:r w:rsidRPr="00B80746">
        <w:rPr>
          <w:rFonts w:ascii="Arial" w:hAnsi="Arial" w:cs="Arial"/>
          <w:sz w:val="18"/>
          <w:szCs w:val="18"/>
        </w:rPr>
        <w:lastRenderedPageBreak/>
        <w:t>Obrazec št: 6</w:t>
      </w:r>
    </w:p>
    <w:p w14:paraId="5576B78E" w14:textId="77777777" w:rsidR="00C45027" w:rsidRDefault="00C45027" w:rsidP="002678C5">
      <w:pPr>
        <w:spacing w:after="0"/>
        <w:jc w:val="both"/>
        <w:rPr>
          <w:rFonts w:ascii="Arial" w:hAnsi="Arial" w:cs="Arial"/>
          <w:sz w:val="18"/>
          <w:szCs w:val="18"/>
        </w:rPr>
      </w:pPr>
    </w:p>
    <w:p w14:paraId="466CAAF6" w14:textId="690BFF45" w:rsidR="00C45027" w:rsidRPr="00C45027" w:rsidRDefault="00C45027" w:rsidP="00C45027">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1985"/>
        <w:jc w:val="both"/>
        <w:rPr>
          <w:rFonts w:ascii="Arial" w:hAnsi="Arial" w:cs="Arial"/>
          <w:sz w:val="18"/>
          <w:szCs w:val="18"/>
        </w:rPr>
      </w:pPr>
      <w:bookmarkStart w:id="5" w:name="_Toc195171896"/>
      <w:r w:rsidRPr="00C45027">
        <w:rPr>
          <w:rFonts w:ascii="Arial" w:hAnsi="Arial" w:cs="Arial"/>
          <w:sz w:val="18"/>
          <w:szCs w:val="18"/>
        </w:rPr>
        <w:t>IZJAVA PONUDNIKA O IZPOLNJEVANJU POGOJEV – ORACLE LICENČNA PROGRAMSKA OPREMA</w:t>
      </w:r>
      <w:bookmarkEnd w:id="5"/>
      <w:r w:rsidRPr="00C45027">
        <w:rPr>
          <w:rFonts w:ascii="Arial" w:hAnsi="Arial" w:cs="Arial"/>
          <w:sz w:val="18"/>
          <w:szCs w:val="18"/>
        </w:rPr>
        <w:t> </w:t>
      </w:r>
    </w:p>
    <w:p w14:paraId="51E77A2E" w14:textId="77777777" w:rsidR="00C45027" w:rsidRPr="00C45027" w:rsidRDefault="00C45027" w:rsidP="00C45027">
      <w:pPr>
        <w:jc w:val="both"/>
        <w:rPr>
          <w:rFonts w:ascii="Arial" w:hAnsi="Arial" w:cs="Arial"/>
          <w:sz w:val="18"/>
          <w:szCs w:val="18"/>
        </w:rPr>
      </w:pPr>
    </w:p>
    <w:p w14:paraId="3847163F" w14:textId="77777777" w:rsidR="00C45027" w:rsidRPr="00EB0A64" w:rsidRDefault="00C45027" w:rsidP="00C45027">
      <w:pPr>
        <w:pStyle w:val="Standard"/>
        <w:rPr>
          <w:rFonts w:ascii="Arial" w:hAnsi="Arial" w:cs="Arial"/>
          <w:sz w:val="20"/>
          <w:szCs w:val="20"/>
        </w:rPr>
      </w:pPr>
      <w:r w:rsidRPr="00EB0A64">
        <w:rPr>
          <w:rFonts w:ascii="Arial" w:eastAsia="Times New Roman" w:hAnsi="Arial" w:cs="Arial"/>
          <w:sz w:val="20"/>
          <w:szCs w:val="20"/>
          <w:lang w:eastAsia="sl-SI"/>
        </w:rPr>
        <w:t>Gospodarski subjekt (ponudnik) :</w:t>
      </w:r>
      <w:r w:rsidRPr="00EB0A64">
        <w:rPr>
          <w:rFonts w:ascii="Arial" w:hAnsi="Arial" w:cs="Arial"/>
          <w:sz w:val="20"/>
          <w:szCs w:val="20"/>
        </w:rPr>
        <w:t xml:space="preserve"> _______________________________________________________</w:t>
      </w:r>
    </w:p>
    <w:p w14:paraId="1A2D3912" w14:textId="77777777" w:rsidR="00C45027" w:rsidRPr="00EB0A64" w:rsidRDefault="00C45027" w:rsidP="00C45027">
      <w:pPr>
        <w:pStyle w:val="Standard"/>
        <w:widowControl w:val="0"/>
        <w:rPr>
          <w:rFonts w:ascii="Arial" w:eastAsia="Times New Roman" w:hAnsi="Arial" w:cs="Arial"/>
          <w:sz w:val="20"/>
          <w:szCs w:val="20"/>
          <w:lang w:eastAsia="sl-SI"/>
        </w:rPr>
      </w:pPr>
    </w:p>
    <w:p w14:paraId="53F31445" w14:textId="77777777" w:rsidR="00C45027" w:rsidRPr="00EB0A64" w:rsidRDefault="00C45027" w:rsidP="00C45027">
      <w:pPr>
        <w:pStyle w:val="Standard"/>
        <w:rPr>
          <w:rFonts w:ascii="Arial" w:hAnsi="Arial" w:cs="Arial"/>
          <w:sz w:val="20"/>
          <w:szCs w:val="20"/>
        </w:rPr>
      </w:pPr>
      <w:r w:rsidRPr="00EB0A64">
        <w:rPr>
          <w:rFonts w:ascii="Arial" w:hAnsi="Arial" w:cs="Arial"/>
          <w:sz w:val="20"/>
          <w:szCs w:val="20"/>
        </w:rPr>
        <w:t>_________________________________________________________________________________</w:t>
      </w:r>
    </w:p>
    <w:p w14:paraId="2F5D85C4" w14:textId="77777777" w:rsidR="00C45027" w:rsidRPr="00EB0A64" w:rsidRDefault="00C45027" w:rsidP="00C45027">
      <w:pPr>
        <w:pStyle w:val="Standard"/>
        <w:widowControl w:val="0"/>
        <w:rPr>
          <w:rFonts w:ascii="Arial" w:eastAsia="Times New Roman" w:hAnsi="Arial" w:cs="Arial"/>
          <w:sz w:val="20"/>
          <w:szCs w:val="20"/>
          <w:lang w:eastAsia="sl-SI"/>
        </w:rPr>
      </w:pPr>
    </w:p>
    <w:p w14:paraId="31E17CDB" w14:textId="77777777" w:rsidR="00C45027" w:rsidRPr="00EB0A64" w:rsidRDefault="00C45027" w:rsidP="00C45027">
      <w:pPr>
        <w:pStyle w:val="Standard"/>
        <w:widowControl w:val="0"/>
        <w:rPr>
          <w:rFonts w:ascii="Arial" w:eastAsia="Times New Roman" w:hAnsi="Arial" w:cs="Arial"/>
          <w:sz w:val="20"/>
          <w:szCs w:val="20"/>
          <w:lang w:eastAsia="sl-SI"/>
        </w:rPr>
      </w:pPr>
    </w:p>
    <w:p w14:paraId="327FB06E" w14:textId="28C08A10" w:rsidR="00C45027" w:rsidRPr="00EB0A64" w:rsidRDefault="00C45027" w:rsidP="00C45027">
      <w:pPr>
        <w:pStyle w:val="Standard"/>
        <w:rPr>
          <w:rFonts w:ascii="Arial" w:hAnsi="Arial" w:cs="Arial"/>
          <w:sz w:val="20"/>
          <w:szCs w:val="20"/>
        </w:rPr>
      </w:pPr>
      <w:r w:rsidRPr="00EB0A64">
        <w:rPr>
          <w:rFonts w:ascii="Arial" w:hAnsi="Arial" w:cs="Arial"/>
          <w:kern w:val="0"/>
          <w:sz w:val="20"/>
          <w:szCs w:val="20"/>
        </w:rPr>
        <w:t>V postopku oddaje javnega naročila »</w:t>
      </w:r>
      <w:r w:rsidRPr="00B80746">
        <w:rPr>
          <w:rFonts w:ascii="Arial" w:hAnsi="Arial" w:cs="Arial"/>
          <w:b/>
          <w:bCs/>
          <w:color w:val="000000"/>
          <w:sz w:val="18"/>
          <w:szCs w:val="18"/>
        </w:rPr>
        <w:t>Nakup in vzdrževanje (tehnična podpora) licenc programske opreme Oracle</w:t>
      </w:r>
      <w:r w:rsidRPr="00EB0A64">
        <w:rPr>
          <w:rFonts w:ascii="Arial" w:hAnsi="Arial" w:cs="Arial"/>
          <w:sz w:val="20"/>
          <w:szCs w:val="20"/>
        </w:rPr>
        <w:t xml:space="preserve">«, </w:t>
      </w:r>
      <w:r w:rsidRPr="00EB0A64">
        <w:rPr>
          <w:rFonts w:ascii="Arial" w:hAnsi="Arial" w:cs="Arial"/>
          <w:color w:val="000000" w:themeColor="text1"/>
          <w:sz w:val="20"/>
          <w:szCs w:val="20"/>
        </w:rPr>
        <w:t>pod kazensko in materialno odgovornostjo</w:t>
      </w:r>
      <w:r w:rsidRPr="00EB0A64">
        <w:rPr>
          <w:rFonts w:ascii="Arial" w:hAnsi="Arial" w:cs="Arial"/>
          <w:sz w:val="20"/>
          <w:szCs w:val="20"/>
        </w:rPr>
        <w:t xml:space="preserve"> izjavljamo:</w:t>
      </w:r>
    </w:p>
    <w:p w14:paraId="67A041C0" w14:textId="77777777" w:rsidR="00C45027" w:rsidRPr="00EB0A64" w:rsidRDefault="00C45027" w:rsidP="00C45027">
      <w:pPr>
        <w:pStyle w:val="Standard"/>
        <w:numPr>
          <w:ilvl w:val="0"/>
          <w:numId w:val="67"/>
        </w:numPr>
        <w:rPr>
          <w:rFonts w:ascii="Arial" w:hAnsi="Arial" w:cs="Arial"/>
          <w:sz w:val="20"/>
          <w:szCs w:val="20"/>
        </w:rPr>
      </w:pPr>
      <w:r w:rsidRPr="00EB0A64">
        <w:rPr>
          <w:rFonts w:ascii="Arial" w:hAnsi="Arial" w:cs="Arial"/>
          <w:sz w:val="20"/>
          <w:szCs w:val="20"/>
        </w:rPr>
        <w:t>da razpolagamo s tehničnimi in kadrovskimi zmogljivostmi za pravočasno ter uspešno izpolnitev javnega naročila, skladno z zahtevami naročnika v Tehničnih specifikacijah.</w:t>
      </w:r>
    </w:p>
    <w:p w14:paraId="0A076222" w14:textId="77777777" w:rsidR="00C45027" w:rsidRPr="00EB0A64" w:rsidRDefault="00C45027" w:rsidP="00C45027">
      <w:pPr>
        <w:pStyle w:val="Standard"/>
        <w:numPr>
          <w:ilvl w:val="0"/>
          <w:numId w:val="67"/>
        </w:numPr>
        <w:rPr>
          <w:rFonts w:ascii="Arial" w:hAnsi="Arial" w:cs="Arial"/>
          <w:sz w:val="20"/>
          <w:szCs w:val="20"/>
        </w:rPr>
      </w:pPr>
      <w:r w:rsidRPr="00EB0A64">
        <w:rPr>
          <w:rFonts w:ascii="Arial" w:hAnsi="Arial" w:cs="Arial"/>
          <w:sz w:val="20"/>
          <w:szCs w:val="20"/>
        </w:rPr>
        <w:t xml:space="preserve">da imamo s principalom Oracle sklenjeno partnerstvo in vse potrebne distribucijske pogodbe za prodajo Oracle licenc in vzdrževanje oz. tehnično podporo končnemu uporabniku iz javnega sektorja, in sicer: (i) Oracle partnerski status, (ii) Oracle </w:t>
      </w:r>
      <w:proofErr w:type="spellStart"/>
      <w:r w:rsidRPr="00EB0A64">
        <w:rPr>
          <w:rFonts w:ascii="Arial" w:hAnsi="Arial" w:cs="Arial"/>
          <w:sz w:val="20"/>
          <w:szCs w:val="20"/>
        </w:rPr>
        <w:t>License</w:t>
      </w:r>
      <w:proofErr w:type="spellEnd"/>
      <w:r w:rsidRPr="00EB0A64">
        <w:rPr>
          <w:rFonts w:ascii="Arial" w:hAnsi="Arial" w:cs="Arial"/>
          <w:sz w:val="20"/>
          <w:szCs w:val="20"/>
        </w:rPr>
        <w:t xml:space="preserve"> &amp; </w:t>
      </w:r>
      <w:proofErr w:type="spellStart"/>
      <w:r w:rsidRPr="00EB0A64">
        <w:rPr>
          <w:rFonts w:ascii="Arial" w:hAnsi="Arial" w:cs="Arial"/>
          <w:sz w:val="20"/>
          <w:szCs w:val="20"/>
        </w:rPr>
        <w:t>Harware</w:t>
      </w:r>
      <w:proofErr w:type="spellEnd"/>
      <w:r w:rsidRPr="00EB0A64">
        <w:rPr>
          <w:rFonts w:ascii="Arial" w:hAnsi="Arial" w:cs="Arial"/>
          <w:sz w:val="20"/>
          <w:szCs w:val="20"/>
        </w:rPr>
        <w:t xml:space="preserve"> </w:t>
      </w:r>
      <w:proofErr w:type="spellStart"/>
      <w:r w:rsidRPr="00EB0A64">
        <w:rPr>
          <w:rFonts w:ascii="Arial" w:hAnsi="Arial" w:cs="Arial"/>
          <w:sz w:val="20"/>
          <w:szCs w:val="20"/>
        </w:rPr>
        <w:t>Track</w:t>
      </w:r>
      <w:proofErr w:type="spellEnd"/>
      <w:r w:rsidRPr="00EB0A64">
        <w:rPr>
          <w:rFonts w:ascii="Arial" w:hAnsi="Arial" w:cs="Arial"/>
          <w:sz w:val="20"/>
          <w:szCs w:val="20"/>
        </w:rPr>
        <w:t xml:space="preserve"> status, (iii) sklenjeno Oracle FUDA distribucijska pogodbo (</w:t>
      </w:r>
      <w:proofErr w:type="spellStart"/>
      <w:r w:rsidRPr="00EB0A64">
        <w:rPr>
          <w:rFonts w:ascii="Arial" w:hAnsi="Arial" w:cs="Arial"/>
          <w:sz w:val="20"/>
          <w:szCs w:val="20"/>
        </w:rPr>
        <w:t>Full</w:t>
      </w:r>
      <w:proofErr w:type="spellEnd"/>
      <w:r w:rsidRPr="00EB0A64">
        <w:rPr>
          <w:rFonts w:ascii="Arial" w:hAnsi="Arial" w:cs="Arial"/>
          <w:sz w:val="20"/>
          <w:szCs w:val="20"/>
        </w:rPr>
        <w:t xml:space="preserve"> Use </w:t>
      </w:r>
      <w:proofErr w:type="spellStart"/>
      <w:r w:rsidRPr="00EB0A64">
        <w:rPr>
          <w:rFonts w:ascii="Arial" w:hAnsi="Arial" w:cs="Arial"/>
          <w:sz w:val="20"/>
          <w:szCs w:val="20"/>
        </w:rPr>
        <w:t>Distribution</w:t>
      </w:r>
      <w:proofErr w:type="spellEnd"/>
      <w:r w:rsidRPr="00EB0A64">
        <w:rPr>
          <w:rFonts w:ascii="Arial" w:hAnsi="Arial" w:cs="Arial"/>
          <w:sz w:val="20"/>
          <w:szCs w:val="20"/>
        </w:rPr>
        <w:t xml:space="preserve"> </w:t>
      </w:r>
      <w:proofErr w:type="spellStart"/>
      <w:r w:rsidRPr="00EB0A64">
        <w:rPr>
          <w:rFonts w:ascii="Arial" w:hAnsi="Arial" w:cs="Arial"/>
          <w:sz w:val="20"/>
          <w:szCs w:val="20"/>
        </w:rPr>
        <w:t>Addendum</w:t>
      </w:r>
      <w:proofErr w:type="spellEnd"/>
      <w:r w:rsidRPr="00EB0A64">
        <w:rPr>
          <w:rFonts w:ascii="Arial" w:hAnsi="Arial" w:cs="Arial"/>
          <w:sz w:val="20"/>
          <w:szCs w:val="20"/>
        </w:rPr>
        <w:t xml:space="preserve">), in (iv) sklenjen Oracle </w:t>
      </w:r>
      <w:proofErr w:type="spellStart"/>
      <w:r w:rsidRPr="00EB0A64">
        <w:rPr>
          <w:rFonts w:ascii="Arial" w:hAnsi="Arial" w:cs="Arial"/>
          <w:sz w:val="20"/>
          <w:szCs w:val="20"/>
        </w:rPr>
        <w:t>Public</w:t>
      </w:r>
      <w:proofErr w:type="spellEnd"/>
      <w:r w:rsidRPr="00EB0A64">
        <w:rPr>
          <w:rFonts w:ascii="Arial" w:hAnsi="Arial" w:cs="Arial"/>
          <w:sz w:val="20"/>
          <w:szCs w:val="20"/>
        </w:rPr>
        <w:t xml:space="preserve"> </w:t>
      </w:r>
      <w:proofErr w:type="spellStart"/>
      <w:r w:rsidRPr="00EB0A64">
        <w:rPr>
          <w:rFonts w:ascii="Arial" w:hAnsi="Arial" w:cs="Arial"/>
          <w:sz w:val="20"/>
          <w:szCs w:val="20"/>
        </w:rPr>
        <w:t>Sector</w:t>
      </w:r>
      <w:proofErr w:type="spellEnd"/>
      <w:r w:rsidRPr="00EB0A64">
        <w:rPr>
          <w:rFonts w:ascii="Arial" w:hAnsi="Arial" w:cs="Arial"/>
          <w:sz w:val="20"/>
          <w:szCs w:val="20"/>
        </w:rPr>
        <w:t xml:space="preserve"> </w:t>
      </w:r>
      <w:proofErr w:type="spellStart"/>
      <w:r w:rsidRPr="00EB0A64">
        <w:rPr>
          <w:rFonts w:ascii="Arial" w:hAnsi="Arial" w:cs="Arial"/>
          <w:sz w:val="20"/>
          <w:szCs w:val="20"/>
        </w:rPr>
        <w:t>Addendum</w:t>
      </w:r>
      <w:proofErr w:type="spellEnd"/>
      <w:r w:rsidRPr="00EB0A64">
        <w:rPr>
          <w:rFonts w:ascii="Arial" w:hAnsi="Arial" w:cs="Arial"/>
          <w:sz w:val="20"/>
          <w:szCs w:val="20"/>
        </w:rPr>
        <w:t xml:space="preserve"> (PSADD).</w:t>
      </w:r>
    </w:p>
    <w:p w14:paraId="584C5DBC" w14:textId="77777777" w:rsidR="00C45027" w:rsidRPr="00EB0A64" w:rsidRDefault="00C45027" w:rsidP="00C45027">
      <w:pPr>
        <w:pStyle w:val="Standard"/>
        <w:rPr>
          <w:rFonts w:ascii="Arial" w:hAnsi="Arial" w:cs="Arial"/>
          <w:sz w:val="20"/>
          <w:szCs w:val="20"/>
        </w:rPr>
      </w:pPr>
    </w:p>
    <w:p w14:paraId="04B4D5A9" w14:textId="77777777" w:rsidR="00C45027" w:rsidRPr="00EB0A64" w:rsidRDefault="00C45027" w:rsidP="00C45027">
      <w:pPr>
        <w:pStyle w:val="Standard"/>
        <w:rPr>
          <w:rFonts w:ascii="Arial" w:hAnsi="Arial" w:cs="Arial"/>
          <w:sz w:val="20"/>
          <w:szCs w:val="20"/>
        </w:rPr>
      </w:pPr>
      <w:r w:rsidRPr="00EB0A64">
        <w:rPr>
          <w:rFonts w:ascii="Arial" w:hAnsi="Arial" w:cs="Arial"/>
          <w:sz w:val="20"/>
          <w:szCs w:val="20"/>
        </w:rPr>
        <w:t>Priloge:</w:t>
      </w:r>
    </w:p>
    <w:p w14:paraId="28755823" w14:textId="77777777" w:rsidR="00C45027" w:rsidRPr="00EB0A64" w:rsidRDefault="00C45027" w:rsidP="00C45027">
      <w:pPr>
        <w:pStyle w:val="Standard"/>
        <w:numPr>
          <w:ilvl w:val="0"/>
          <w:numId w:val="67"/>
        </w:numPr>
        <w:rPr>
          <w:rFonts w:ascii="Arial" w:hAnsi="Arial" w:cs="Arial"/>
          <w:bCs/>
          <w:sz w:val="20"/>
          <w:szCs w:val="20"/>
        </w:rPr>
      </w:pPr>
      <w:r w:rsidRPr="00EB0A64">
        <w:rPr>
          <w:rFonts w:ascii="Arial" w:eastAsiaTheme="minorEastAsia" w:hAnsi="Arial" w:cs="Arial"/>
          <w:color w:val="000000" w:themeColor="text1"/>
          <w:sz w:val="20"/>
          <w:szCs w:val="20"/>
        </w:rPr>
        <w:t xml:space="preserve">Partnerske pogodbe, ki dokazujejo </w:t>
      </w:r>
      <w:r w:rsidRPr="00EB0A64">
        <w:rPr>
          <w:rFonts w:ascii="Arial" w:hAnsi="Arial" w:cs="Arial"/>
          <w:bCs/>
          <w:sz w:val="20"/>
          <w:szCs w:val="20"/>
        </w:rPr>
        <w:t xml:space="preserve">Oracle partnerski status in Oracle </w:t>
      </w:r>
      <w:proofErr w:type="spellStart"/>
      <w:r w:rsidRPr="00EB0A64">
        <w:rPr>
          <w:rFonts w:ascii="Arial" w:hAnsi="Arial" w:cs="Arial"/>
          <w:bCs/>
          <w:sz w:val="20"/>
          <w:szCs w:val="20"/>
        </w:rPr>
        <w:t>License</w:t>
      </w:r>
      <w:proofErr w:type="spellEnd"/>
      <w:r w:rsidRPr="00EB0A64">
        <w:rPr>
          <w:rFonts w:ascii="Arial" w:hAnsi="Arial" w:cs="Arial"/>
          <w:bCs/>
          <w:sz w:val="20"/>
          <w:szCs w:val="20"/>
        </w:rPr>
        <w:t xml:space="preserve"> &amp; </w:t>
      </w:r>
      <w:proofErr w:type="spellStart"/>
      <w:r w:rsidRPr="00EB0A64">
        <w:rPr>
          <w:rFonts w:ascii="Arial" w:hAnsi="Arial" w:cs="Arial"/>
          <w:bCs/>
          <w:sz w:val="20"/>
          <w:szCs w:val="20"/>
        </w:rPr>
        <w:t>Harware</w:t>
      </w:r>
      <w:proofErr w:type="spellEnd"/>
      <w:r w:rsidRPr="00EB0A64">
        <w:rPr>
          <w:rFonts w:ascii="Arial" w:hAnsi="Arial" w:cs="Arial"/>
          <w:bCs/>
          <w:sz w:val="20"/>
          <w:szCs w:val="20"/>
        </w:rPr>
        <w:t xml:space="preserve"> </w:t>
      </w:r>
      <w:proofErr w:type="spellStart"/>
      <w:r w:rsidRPr="00EB0A64">
        <w:rPr>
          <w:rFonts w:ascii="Arial" w:hAnsi="Arial" w:cs="Arial"/>
          <w:bCs/>
          <w:sz w:val="20"/>
          <w:szCs w:val="20"/>
        </w:rPr>
        <w:t>Track</w:t>
      </w:r>
      <w:proofErr w:type="spellEnd"/>
      <w:r w:rsidRPr="00EB0A64">
        <w:rPr>
          <w:rFonts w:ascii="Arial" w:hAnsi="Arial" w:cs="Arial"/>
          <w:bCs/>
          <w:sz w:val="20"/>
          <w:szCs w:val="20"/>
        </w:rPr>
        <w:t xml:space="preserve"> status,</w:t>
      </w:r>
    </w:p>
    <w:p w14:paraId="38C302D8" w14:textId="77777777" w:rsidR="00C45027" w:rsidRPr="00EB0A64" w:rsidRDefault="00C45027" w:rsidP="00C45027">
      <w:pPr>
        <w:pStyle w:val="Standard"/>
        <w:numPr>
          <w:ilvl w:val="0"/>
          <w:numId w:val="67"/>
        </w:numPr>
        <w:rPr>
          <w:rFonts w:ascii="Arial" w:hAnsi="Arial" w:cs="Arial"/>
          <w:bCs/>
          <w:sz w:val="20"/>
          <w:szCs w:val="20"/>
        </w:rPr>
      </w:pPr>
      <w:r w:rsidRPr="00EB0A64">
        <w:rPr>
          <w:rFonts w:ascii="Arial" w:hAnsi="Arial" w:cs="Arial"/>
          <w:bCs/>
          <w:sz w:val="20"/>
          <w:szCs w:val="20"/>
        </w:rPr>
        <w:t>Veljavna Oracle FUDA distribucijska pogodba (</w:t>
      </w:r>
      <w:proofErr w:type="spellStart"/>
      <w:r w:rsidRPr="00EB0A64">
        <w:rPr>
          <w:rFonts w:ascii="Arial" w:hAnsi="Arial" w:cs="Arial"/>
          <w:bCs/>
          <w:sz w:val="20"/>
          <w:szCs w:val="20"/>
        </w:rPr>
        <w:t>Full</w:t>
      </w:r>
      <w:proofErr w:type="spellEnd"/>
      <w:r w:rsidRPr="00EB0A64">
        <w:rPr>
          <w:rFonts w:ascii="Arial" w:hAnsi="Arial" w:cs="Arial"/>
          <w:bCs/>
          <w:sz w:val="20"/>
          <w:szCs w:val="20"/>
        </w:rPr>
        <w:t xml:space="preserve"> Use </w:t>
      </w:r>
      <w:proofErr w:type="spellStart"/>
      <w:r w:rsidRPr="00EB0A64">
        <w:rPr>
          <w:rFonts w:ascii="Arial" w:hAnsi="Arial" w:cs="Arial"/>
          <w:bCs/>
          <w:sz w:val="20"/>
          <w:szCs w:val="20"/>
        </w:rPr>
        <w:t>Distribution</w:t>
      </w:r>
      <w:proofErr w:type="spellEnd"/>
      <w:r w:rsidRPr="00EB0A64">
        <w:rPr>
          <w:rFonts w:ascii="Arial" w:hAnsi="Arial" w:cs="Arial"/>
          <w:bCs/>
          <w:sz w:val="20"/>
          <w:szCs w:val="20"/>
        </w:rPr>
        <w:t xml:space="preserve"> </w:t>
      </w:r>
      <w:proofErr w:type="spellStart"/>
      <w:r w:rsidRPr="00EB0A64">
        <w:rPr>
          <w:rFonts w:ascii="Arial" w:hAnsi="Arial" w:cs="Arial"/>
          <w:bCs/>
          <w:sz w:val="20"/>
          <w:szCs w:val="20"/>
        </w:rPr>
        <w:t>Addendum</w:t>
      </w:r>
      <w:proofErr w:type="spellEnd"/>
      <w:r w:rsidRPr="00EB0A64">
        <w:rPr>
          <w:rFonts w:ascii="Arial" w:hAnsi="Arial" w:cs="Arial"/>
          <w:bCs/>
          <w:sz w:val="20"/>
          <w:szCs w:val="20"/>
        </w:rPr>
        <w:t>),</w:t>
      </w:r>
    </w:p>
    <w:p w14:paraId="2C50E0ED" w14:textId="77777777" w:rsidR="00C45027" w:rsidRPr="00EB0A64" w:rsidRDefault="00C45027" w:rsidP="00C45027">
      <w:pPr>
        <w:pStyle w:val="Standard"/>
        <w:numPr>
          <w:ilvl w:val="0"/>
          <w:numId w:val="67"/>
        </w:numPr>
        <w:rPr>
          <w:rFonts w:ascii="Arial" w:hAnsi="Arial" w:cs="Arial"/>
          <w:sz w:val="20"/>
          <w:szCs w:val="20"/>
        </w:rPr>
      </w:pPr>
      <w:r w:rsidRPr="00EB0A64">
        <w:rPr>
          <w:rFonts w:ascii="Arial" w:hAnsi="Arial" w:cs="Arial"/>
          <w:bCs/>
          <w:sz w:val="20"/>
          <w:szCs w:val="20"/>
        </w:rPr>
        <w:t xml:space="preserve">Veljaven Oracle </w:t>
      </w:r>
      <w:proofErr w:type="spellStart"/>
      <w:r w:rsidRPr="00EB0A64">
        <w:rPr>
          <w:rFonts w:ascii="Arial" w:hAnsi="Arial" w:cs="Arial"/>
          <w:bCs/>
          <w:sz w:val="20"/>
          <w:szCs w:val="20"/>
        </w:rPr>
        <w:t>Public</w:t>
      </w:r>
      <w:proofErr w:type="spellEnd"/>
      <w:r w:rsidRPr="00EB0A64">
        <w:rPr>
          <w:rFonts w:ascii="Arial" w:hAnsi="Arial" w:cs="Arial"/>
          <w:bCs/>
          <w:sz w:val="20"/>
          <w:szCs w:val="20"/>
        </w:rPr>
        <w:t xml:space="preserve"> </w:t>
      </w:r>
      <w:proofErr w:type="spellStart"/>
      <w:r w:rsidRPr="00EB0A64">
        <w:rPr>
          <w:rFonts w:ascii="Arial" w:hAnsi="Arial" w:cs="Arial"/>
          <w:bCs/>
          <w:sz w:val="20"/>
          <w:szCs w:val="20"/>
        </w:rPr>
        <w:t>Sector</w:t>
      </w:r>
      <w:proofErr w:type="spellEnd"/>
      <w:r w:rsidRPr="00EB0A64">
        <w:rPr>
          <w:rFonts w:ascii="Arial" w:hAnsi="Arial" w:cs="Arial"/>
          <w:bCs/>
          <w:sz w:val="20"/>
          <w:szCs w:val="20"/>
        </w:rPr>
        <w:t xml:space="preserve"> </w:t>
      </w:r>
      <w:proofErr w:type="spellStart"/>
      <w:r w:rsidRPr="00EB0A64">
        <w:rPr>
          <w:rFonts w:ascii="Arial" w:hAnsi="Arial" w:cs="Arial"/>
          <w:bCs/>
          <w:sz w:val="20"/>
          <w:szCs w:val="20"/>
        </w:rPr>
        <w:t>Addendum</w:t>
      </w:r>
      <w:proofErr w:type="spellEnd"/>
      <w:r w:rsidRPr="00EB0A64">
        <w:rPr>
          <w:rFonts w:ascii="Arial" w:hAnsi="Arial" w:cs="Arial"/>
          <w:bCs/>
          <w:sz w:val="20"/>
          <w:szCs w:val="20"/>
        </w:rPr>
        <w:t xml:space="preserve"> (PSADD)</w:t>
      </w:r>
      <w:r w:rsidRPr="00EB0A64">
        <w:rPr>
          <w:rFonts w:ascii="Arial" w:eastAsia="Times New Roman" w:hAnsi="Arial" w:cs="Arial"/>
          <w:color w:val="000000"/>
          <w:sz w:val="20"/>
          <w:szCs w:val="20"/>
          <w:lang w:eastAsia="sl-SI"/>
        </w:rPr>
        <w:t>.</w:t>
      </w:r>
    </w:p>
    <w:p w14:paraId="35D1B060" w14:textId="77777777" w:rsidR="00C45027" w:rsidRPr="00EB0A64" w:rsidRDefault="00C45027" w:rsidP="00C45027">
      <w:pPr>
        <w:pStyle w:val="Standard"/>
        <w:rPr>
          <w:rFonts w:ascii="Arial" w:hAnsi="Arial" w:cs="Arial"/>
          <w:sz w:val="20"/>
          <w:szCs w:val="20"/>
        </w:rPr>
      </w:pPr>
    </w:p>
    <w:p w14:paraId="48682944" w14:textId="77777777" w:rsidR="00C45027" w:rsidRPr="00EB0A64" w:rsidRDefault="00C45027" w:rsidP="00C45027">
      <w:pPr>
        <w:pStyle w:val="Standard"/>
        <w:widowControl w:val="0"/>
        <w:rPr>
          <w:rFonts w:ascii="Arial" w:eastAsia="Times New Roman" w:hAnsi="Arial" w:cs="Arial"/>
          <w:color w:val="000000" w:themeColor="text1"/>
          <w:sz w:val="20"/>
          <w:szCs w:val="20"/>
          <w:lang w:eastAsia="sl-SI"/>
        </w:rPr>
      </w:pPr>
    </w:p>
    <w:p w14:paraId="5F04001A" w14:textId="77777777" w:rsidR="00C45027" w:rsidRPr="00EB0A64" w:rsidRDefault="00C45027" w:rsidP="00C45027">
      <w:pPr>
        <w:spacing w:after="0"/>
        <w:jc w:val="both"/>
        <w:rPr>
          <w:rFonts w:ascii="Arial" w:eastAsia="Times New Roman" w:hAnsi="Arial" w:cs="Arial"/>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Ime in priimek zastopnika/pooblaščene osebe:</w:t>
      </w:r>
    </w:p>
    <w:p w14:paraId="3784BC96" w14:textId="77777777" w:rsidR="00C45027" w:rsidRPr="00EB0A64" w:rsidRDefault="00C45027" w:rsidP="00C45027">
      <w:pPr>
        <w:pStyle w:val="Standard"/>
        <w:rPr>
          <w:rFonts w:ascii="Arial" w:eastAsia="Times New Roman" w:hAnsi="Arial" w:cs="Arial"/>
          <w:i/>
          <w:sz w:val="20"/>
          <w:szCs w:val="20"/>
          <w:lang w:eastAsia="sl-SI"/>
        </w:rPr>
      </w:pPr>
    </w:p>
    <w:p w14:paraId="7A43A9D8" w14:textId="77777777" w:rsidR="00C45027" w:rsidRPr="00EB0A64" w:rsidRDefault="00C45027" w:rsidP="00C45027">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10D7BE21" w14:textId="77777777" w:rsidR="00C45027" w:rsidRPr="00EB0A64" w:rsidRDefault="00C45027" w:rsidP="00C45027">
      <w:pPr>
        <w:pStyle w:val="Textbody"/>
        <w:rPr>
          <w:lang w:eastAsia="sl-SI"/>
        </w:rPr>
      </w:pPr>
    </w:p>
    <w:p w14:paraId="3FA5B8CD" w14:textId="77777777" w:rsidR="00C45027" w:rsidRPr="00D949DF" w:rsidRDefault="00C45027" w:rsidP="00C45027">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53AF6EE2" w14:textId="77777777" w:rsidR="00C45027" w:rsidRDefault="00C45027" w:rsidP="00C45027"/>
    <w:p w14:paraId="70DE2381" w14:textId="1D3355FE" w:rsidR="00C45027" w:rsidRDefault="00C45027" w:rsidP="002678C5">
      <w:pPr>
        <w:spacing w:after="0"/>
        <w:jc w:val="both"/>
        <w:rPr>
          <w:rFonts w:ascii="Arial" w:hAnsi="Arial" w:cs="Arial"/>
          <w:sz w:val="18"/>
          <w:szCs w:val="18"/>
        </w:rPr>
      </w:pPr>
      <w:r>
        <w:rPr>
          <w:rFonts w:ascii="Arial" w:hAnsi="Arial" w:cs="Arial"/>
          <w:sz w:val="18"/>
          <w:szCs w:val="18"/>
        </w:rPr>
        <w:br w:type="page"/>
      </w:r>
    </w:p>
    <w:p w14:paraId="15051090" w14:textId="6419B82C" w:rsidR="009A6465" w:rsidRPr="00B80746" w:rsidRDefault="00C45027" w:rsidP="00C45027">
      <w:pPr>
        <w:spacing w:after="0"/>
        <w:jc w:val="both"/>
        <w:rPr>
          <w:rFonts w:ascii="Arial" w:hAnsi="Arial" w:cs="Arial"/>
          <w:sz w:val="18"/>
          <w:szCs w:val="18"/>
        </w:rPr>
      </w:pPr>
      <w:r w:rsidRPr="00B80746">
        <w:rPr>
          <w:rFonts w:ascii="Arial" w:hAnsi="Arial" w:cs="Arial"/>
          <w:sz w:val="18"/>
          <w:szCs w:val="18"/>
        </w:rPr>
        <w:lastRenderedPageBreak/>
        <w:t xml:space="preserve">Obrazec št: </w:t>
      </w:r>
      <w:r>
        <w:rPr>
          <w:rFonts w:ascii="Arial" w:hAnsi="Arial" w:cs="Arial"/>
          <w:sz w:val="18"/>
          <w:szCs w:val="18"/>
        </w:rPr>
        <w:t>7</w:t>
      </w:r>
    </w:p>
    <w:p w14:paraId="7E593229" w14:textId="6CBAA260" w:rsidR="009A6465" w:rsidRPr="00B80746" w:rsidRDefault="00A11576" w:rsidP="00C45027">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Vzorec bančne garancije / kavcijskega zavarovanja za dobro izvedbo</w:t>
      </w:r>
      <w:r w:rsidR="00DD3E82">
        <w:rPr>
          <w:rFonts w:ascii="Arial" w:hAnsi="Arial" w:cs="Arial"/>
          <w:sz w:val="18"/>
          <w:szCs w:val="18"/>
        </w:rPr>
        <w:t xml:space="preserve"> pogodbenih obveznosti</w:t>
      </w:r>
    </w:p>
    <w:p w14:paraId="7F3FEF1C" w14:textId="77777777" w:rsidR="00C45027" w:rsidRDefault="00C45027" w:rsidP="002678C5">
      <w:pPr>
        <w:spacing w:before="225" w:after="225" w:line="240" w:lineRule="auto"/>
        <w:jc w:val="both"/>
        <w:rPr>
          <w:rFonts w:ascii="Arial" w:hAnsi="Arial" w:cs="Arial"/>
          <w:i/>
          <w:iCs/>
          <w:color w:val="000000"/>
          <w:sz w:val="18"/>
          <w:szCs w:val="18"/>
        </w:rPr>
      </w:pPr>
    </w:p>
    <w:p w14:paraId="22DFF624" w14:textId="77908B61"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i/>
          <w:iCs/>
          <w:color w:val="000000"/>
          <w:sz w:val="18"/>
          <w:szCs w:val="18"/>
        </w:rPr>
        <w:t>Glava s podatki o garantu (zavarovalnici/banki) ali SWIFT ključ</w:t>
      </w:r>
    </w:p>
    <w:p w14:paraId="04F289AA"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Za: UNIVERZITETNI KLINIČNI CENTER LJUBLJANA, Zaloška cesta 2, 1000 Ljubljana</w:t>
      </w:r>
    </w:p>
    <w:p w14:paraId="6797F647"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xml:space="preserve">Datum: </w:t>
      </w:r>
      <w:r w:rsidRPr="00B80746">
        <w:rPr>
          <w:rFonts w:ascii="Arial" w:hAnsi="Arial" w:cs="Arial"/>
          <w:i/>
          <w:iCs/>
          <w:color w:val="000000"/>
          <w:sz w:val="18"/>
          <w:szCs w:val="18"/>
        </w:rPr>
        <w:t>(vpiše se datum izdaje)</w:t>
      </w:r>
    </w:p>
    <w:p w14:paraId="4BCFF27C"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VRSTA ZAVAROVANJA:</w:t>
      </w:r>
      <w:r w:rsidRPr="00B80746">
        <w:rPr>
          <w:rFonts w:ascii="Arial" w:hAnsi="Arial" w:cs="Arial"/>
          <w:color w:val="000000"/>
          <w:sz w:val="18"/>
          <w:szCs w:val="18"/>
        </w:rPr>
        <w:t xml:space="preserve"> </w:t>
      </w:r>
      <w:r w:rsidRPr="00B80746">
        <w:rPr>
          <w:rFonts w:ascii="Arial" w:hAnsi="Arial" w:cs="Arial"/>
          <w:i/>
          <w:iCs/>
          <w:color w:val="000000"/>
          <w:sz w:val="18"/>
          <w:szCs w:val="18"/>
        </w:rPr>
        <w:t>(vpiše se vrsta zavarovanja: kavcijsko zavarovanje/bančna garancija)</w:t>
      </w:r>
    </w:p>
    <w:p w14:paraId="03966015"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ŠTEVILKA:</w:t>
      </w:r>
      <w:r w:rsidRPr="00B80746">
        <w:rPr>
          <w:rFonts w:ascii="Arial" w:hAnsi="Arial" w:cs="Arial"/>
          <w:color w:val="000000"/>
          <w:sz w:val="18"/>
          <w:szCs w:val="18"/>
        </w:rPr>
        <w:t xml:space="preserve"> </w:t>
      </w:r>
      <w:r w:rsidRPr="00B80746">
        <w:rPr>
          <w:rFonts w:ascii="Arial" w:hAnsi="Arial" w:cs="Arial"/>
          <w:i/>
          <w:iCs/>
          <w:color w:val="000000"/>
          <w:sz w:val="18"/>
          <w:szCs w:val="18"/>
        </w:rPr>
        <w:t>(vpiše se številka zavarovanja)</w:t>
      </w:r>
    </w:p>
    <w:p w14:paraId="3AF0C1B9"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GARANT:</w:t>
      </w:r>
      <w:r w:rsidRPr="00B80746">
        <w:rPr>
          <w:rFonts w:ascii="Arial" w:hAnsi="Arial" w:cs="Arial"/>
          <w:color w:val="000000"/>
          <w:sz w:val="18"/>
          <w:szCs w:val="18"/>
        </w:rPr>
        <w:t xml:space="preserve"> </w:t>
      </w:r>
      <w:r w:rsidRPr="00B80746">
        <w:rPr>
          <w:rFonts w:ascii="Arial" w:hAnsi="Arial" w:cs="Arial"/>
          <w:i/>
          <w:iCs/>
          <w:color w:val="000000"/>
          <w:sz w:val="18"/>
          <w:szCs w:val="18"/>
        </w:rPr>
        <w:t>(vpiše se ime in naslov zavarovalnice/banke v kraju izdaje)</w:t>
      </w:r>
    </w:p>
    <w:p w14:paraId="4144A39C"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NAROČNIK:</w:t>
      </w:r>
      <w:r w:rsidRPr="00B80746">
        <w:rPr>
          <w:rFonts w:ascii="Arial" w:hAnsi="Arial" w:cs="Arial"/>
          <w:color w:val="000000"/>
          <w:sz w:val="18"/>
          <w:szCs w:val="18"/>
        </w:rPr>
        <w:t xml:space="preserve"> </w:t>
      </w:r>
      <w:r w:rsidRPr="00B80746">
        <w:rPr>
          <w:rFonts w:ascii="Arial" w:hAnsi="Arial" w:cs="Arial"/>
          <w:i/>
          <w:iCs/>
          <w:color w:val="000000"/>
          <w:sz w:val="18"/>
          <w:szCs w:val="18"/>
        </w:rPr>
        <w:t>(vpiše se ime in naslov naročnika zavarovanja, tj. v postopku javnega naročanja izbranega ponudnika)</w:t>
      </w:r>
    </w:p>
    <w:p w14:paraId="01456381"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UPRAVIČENEC:</w:t>
      </w:r>
      <w:r w:rsidRPr="00B80746">
        <w:rPr>
          <w:rFonts w:ascii="Arial" w:hAnsi="Arial" w:cs="Arial"/>
          <w:color w:val="000000"/>
          <w:sz w:val="18"/>
          <w:szCs w:val="18"/>
        </w:rPr>
        <w:t xml:space="preserve"> UNIVERZITETNI KLINIČNI CENTER LJUBLJANA, Zaloška cesta 2, 1000 Ljubljana</w:t>
      </w:r>
    </w:p>
    <w:p w14:paraId="5E06F872" w14:textId="47D46CFB" w:rsidR="00BE7E6E" w:rsidRPr="00B80746" w:rsidRDefault="00A11576" w:rsidP="003521A2">
      <w:pPr>
        <w:spacing w:before="225" w:after="225"/>
        <w:jc w:val="both"/>
        <w:rPr>
          <w:rFonts w:ascii="Arial" w:hAnsi="Arial" w:cs="Arial"/>
          <w:sz w:val="18"/>
          <w:szCs w:val="18"/>
        </w:rPr>
      </w:pPr>
      <w:r w:rsidRPr="00B80746">
        <w:rPr>
          <w:rFonts w:ascii="Arial" w:hAnsi="Arial" w:cs="Arial"/>
          <w:b/>
          <w:bCs/>
          <w:color w:val="000000"/>
          <w:sz w:val="18"/>
          <w:szCs w:val="18"/>
        </w:rPr>
        <w:t>OSNOVNI POSEL:</w:t>
      </w:r>
      <w:r w:rsidRPr="00B80746">
        <w:rPr>
          <w:rFonts w:ascii="Arial" w:hAnsi="Arial" w:cs="Arial"/>
          <w:color w:val="000000"/>
          <w:sz w:val="18"/>
          <w:szCs w:val="18"/>
        </w:rPr>
        <w:t xml:space="preserve"> obveznost naročnika zavarovanja iz pogodbe št. z dne </w:t>
      </w:r>
      <w:r w:rsidRPr="00B80746">
        <w:rPr>
          <w:rFonts w:ascii="Arial" w:hAnsi="Arial" w:cs="Arial"/>
          <w:i/>
          <w:iCs/>
          <w:color w:val="000000"/>
          <w:sz w:val="18"/>
          <w:szCs w:val="18"/>
        </w:rPr>
        <w:t>(vpiše se številko in datum pogodbe o izvedbi javnega naročila, sklenjene na podlagi postopka z oznako XXXXXX)</w:t>
      </w:r>
      <w:r w:rsidRPr="00B80746">
        <w:rPr>
          <w:rFonts w:ascii="Arial" w:hAnsi="Arial" w:cs="Arial"/>
          <w:color w:val="000000"/>
          <w:sz w:val="18"/>
          <w:szCs w:val="18"/>
        </w:rPr>
        <w:t xml:space="preserve"> za </w:t>
      </w:r>
      <w:r w:rsidR="003521A2" w:rsidRPr="00B80746">
        <w:rPr>
          <w:rFonts w:ascii="Arial" w:hAnsi="Arial" w:cs="Arial"/>
          <w:b/>
          <w:bCs/>
          <w:color w:val="000000"/>
          <w:sz w:val="18"/>
          <w:szCs w:val="18"/>
        </w:rPr>
        <w:t>Nakup in</w:t>
      </w:r>
      <w:r w:rsidR="006D088C" w:rsidRPr="00B80746">
        <w:rPr>
          <w:rFonts w:ascii="Arial" w:hAnsi="Arial" w:cs="Arial"/>
          <w:b/>
          <w:bCs/>
          <w:color w:val="000000"/>
          <w:sz w:val="18"/>
          <w:szCs w:val="18"/>
        </w:rPr>
        <w:t xml:space="preserve"> vzdrževanje (</w:t>
      </w:r>
      <w:r w:rsidR="003521A2" w:rsidRPr="00B80746">
        <w:rPr>
          <w:rFonts w:ascii="Arial" w:hAnsi="Arial" w:cs="Arial"/>
          <w:b/>
          <w:bCs/>
          <w:color w:val="000000"/>
          <w:sz w:val="18"/>
          <w:szCs w:val="18"/>
        </w:rPr>
        <w:t>tehnična podp</w:t>
      </w:r>
      <w:r w:rsidR="006D088C" w:rsidRPr="00B80746">
        <w:rPr>
          <w:rFonts w:ascii="Arial" w:hAnsi="Arial" w:cs="Arial"/>
          <w:b/>
          <w:bCs/>
          <w:color w:val="000000"/>
          <w:sz w:val="18"/>
          <w:szCs w:val="18"/>
        </w:rPr>
        <w:t>o</w:t>
      </w:r>
      <w:r w:rsidR="003521A2" w:rsidRPr="00B80746">
        <w:rPr>
          <w:rFonts w:ascii="Arial" w:hAnsi="Arial" w:cs="Arial"/>
          <w:b/>
          <w:bCs/>
          <w:color w:val="000000"/>
          <w:sz w:val="18"/>
          <w:szCs w:val="18"/>
        </w:rPr>
        <w:t>ra</w:t>
      </w:r>
      <w:r w:rsidR="006D088C" w:rsidRPr="00B80746">
        <w:rPr>
          <w:rFonts w:ascii="Arial" w:hAnsi="Arial" w:cs="Arial"/>
          <w:b/>
          <w:bCs/>
          <w:color w:val="000000"/>
          <w:sz w:val="18"/>
          <w:szCs w:val="18"/>
        </w:rPr>
        <w:t>)</w:t>
      </w:r>
      <w:r w:rsidR="003521A2" w:rsidRPr="00B80746">
        <w:rPr>
          <w:rFonts w:ascii="Arial" w:hAnsi="Arial" w:cs="Arial"/>
          <w:b/>
          <w:bCs/>
          <w:color w:val="000000"/>
          <w:sz w:val="18"/>
          <w:szCs w:val="18"/>
        </w:rPr>
        <w:t xml:space="preserve"> licenc programske opreme Oracle, </w:t>
      </w:r>
      <w:r w:rsidR="0027203B" w:rsidRPr="00B80746">
        <w:rPr>
          <w:rFonts w:ascii="Arial" w:hAnsi="Arial" w:cs="Arial"/>
          <w:b/>
          <w:bCs/>
          <w:color w:val="000000"/>
          <w:sz w:val="18"/>
          <w:szCs w:val="18"/>
        </w:rPr>
        <w:t>za sklop:______</w:t>
      </w:r>
    </w:p>
    <w:p w14:paraId="4C760A2D" w14:textId="43AC7DF2"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 xml:space="preserve">ZNESEK IN VALUTA:  </w:t>
      </w:r>
      <w:r w:rsidR="00F97224">
        <w:rPr>
          <w:rFonts w:ascii="Arial" w:hAnsi="Arial" w:cs="Arial"/>
          <w:b/>
          <w:bCs/>
          <w:color w:val="000000"/>
          <w:sz w:val="18"/>
          <w:szCs w:val="18"/>
        </w:rPr>
        <w:t>2</w:t>
      </w:r>
      <w:r w:rsidRPr="00B80746">
        <w:rPr>
          <w:rFonts w:ascii="Arial" w:hAnsi="Arial" w:cs="Arial"/>
          <w:b/>
          <w:bCs/>
          <w:color w:val="000000"/>
          <w:sz w:val="18"/>
          <w:szCs w:val="18"/>
        </w:rPr>
        <w:t xml:space="preserve">,00 % pogodbene vrednosti z DDV, kar znaša </w:t>
      </w:r>
      <w:r w:rsidRPr="00B80746">
        <w:rPr>
          <w:rFonts w:ascii="Arial" w:hAnsi="Arial" w:cs="Arial"/>
          <w:b/>
          <w:bCs/>
          <w:color w:val="000000"/>
          <w:sz w:val="18"/>
          <w:szCs w:val="18"/>
          <w:u w:val="single"/>
        </w:rPr>
        <w:t>__________</w:t>
      </w:r>
    </w:p>
    <w:p w14:paraId="677140B4"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LISTINE, KI JIH JE POLEG IZJAVE TREBA PRILOŽITI ZAHTEVI ZA PLAČILO IN SE IZRECNO ZAHTEVAJO V SPODNJEM BESEDILU:</w:t>
      </w:r>
    </w:p>
    <w:p w14:paraId="7ECC29DB"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1. Izjava Uprave RS za javna plačila, da so zahtevek za unovčenje podpisale osebe, ki so pooblaščene za zastopanje;</w:t>
      </w:r>
    </w:p>
    <w:p w14:paraId="796EA90C"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2. Kopija garancije št. ______________</w:t>
      </w:r>
    </w:p>
    <w:p w14:paraId="2558202E"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JEZIK V ZAHTEVANIH LISTINAH:</w:t>
      </w:r>
      <w:r w:rsidRPr="00B80746">
        <w:rPr>
          <w:rFonts w:ascii="Arial" w:hAnsi="Arial" w:cs="Arial"/>
          <w:color w:val="000000"/>
          <w:sz w:val="18"/>
          <w:szCs w:val="18"/>
        </w:rPr>
        <w:t xml:space="preserve"> slovenski</w:t>
      </w:r>
    </w:p>
    <w:p w14:paraId="40D75110"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OBLIKA PREDLOŽITVE:</w:t>
      </w:r>
      <w:r w:rsidRPr="00B80746">
        <w:rPr>
          <w:rFonts w:ascii="Arial" w:hAnsi="Arial" w:cs="Arial"/>
          <w:color w:val="000000"/>
          <w:sz w:val="18"/>
          <w:szCs w:val="18"/>
        </w:rPr>
        <w:t xml:space="preserve"> v papirni obliki s priporočeno pošto</w:t>
      </w:r>
    </w:p>
    <w:p w14:paraId="1F4DB02D"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KRAJ PREDLOŽITVE:</w:t>
      </w:r>
      <w:r w:rsidRPr="00B80746">
        <w:rPr>
          <w:rFonts w:ascii="Arial" w:hAnsi="Arial" w:cs="Arial"/>
          <w:color w:val="000000"/>
          <w:sz w:val="18"/>
          <w:szCs w:val="18"/>
        </w:rPr>
        <w:t xml:space="preserve"> </w:t>
      </w:r>
      <w:r w:rsidRPr="00B80746">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26C6E44"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DATUM VELJAVNOSTI:</w:t>
      </w:r>
      <w:r w:rsidRPr="00B80746">
        <w:rPr>
          <w:rFonts w:ascii="Arial" w:hAnsi="Arial" w:cs="Arial"/>
          <w:color w:val="000000"/>
          <w:sz w:val="18"/>
          <w:szCs w:val="18"/>
        </w:rPr>
        <w:t xml:space="preserve"> DD. MM. LLLL </w:t>
      </w:r>
      <w:r w:rsidRPr="00B80746">
        <w:rPr>
          <w:rFonts w:ascii="Arial" w:hAnsi="Arial" w:cs="Arial"/>
          <w:i/>
          <w:iCs/>
          <w:color w:val="000000"/>
          <w:sz w:val="18"/>
          <w:szCs w:val="18"/>
        </w:rPr>
        <w:t>(vpiše se datum zapadlosti zavarovanja)</w:t>
      </w:r>
    </w:p>
    <w:p w14:paraId="14CED7DC"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STRANKA, KI JE DOLŽNA PLAČATI STROŠKE:</w:t>
      </w:r>
      <w:r w:rsidRPr="00B80746">
        <w:rPr>
          <w:rFonts w:ascii="Arial" w:hAnsi="Arial" w:cs="Arial"/>
          <w:color w:val="000000"/>
          <w:sz w:val="18"/>
          <w:szCs w:val="18"/>
        </w:rPr>
        <w:t xml:space="preserve"> </w:t>
      </w:r>
      <w:r w:rsidRPr="00B80746">
        <w:rPr>
          <w:rFonts w:ascii="Arial" w:hAnsi="Arial" w:cs="Arial"/>
          <w:i/>
          <w:iCs/>
          <w:color w:val="000000"/>
          <w:sz w:val="18"/>
          <w:szCs w:val="18"/>
        </w:rPr>
        <w:t>(vpiše se ime naročnika zavarovanja, tj. v postopku javnega naročanja izbranega ponudnika)</w:t>
      </w:r>
    </w:p>
    <w:p w14:paraId="5E3BCC65"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1D1562"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Katerokoli zahtevo za plačilo po tem zavarovanju moramo prejeti na datum veljavnosti zavarovanja ali pred njim v zgoraj navedenem kraju predložitve.</w:t>
      </w:r>
    </w:p>
    <w:p w14:paraId="71CA3082"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Morebitne spore v zvezi s tem zavarovanjem rešuje stvarno pristojno sodišče po sedežu upravičenca po slovenskem pravu.</w:t>
      </w:r>
    </w:p>
    <w:p w14:paraId="327BCDD1" w14:textId="34814D7E"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BE7E6E" w:rsidRPr="00B80746" w14:paraId="106C2123" w14:textId="77777777">
        <w:tc>
          <w:tcPr>
            <w:tcW w:w="4080" w:type="dxa"/>
            <w:tcMar>
              <w:top w:w="75" w:type="dxa"/>
              <w:bottom w:w="75" w:type="dxa"/>
            </w:tcMar>
            <w:vAlign w:val="center"/>
          </w:tcPr>
          <w:p w14:paraId="5293982D"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lastRenderedPageBreak/>
              <w:t> </w:t>
            </w:r>
          </w:p>
        </w:tc>
        <w:tc>
          <w:tcPr>
            <w:tcW w:w="0" w:type="auto"/>
            <w:tcMar>
              <w:top w:w="75" w:type="dxa"/>
              <w:bottom w:w="75" w:type="dxa"/>
            </w:tcMar>
            <w:vAlign w:val="center"/>
          </w:tcPr>
          <w:p w14:paraId="0341DA9B"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Garant</w:t>
            </w:r>
          </w:p>
        </w:tc>
      </w:tr>
      <w:tr w:rsidR="00BE7E6E" w:rsidRPr="00B80746" w14:paraId="74C441F1" w14:textId="77777777">
        <w:tc>
          <w:tcPr>
            <w:tcW w:w="4080" w:type="dxa"/>
            <w:tcMar>
              <w:top w:w="75" w:type="dxa"/>
              <w:bottom w:w="75" w:type="dxa"/>
            </w:tcMar>
            <w:vAlign w:val="center"/>
          </w:tcPr>
          <w:p w14:paraId="1F3FF15E"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0" w:type="auto"/>
            <w:tcMar>
              <w:top w:w="75" w:type="dxa"/>
              <w:bottom w:w="75" w:type="dxa"/>
            </w:tcMar>
            <w:vAlign w:val="center"/>
          </w:tcPr>
          <w:p w14:paraId="731B6FB9" w14:textId="77777777" w:rsidR="00BE7E6E" w:rsidRPr="00B80746" w:rsidRDefault="00BE7E6E" w:rsidP="002678C5">
            <w:pPr>
              <w:jc w:val="both"/>
              <w:rPr>
                <w:rFonts w:ascii="Arial" w:hAnsi="Arial" w:cs="Arial"/>
                <w:sz w:val="18"/>
                <w:szCs w:val="18"/>
              </w:rPr>
            </w:pPr>
          </w:p>
          <w:p w14:paraId="7E99FE78" w14:textId="77777777" w:rsidR="00BE7E6E" w:rsidRPr="00B80746" w:rsidRDefault="00A11576" w:rsidP="002678C5">
            <w:pPr>
              <w:jc w:val="both"/>
              <w:rPr>
                <w:rFonts w:ascii="Arial" w:hAnsi="Arial" w:cs="Arial"/>
                <w:sz w:val="18"/>
                <w:szCs w:val="18"/>
              </w:rPr>
            </w:pPr>
            <w:r w:rsidRPr="00B80746">
              <w:rPr>
                <w:rFonts w:ascii="Arial" w:hAnsi="Arial" w:cs="Arial"/>
                <w:color w:val="A9A9A9"/>
                <w:position w:val="-2"/>
                <w:sz w:val="18"/>
                <w:szCs w:val="18"/>
              </w:rPr>
              <w:t>(žig in podpis)</w:t>
            </w:r>
          </w:p>
        </w:tc>
      </w:tr>
    </w:tbl>
    <w:p w14:paraId="2822C099"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584385C5"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316FCEC1" w14:textId="77777777" w:rsidR="00BE7E6E" w:rsidRPr="00B80746" w:rsidRDefault="00BE7E6E" w:rsidP="002678C5">
      <w:pPr>
        <w:jc w:val="both"/>
        <w:rPr>
          <w:rFonts w:ascii="Arial" w:hAnsi="Arial" w:cs="Arial"/>
          <w:sz w:val="18"/>
          <w:szCs w:val="18"/>
        </w:rPr>
        <w:sectPr w:rsidR="00BE7E6E" w:rsidRPr="00B80746" w:rsidSect="00A11576">
          <w:footerReference w:type="default" r:id="rId12"/>
          <w:pgSz w:w="11906" w:h="16838"/>
          <w:pgMar w:top="1418" w:right="1418" w:bottom="1418" w:left="1418" w:header="567" w:footer="596" w:gutter="0"/>
          <w:cols w:space="708"/>
          <w:docGrid w:linePitch="360"/>
        </w:sectPr>
      </w:pPr>
    </w:p>
    <w:p w14:paraId="34BE26CD" w14:textId="0AD84964" w:rsidR="0027203B" w:rsidRPr="00B80746" w:rsidRDefault="0027203B" w:rsidP="002678C5">
      <w:pPr>
        <w:spacing w:after="0"/>
        <w:jc w:val="both"/>
        <w:rPr>
          <w:rFonts w:ascii="Arial" w:hAnsi="Arial" w:cs="Arial"/>
          <w:sz w:val="18"/>
          <w:szCs w:val="18"/>
        </w:rPr>
      </w:pPr>
      <w:r w:rsidRPr="00B80746">
        <w:rPr>
          <w:rFonts w:ascii="Arial" w:hAnsi="Arial" w:cs="Arial"/>
          <w:sz w:val="18"/>
          <w:szCs w:val="18"/>
        </w:rPr>
        <w:lastRenderedPageBreak/>
        <w:t xml:space="preserve">Obrazec št: </w:t>
      </w:r>
      <w:r w:rsidR="00F97224">
        <w:rPr>
          <w:rFonts w:ascii="Arial" w:hAnsi="Arial" w:cs="Arial"/>
          <w:sz w:val="18"/>
          <w:szCs w:val="18"/>
        </w:rPr>
        <w:t>7</w:t>
      </w:r>
    </w:p>
    <w:p w14:paraId="7DE36015" w14:textId="77777777" w:rsidR="0027203B" w:rsidRPr="00B80746" w:rsidRDefault="0027203B" w:rsidP="002678C5">
      <w:pPr>
        <w:jc w:val="both"/>
        <w:rPr>
          <w:rFonts w:ascii="Arial" w:hAnsi="Arial" w:cs="Arial"/>
          <w:sz w:val="18"/>
          <w:szCs w:val="18"/>
        </w:rPr>
      </w:pPr>
    </w:p>
    <w:p w14:paraId="16EA0F20" w14:textId="77777777" w:rsidR="0027203B" w:rsidRPr="00B80746" w:rsidRDefault="0027203B" w:rsidP="002678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Izjava zastopnika podizvajalca v zvezi z izpolnjevanjem obveznih pogojev za podizvajalce</w:t>
      </w:r>
    </w:p>
    <w:p w14:paraId="2C52FE17" w14:textId="77777777" w:rsidR="0027203B" w:rsidRPr="00B80746" w:rsidRDefault="0027203B" w:rsidP="002678C5">
      <w:pPr>
        <w:spacing w:after="120"/>
        <w:jc w:val="both"/>
        <w:rPr>
          <w:rFonts w:ascii="Arial" w:hAnsi="Arial" w:cs="Arial"/>
          <w:sz w:val="18"/>
          <w:szCs w:val="18"/>
        </w:rPr>
      </w:pPr>
    </w:p>
    <w:p w14:paraId="06EA8C6E"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Pod kazensko in materialno odgovornostjo izjavljamo, da naša družba, </w:t>
      </w:r>
      <w:r w:rsidRPr="00B80746">
        <w:rPr>
          <w:rFonts w:ascii="Arial" w:hAnsi="Arial" w:cs="Arial"/>
          <w:color w:val="000000"/>
          <w:sz w:val="18"/>
          <w:szCs w:val="18"/>
          <w:u w:val="single"/>
        </w:rPr>
        <w:t>_______________</w:t>
      </w:r>
      <w:r w:rsidRPr="00B80746">
        <w:rPr>
          <w:rFonts w:ascii="Arial" w:hAnsi="Arial" w:cs="Arial"/>
          <w:color w:val="000000"/>
          <w:sz w:val="18"/>
          <w:szCs w:val="18"/>
        </w:rPr>
        <w:t>(Firma), </w:t>
      </w:r>
      <w:r w:rsidRPr="00B80746">
        <w:rPr>
          <w:rFonts w:ascii="Arial" w:hAnsi="Arial" w:cs="Arial"/>
          <w:color w:val="000000"/>
          <w:sz w:val="18"/>
          <w:szCs w:val="18"/>
          <w:u w:val="single"/>
        </w:rPr>
        <w:t>_________________</w:t>
      </w:r>
      <w:r w:rsidRPr="00B80746">
        <w:rPr>
          <w:rFonts w:ascii="Arial" w:hAnsi="Arial" w:cs="Arial"/>
          <w:color w:val="000000"/>
          <w:sz w:val="18"/>
          <w:szCs w:val="18"/>
        </w:rPr>
        <w:t>(Naslov), matična številka: </w:t>
      </w:r>
      <w:r w:rsidRPr="00B80746">
        <w:rPr>
          <w:rFonts w:ascii="Arial" w:hAnsi="Arial" w:cs="Arial"/>
          <w:color w:val="000000"/>
          <w:sz w:val="18"/>
          <w:szCs w:val="18"/>
          <w:u w:val="single"/>
        </w:rPr>
        <w:t>_______________</w:t>
      </w:r>
      <w:r w:rsidRPr="00B80746">
        <w:rPr>
          <w:rFonts w:ascii="Arial" w:hAnsi="Arial" w:cs="Arial"/>
          <w:color w:val="000000"/>
          <w:sz w:val="18"/>
          <w:szCs w:val="18"/>
        </w:rPr>
        <w:t> ni bila pravnomočno obsojena zaradi kaznivih dejanj, ki so našteta v prvem odstavku 75. člena ZJN-3.</w:t>
      </w:r>
    </w:p>
    <w:p w14:paraId="6F1A03CB"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B80746" w14:paraId="1BFEE67C" w14:textId="77777777" w:rsidTr="00A11576">
        <w:tc>
          <w:tcPr>
            <w:tcW w:w="0" w:type="auto"/>
            <w:tcMar>
              <w:top w:w="0" w:type="auto"/>
              <w:bottom w:w="0" w:type="auto"/>
            </w:tcMar>
          </w:tcPr>
          <w:p w14:paraId="5410668D" w14:textId="77777777" w:rsidR="0027203B" w:rsidRPr="00B80746" w:rsidRDefault="0027203B" w:rsidP="00CF382D">
            <w:pPr>
              <w:numPr>
                <w:ilvl w:val="0"/>
                <w:numId w:val="14"/>
              </w:numPr>
              <w:jc w:val="both"/>
              <w:rPr>
                <w:rFonts w:ascii="Arial" w:hAnsi="Arial" w:cs="Arial"/>
                <w:color w:val="000000"/>
                <w:sz w:val="18"/>
                <w:szCs w:val="18"/>
              </w:rPr>
            </w:pPr>
            <w:r w:rsidRPr="00B80746">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B80746" w:rsidRDefault="0027203B" w:rsidP="00CF382D">
            <w:pPr>
              <w:numPr>
                <w:ilvl w:val="0"/>
                <w:numId w:val="14"/>
              </w:numPr>
              <w:jc w:val="both"/>
              <w:rPr>
                <w:rFonts w:ascii="Arial" w:hAnsi="Arial" w:cs="Arial"/>
                <w:color w:val="000000"/>
                <w:sz w:val="18"/>
                <w:szCs w:val="18"/>
              </w:rPr>
            </w:pPr>
            <w:r w:rsidRPr="00B80746">
              <w:rPr>
                <w:rFonts w:ascii="Arial" w:hAnsi="Arial" w:cs="Arial"/>
                <w:color w:val="000000"/>
                <w:sz w:val="18"/>
                <w:szCs w:val="18"/>
              </w:rPr>
              <w:t xml:space="preserve">nimamo </w:t>
            </w:r>
            <w:proofErr w:type="spellStart"/>
            <w:r w:rsidRPr="00B80746">
              <w:rPr>
                <w:rFonts w:ascii="Arial" w:hAnsi="Arial" w:cs="Arial"/>
                <w:color w:val="000000"/>
                <w:sz w:val="18"/>
                <w:szCs w:val="18"/>
              </w:rPr>
              <w:t>nepredloženih</w:t>
            </w:r>
            <w:proofErr w:type="spellEnd"/>
            <w:r w:rsidRPr="00B80746">
              <w:rPr>
                <w:rFonts w:ascii="Arial" w:hAnsi="Arial" w:cs="Arial"/>
                <w:color w:val="000000"/>
                <w:sz w:val="18"/>
                <w:szCs w:val="18"/>
              </w:rPr>
              <w:t xml:space="preserve"> obračunov davčnih odtegljajev za dohodke iz delovnega razmerja za obdobje zadnjih petih let do dne oddaje ponudbe ali prijave,</w:t>
            </w:r>
          </w:p>
          <w:p w14:paraId="3787001B" w14:textId="77777777" w:rsidR="0027203B" w:rsidRPr="00B80746" w:rsidRDefault="0027203B" w:rsidP="00CF382D">
            <w:pPr>
              <w:numPr>
                <w:ilvl w:val="0"/>
                <w:numId w:val="14"/>
              </w:numPr>
              <w:jc w:val="both"/>
              <w:rPr>
                <w:rFonts w:ascii="Arial" w:hAnsi="Arial" w:cs="Arial"/>
                <w:color w:val="000000"/>
                <w:sz w:val="18"/>
                <w:szCs w:val="18"/>
              </w:rPr>
            </w:pPr>
            <w:r w:rsidRPr="00B80746">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B80746" w:rsidRDefault="0027203B" w:rsidP="00CF382D">
            <w:pPr>
              <w:numPr>
                <w:ilvl w:val="0"/>
                <w:numId w:val="14"/>
              </w:numPr>
              <w:jc w:val="both"/>
              <w:rPr>
                <w:rFonts w:ascii="Arial" w:hAnsi="Arial" w:cs="Arial"/>
                <w:color w:val="000000"/>
                <w:sz w:val="18"/>
                <w:szCs w:val="18"/>
              </w:rPr>
            </w:pPr>
            <w:r w:rsidRPr="00B80746">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B80746" w:rsidRDefault="0027203B" w:rsidP="00CF382D">
            <w:pPr>
              <w:numPr>
                <w:ilvl w:val="0"/>
                <w:numId w:val="14"/>
              </w:numPr>
              <w:jc w:val="both"/>
              <w:rPr>
                <w:rFonts w:ascii="Arial" w:hAnsi="Arial" w:cs="Arial"/>
                <w:color w:val="000000"/>
                <w:sz w:val="18"/>
                <w:szCs w:val="18"/>
              </w:rPr>
            </w:pPr>
            <w:r w:rsidRPr="00B80746">
              <w:rPr>
                <w:rFonts w:ascii="Arial" w:hAnsi="Arial" w:cs="Arial"/>
                <w:color w:val="000000"/>
                <w:sz w:val="18"/>
                <w:szCs w:val="18"/>
              </w:rPr>
              <w:t>smo vpisani v poklicni oziroma poslovni register v državi sedeža,</w:t>
            </w:r>
          </w:p>
          <w:p w14:paraId="5594966D" w14:textId="77777777" w:rsidR="0027203B" w:rsidRPr="00B80746" w:rsidRDefault="0027203B" w:rsidP="00CF382D">
            <w:pPr>
              <w:numPr>
                <w:ilvl w:val="0"/>
                <w:numId w:val="14"/>
              </w:numPr>
              <w:jc w:val="both"/>
              <w:rPr>
                <w:rFonts w:ascii="Arial" w:hAnsi="Arial" w:cs="Arial"/>
                <w:color w:val="000000"/>
                <w:sz w:val="18"/>
                <w:szCs w:val="18"/>
              </w:rPr>
            </w:pPr>
            <w:r w:rsidRPr="00B80746">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B80746" w:rsidRDefault="0027203B" w:rsidP="00CF382D">
            <w:pPr>
              <w:numPr>
                <w:ilvl w:val="0"/>
                <w:numId w:val="14"/>
              </w:numPr>
              <w:jc w:val="both"/>
              <w:rPr>
                <w:rFonts w:ascii="Arial" w:hAnsi="Arial" w:cs="Arial"/>
                <w:color w:val="000000"/>
                <w:sz w:val="18"/>
                <w:szCs w:val="18"/>
              </w:rPr>
            </w:pPr>
            <w:r w:rsidRPr="00B80746">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B80746" w14:paraId="22026DDB" w14:textId="77777777" w:rsidTr="00A11576">
        <w:tc>
          <w:tcPr>
            <w:tcW w:w="2500" w:type="pct"/>
            <w:tcMar>
              <w:top w:w="75" w:type="dxa"/>
              <w:bottom w:w="75" w:type="dxa"/>
            </w:tcMar>
            <w:vAlign w:val="center"/>
          </w:tcPr>
          <w:p w14:paraId="6FF8E42D"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Ime in priimek: _____________________</w:t>
            </w:r>
          </w:p>
        </w:tc>
      </w:tr>
      <w:tr w:rsidR="0027203B" w:rsidRPr="00B80746" w14:paraId="7B993A45" w14:textId="77777777" w:rsidTr="00A11576">
        <w:tc>
          <w:tcPr>
            <w:tcW w:w="2500" w:type="pct"/>
            <w:tcMar>
              <w:top w:w="75" w:type="dxa"/>
              <w:bottom w:w="75" w:type="dxa"/>
            </w:tcMar>
            <w:vAlign w:val="center"/>
          </w:tcPr>
          <w:p w14:paraId="523D3BC8"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B80746" w:rsidRDefault="0027203B" w:rsidP="002678C5">
            <w:pPr>
              <w:jc w:val="both"/>
              <w:rPr>
                <w:rFonts w:ascii="Arial" w:hAnsi="Arial" w:cs="Arial"/>
                <w:sz w:val="18"/>
                <w:szCs w:val="18"/>
              </w:rPr>
            </w:pPr>
          </w:p>
          <w:p w14:paraId="1FE6FD89" w14:textId="77777777" w:rsidR="0027203B" w:rsidRPr="00B80746" w:rsidRDefault="0027203B" w:rsidP="002678C5">
            <w:pPr>
              <w:jc w:val="both"/>
              <w:rPr>
                <w:rFonts w:ascii="Arial" w:hAnsi="Arial" w:cs="Arial"/>
                <w:sz w:val="18"/>
                <w:szCs w:val="18"/>
              </w:rPr>
            </w:pPr>
            <w:r w:rsidRPr="00B80746">
              <w:rPr>
                <w:rFonts w:ascii="Arial" w:hAnsi="Arial" w:cs="Arial"/>
                <w:color w:val="A9A9A9"/>
                <w:position w:val="-2"/>
                <w:sz w:val="18"/>
                <w:szCs w:val="18"/>
              </w:rPr>
              <w:t>(žig in podpis)</w:t>
            </w:r>
          </w:p>
        </w:tc>
      </w:tr>
    </w:tbl>
    <w:p w14:paraId="405D7089"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5BB32131" w14:textId="77777777" w:rsidR="0027203B" w:rsidRPr="00B80746" w:rsidRDefault="0027203B" w:rsidP="002678C5">
      <w:pPr>
        <w:spacing w:before="525" w:after="225" w:line="240" w:lineRule="auto"/>
        <w:jc w:val="both"/>
        <w:rPr>
          <w:rFonts w:ascii="Arial" w:hAnsi="Arial" w:cs="Arial"/>
          <w:sz w:val="18"/>
          <w:szCs w:val="18"/>
        </w:rPr>
      </w:pPr>
      <w:r w:rsidRPr="00B80746">
        <w:rPr>
          <w:rFonts w:ascii="Arial" w:hAnsi="Arial" w:cs="Arial"/>
          <w:color w:val="000000"/>
          <w:sz w:val="18"/>
          <w:szCs w:val="18"/>
        </w:rPr>
        <w:t> </w:t>
      </w:r>
    </w:p>
    <w:p w14:paraId="020D4473" w14:textId="77777777" w:rsidR="0027203B" w:rsidRPr="00B80746" w:rsidRDefault="0027203B" w:rsidP="002678C5">
      <w:pPr>
        <w:jc w:val="both"/>
        <w:rPr>
          <w:rFonts w:ascii="Arial" w:hAnsi="Arial" w:cs="Arial"/>
          <w:sz w:val="18"/>
          <w:szCs w:val="18"/>
        </w:rPr>
        <w:sectPr w:rsidR="0027203B" w:rsidRPr="00B80746" w:rsidSect="0027203B">
          <w:footerReference w:type="default" r:id="rId13"/>
          <w:pgSz w:w="11906" w:h="16838"/>
          <w:pgMar w:top="1418" w:right="1418" w:bottom="1418" w:left="1418" w:header="567" w:footer="596" w:gutter="0"/>
          <w:cols w:space="708"/>
          <w:docGrid w:linePitch="360"/>
        </w:sectPr>
      </w:pPr>
    </w:p>
    <w:p w14:paraId="5207959E" w14:textId="390A3316" w:rsidR="0027203B" w:rsidRPr="00B80746" w:rsidRDefault="0027203B" w:rsidP="002678C5">
      <w:pPr>
        <w:spacing w:after="0"/>
        <w:jc w:val="both"/>
        <w:rPr>
          <w:rFonts w:ascii="Arial" w:hAnsi="Arial" w:cs="Arial"/>
          <w:sz w:val="18"/>
          <w:szCs w:val="18"/>
        </w:rPr>
      </w:pPr>
      <w:r w:rsidRPr="00B80746">
        <w:rPr>
          <w:rFonts w:ascii="Arial" w:hAnsi="Arial" w:cs="Arial"/>
          <w:sz w:val="18"/>
          <w:szCs w:val="18"/>
        </w:rPr>
        <w:lastRenderedPageBreak/>
        <w:t xml:space="preserve">Obrazec št: </w:t>
      </w:r>
      <w:r w:rsidR="00F97224">
        <w:rPr>
          <w:rFonts w:ascii="Arial" w:hAnsi="Arial" w:cs="Arial"/>
          <w:sz w:val="18"/>
          <w:szCs w:val="18"/>
        </w:rPr>
        <w:t>8</w:t>
      </w:r>
    </w:p>
    <w:p w14:paraId="08039DD4" w14:textId="77777777" w:rsidR="0027203B" w:rsidRPr="00B80746" w:rsidRDefault="0027203B" w:rsidP="002678C5">
      <w:pPr>
        <w:jc w:val="both"/>
        <w:rPr>
          <w:rFonts w:ascii="Arial" w:hAnsi="Arial" w:cs="Arial"/>
          <w:sz w:val="18"/>
          <w:szCs w:val="18"/>
        </w:rPr>
      </w:pPr>
    </w:p>
    <w:p w14:paraId="0DCA86D1" w14:textId="77777777" w:rsidR="0027203B" w:rsidRPr="00B80746" w:rsidRDefault="0027203B" w:rsidP="002678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Izjava podizvajalca</w:t>
      </w:r>
    </w:p>
    <w:p w14:paraId="2DA2A744" w14:textId="77777777" w:rsidR="0027203B" w:rsidRPr="00B80746" w:rsidRDefault="0027203B" w:rsidP="002678C5">
      <w:pPr>
        <w:spacing w:after="120"/>
        <w:jc w:val="both"/>
        <w:rPr>
          <w:rFonts w:ascii="Arial" w:hAnsi="Arial" w:cs="Arial"/>
          <w:sz w:val="18"/>
          <w:szCs w:val="18"/>
        </w:rPr>
      </w:pPr>
    </w:p>
    <w:p w14:paraId="53F79D0A" w14:textId="4F97A3AD" w:rsidR="0027203B" w:rsidRPr="00B80746" w:rsidRDefault="0027203B" w:rsidP="003521A2">
      <w:pPr>
        <w:pStyle w:val="Noga"/>
        <w:jc w:val="center"/>
        <w:rPr>
          <w:rFonts w:ascii="Arial" w:hAnsi="Arial" w:cs="Arial"/>
          <w:b/>
          <w:bCs/>
          <w:sz w:val="18"/>
          <w:szCs w:val="18"/>
        </w:rPr>
      </w:pPr>
      <w:r w:rsidRPr="00B80746">
        <w:rPr>
          <w:rFonts w:ascii="Arial" w:hAnsi="Arial" w:cs="Arial"/>
          <w:color w:val="000000"/>
          <w:sz w:val="18"/>
          <w:szCs w:val="18"/>
        </w:rPr>
        <w:t>V zvezi z javnim naročilom »</w:t>
      </w:r>
      <w:r w:rsidR="003521A2" w:rsidRPr="00B80746">
        <w:rPr>
          <w:rFonts w:ascii="Arial" w:hAnsi="Arial" w:cs="Arial"/>
          <w:b/>
          <w:sz w:val="18"/>
          <w:szCs w:val="18"/>
        </w:rPr>
        <w:t xml:space="preserve">Nakup in </w:t>
      </w:r>
      <w:r w:rsidR="006D088C" w:rsidRPr="00B80746">
        <w:rPr>
          <w:rFonts w:ascii="Arial" w:hAnsi="Arial" w:cs="Arial"/>
          <w:b/>
          <w:sz w:val="18"/>
          <w:szCs w:val="18"/>
        </w:rPr>
        <w:t>vzdrževanje (</w:t>
      </w:r>
      <w:r w:rsidR="003521A2" w:rsidRPr="00B80746">
        <w:rPr>
          <w:rFonts w:ascii="Arial" w:hAnsi="Arial" w:cs="Arial"/>
          <w:b/>
          <w:sz w:val="18"/>
          <w:szCs w:val="18"/>
        </w:rPr>
        <w:t>tehnična podp</w:t>
      </w:r>
      <w:r w:rsidR="006D088C" w:rsidRPr="00B80746">
        <w:rPr>
          <w:rFonts w:ascii="Arial" w:hAnsi="Arial" w:cs="Arial"/>
          <w:b/>
          <w:sz w:val="18"/>
          <w:szCs w:val="18"/>
        </w:rPr>
        <w:t>o</w:t>
      </w:r>
      <w:r w:rsidR="003521A2" w:rsidRPr="00B80746">
        <w:rPr>
          <w:rFonts w:ascii="Arial" w:hAnsi="Arial" w:cs="Arial"/>
          <w:b/>
          <w:sz w:val="18"/>
          <w:szCs w:val="18"/>
        </w:rPr>
        <w:t>ra</w:t>
      </w:r>
      <w:r w:rsidR="006D088C" w:rsidRPr="00B80746">
        <w:rPr>
          <w:rFonts w:ascii="Arial" w:hAnsi="Arial" w:cs="Arial"/>
          <w:b/>
          <w:sz w:val="18"/>
          <w:szCs w:val="18"/>
        </w:rPr>
        <w:t>)</w:t>
      </w:r>
      <w:r w:rsidR="003521A2" w:rsidRPr="00B80746">
        <w:rPr>
          <w:rFonts w:ascii="Arial" w:hAnsi="Arial" w:cs="Arial"/>
          <w:b/>
          <w:sz w:val="18"/>
          <w:szCs w:val="18"/>
        </w:rPr>
        <w:t xml:space="preserve"> licenc programske opreme Oracle</w:t>
      </w:r>
      <w:r w:rsidRPr="00B80746">
        <w:rPr>
          <w:rFonts w:ascii="Arial" w:hAnsi="Arial" w:cs="Arial"/>
          <w:color w:val="000000"/>
          <w:sz w:val="18"/>
          <w:szCs w:val="18"/>
        </w:rPr>
        <w:t>«,</w:t>
      </w:r>
    </w:p>
    <w:p w14:paraId="5D507175"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Izjavljamo (ustrezno označi):</w:t>
      </w:r>
    </w:p>
    <w:p w14:paraId="6EEEED02"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 NE zahtevamo izvedbe neposrednih plačil.</w:t>
      </w:r>
    </w:p>
    <w:p w14:paraId="37DE843B"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6E838A12"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B80746" w14:paraId="2B5D4C3C" w14:textId="77777777" w:rsidTr="00A11576">
        <w:tc>
          <w:tcPr>
            <w:tcW w:w="2500" w:type="pct"/>
            <w:tcMar>
              <w:top w:w="75" w:type="dxa"/>
              <w:bottom w:w="75" w:type="dxa"/>
            </w:tcMar>
            <w:vAlign w:val="center"/>
          </w:tcPr>
          <w:p w14:paraId="4754CF0C"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Ime in priimek: _____________________</w:t>
            </w:r>
          </w:p>
        </w:tc>
      </w:tr>
      <w:tr w:rsidR="0027203B" w:rsidRPr="00B80746" w14:paraId="3CE965F8" w14:textId="77777777" w:rsidTr="00A11576">
        <w:tc>
          <w:tcPr>
            <w:tcW w:w="2500" w:type="pct"/>
            <w:tcMar>
              <w:top w:w="75" w:type="dxa"/>
              <w:bottom w:w="75" w:type="dxa"/>
            </w:tcMar>
            <w:vAlign w:val="center"/>
          </w:tcPr>
          <w:p w14:paraId="35426DCB"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B80746" w:rsidRDefault="0027203B" w:rsidP="002678C5">
            <w:pPr>
              <w:jc w:val="both"/>
              <w:rPr>
                <w:rFonts w:ascii="Arial" w:hAnsi="Arial" w:cs="Arial"/>
                <w:sz w:val="18"/>
                <w:szCs w:val="18"/>
              </w:rPr>
            </w:pPr>
          </w:p>
          <w:p w14:paraId="12896B63" w14:textId="77777777" w:rsidR="0027203B" w:rsidRPr="00B80746" w:rsidRDefault="0027203B" w:rsidP="002678C5">
            <w:pPr>
              <w:jc w:val="both"/>
              <w:rPr>
                <w:rFonts w:ascii="Arial" w:hAnsi="Arial" w:cs="Arial"/>
                <w:sz w:val="18"/>
                <w:szCs w:val="18"/>
              </w:rPr>
            </w:pPr>
            <w:r w:rsidRPr="00B80746">
              <w:rPr>
                <w:rFonts w:ascii="Arial" w:hAnsi="Arial" w:cs="Arial"/>
                <w:color w:val="A9A9A9"/>
                <w:position w:val="-2"/>
                <w:sz w:val="18"/>
                <w:szCs w:val="18"/>
              </w:rPr>
              <w:t>(žig in podpis)</w:t>
            </w:r>
          </w:p>
        </w:tc>
      </w:tr>
    </w:tbl>
    <w:p w14:paraId="60F9ACFD"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656E5434"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54A1371D"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47CC46C6"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b/>
          <w:bCs/>
          <w:i/>
          <w:iCs/>
          <w:color w:val="000000"/>
          <w:sz w:val="18"/>
          <w:szCs w:val="18"/>
          <w:u w:val="single"/>
        </w:rPr>
        <w:t>Opomba:</w:t>
      </w:r>
    </w:p>
    <w:p w14:paraId="02C401B6"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i/>
          <w:iCs/>
          <w:color w:val="000000"/>
          <w:sz w:val="18"/>
          <w:szCs w:val="18"/>
        </w:rPr>
        <w:t>V primeru večjega števila podizvajalcev se obrazec fotokopira.</w:t>
      </w:r>
    </w:p>
    <w:p w14:paraId="3482462F" w14:textId="77777777" w:rsidR="0027203B" w:rsidRPr="00B80746" w:rsidRDefault="0027203B" w:rsidP="002678C5">
      <w:pPr>
        <w:jc w:val="both"/>
        <w:rPr>
          <w:rFonts w:ascii="Arial" w:hAnsi="Arial" w:cs="Arial"/>
          <w:sz w:val="18"/>
          <w:szCs w:val="18"/>
        </w:rPr>
        <w:sectPr w:rsidR="0027203B" w:rsidRPr="00B80746" w:rsidSect="0027203B">
          <w:footerReference w:type="default" r:id="rId14"/>
          <w:pgSz w:w="11906" w:h="16838"/>
          <w:pgMar w:top="1418" w:right="1418" w:bottom="1418" w:left="1418" w:header="567" w:footer="596" w:gutter="0"/>
          <w:cols w:space="708"/>
          <w:docGrid w:linePitch="360"/>
        </w:sectPr>
      </w:pPr>
    </w:p>
    <w:p w14:paraId="04CB5338" w14:textId="5D2B8DEF" w:rsidR="0027203B" w:rsidRPr="00B80746" w:rsidRDefault="0027203B" w:rsidP="002678C5">
      <w:pPr>
        <w:spacing w:after="0"/>
        <w:jc w:val="both"/>
        <w:rPr>
          <w:rFonts w:ascii="Arial" w:hAnsi="Arial" w:cs="Arial"/>
          <w:sz w:val="18"/>
          <w:szCs w:val="18"/>
        </w:rPr>
      </w:pPr>
      <w:r w:rsidRPr="00B80746">
        <w:rPr>
          <w:rFonts w:ascii="Arial" w:hAnsi="Arial" w:cs="Arial"/>
          <w:sz w:val="18"/>
          <w:szCs w:val="18"/>
        </w:rPr>
        <w:lastRenderedPageBreak/>
        <w:t xml:space="preserve">Obrazec št: </w:t>
      </w:r>
      <w:r w:rsidR="00F97224">
        <w:rPr>
          <w:rFonts w:ascii="Arial" w:hAnsi="Arial" w:cs="Arial"/>
          <w:sz w:val="18"/>
          <w:szCs w:val="18"/>
        </w:rPr>
        <w:t>9</w:t>
      </w:r>
    </w:p>
    <w:p w14:paraId="0744432B" w14:textId="77777777" w:rsidR="0027203B" w:rsidRPr="00B80746" w:rsidRDefault="0027203B" w:rsidP="002678C5">
      <w:pPr>
        <w:jc w:val="both"/>
        <w:rPr>
          <w:rFonts w:ascii="Arial" w:hAnsi="Arial" w:cs="Arial"/>
          <w:sz w:val="18"/>
          <w:szCs w:val="18"/>
        </w:rPr>
      </w:pPr>
    </w:p>
    <w:p w14:paraId="60D18875" w14:textId="77777777" w:rsidR="0027203B" w:rsidRPr="00B80746" w:rsidRDefault="0027203B" w:rsidP="002678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Izjava o nastopu s podizvajalci</w:t>
      </w:r>
    </w:p>
    <w:p w14:paraId="616CE76A" w14:textId="77777777" w:rsidR="0027203B" w:rsidRPr="00B80746" w:rsidRDefault="0027203B" w:rsidP="002678C5">
      <w:pPr>
        <w:spacing w:after="120"/>
        <w:jc w:val="both"/>
        <w:rPr>
          <w:rFonts w:ascii="Arial" w:hAnsi="Arial" w:cs="Arial"/>
          <w:sz w:val="18"/>
          <w:szCs w:val="18"/>
        </w:rPr>
      </w:pPr>
    </w:p>
    <w:p w14:paraId="29F6B177" w14:textId="526C8D48" w:rsidR="0027203B" w:rsidRPr="00B80746" w:rsidRDefault="0027203B" w:rsidP="006D088C">
      <w:pPr>
        <w:pStyle w:val="Noga"/>
        <w:jc w:val="center"/>
        <w:rPr>
          <w:rFonts w:ascii="Arial" w:hAnsi="Arial" w:cs="Arial"/>
          <w:b/>
          <w:sz w:val="18"/>
          <w:szCs w:val="18"/>
        </w:rPr>
      </w:pPr>
      <w:r w:rsidRPr="00B80746">
        <w:rPr>
          <w:rFonts w:ascii="Arial" w:hAnsi="Arial" w:cs="Arial"/>
          <w:color w:val="000000"/>
          <w:sz w:val="18"/>
          <w:szCs w:val="18"/>
        </w:rPr>
        <w:t>Pri izvedbi javnega naročila »</w:t>
      </w:r>
      <w:r w:rsidR="003521A2" w:rsidRPr="00B80746">
        <w:rPr>
          <w:rFonts w:ascii="Arial" w:hAnsi="Arial" w:cs="Arial"/>
          <w:b/>
          <w:sz w:val="18"/>
          <w:szCs w:val="18"/>
        </w:rPr>
        <w:t xml:space="preserve">Nakup in </w:t>
      </w:r>
      <w:r w:rsidR="006D088C" w:rsidRPr="00B80746">
        <w:rPr>
          <w:rFonts w:ascii="Arial" w:hAnsi="Arial" w:cs="Arial"/>
          <w:b/>
          <w:sz w:val="18"/>
          <w:szCs w:val="18"/>
        </w:rPr>
        <w:t>vzdrževanje (</w:t>
      </w:r>
      <w:r w:rsidR="003521A2" w:rsidRPr="00B80746">
        <w:rPr>
          <w:rFonts w:ascii="Arial" w:hAnsi="Arial" w:cs="Arial"/>
          <w:b/>
          <w:sz w:val="18"/>
          <w:szCs w:val="18"/>
        </w:rPr>
        <w:t>tehnična podp</w:t>
      </w:r>
      <w:r w:rsidR="006D088C" w:rsidRPr="00B80746">
        <w:rPr>
          <w:rFonts w:ascii="Arial" w:hAnsi="Arial" w:cs="Arial"/>
          <w:b/>
          <w:sz w:val="18"/>
          <w:szCs w:val="18"/>
        </w:rPr>
        <w:t>o</w:t>
      </w:r>
      <w:r w:rsidR="003521A2" w:rsidRPr="00B80746">
        <w:rPr>
          <w:rFonts w:ascii="Arial" w:hAnsi="Arial" w:cs="Arial"/>
          <w:b/>
          <w:sz w:val="18"/>
          <w:szCs w:val="18"/>
        </w:rPr>
        <w:t>ra</w:t>
      </w:r>
      <w:r w:rsidR="006D088C" w:rsidRPr="00B80746">
        <w:rPr>
          <w:rFonts w:ascii="Arial" w:hAnsi="Arial" w:cs="Arial"/>
          <w:b/>
          <w:sz w:val="18"/>
          <w:szCs w:val="18"/>
        </w:rPr>
        <w:t>)</w:t>
      </w:r>
      <w:r w:rsidR="003521A2" w:rsidRPr="00B80746">
        <w:rPr>
          <w:rFonts w:ascii="Arial" w:hAnsi="Arial" w:cs="Arial"/>
          <w:b/>
          <w:sz w:val="18"/>
          <w:szCs w:val="18"/>
        </w:rPr>
        <w:t xml:space="preserve"> licenc programske opreme Oracle</w:t>
      </w:r>
      <w:r w:rsidRPr="00B80746">
        <w:rPr>
          <w:rFonts w:ascii="Arial" w:hAnsi="Arial" w:cs="Arial"/>
          <w:color w:val="000000"/>
          <w:sz w:val="18"/>
          <w:szCs w:val="18"/>
        </w:rPr>
        <w:t>«</w:t>
      </w:r>
      <w:r w:rsidR="00F97224">
        <w:rPr>
          <w:rFonts w:ascii="Arial" w:hAnsi="Arial" w:cs="Arial"/>
          <w:color w:val="000000"/>
          <w:sz w:val="18"/>
          <w:szCs w:val="18"/>
        </w:rPr>
        <w:t>, sklop ______</w:t>
      </w:r>
      <w:r w:rsidRPr="00B80746">
        <w:rPr>
          <w:rFonts w:ascii="Arial" w:hAnsi="Arial" w:cs="Arial"/>
          <w:color w:val="000000"/>
          <w:sz w:val="18"/>
          <w:szCs w:val="18"/>
        </w:rPr>
        <w:t>,</w:t>
      </w:r>
    </w:p>
    <w:p w14:paraId="7802E18B"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izjavljamo, da (ustrezno označi in izpolni):</w:t>
      </w:r>
    </w:p>
    <w:p w14:paraId="21937DFF"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   ] ne nastopamo s podizvajalci</w:t>
      </w:r>
    </w:p>
    <w:p w14:paraId="325553B7"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B80746"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B80746" w:rsidRDefault="0027203B" w:rsidP="002678C5">
            <w:pPr>
              <w:jc w:val="both"/>
              <w:rPr>
                <w:rFonts w:ascii="Arial" w:hAnsi="Arial" w:cs="Arial"/>
                <w:sz w:val="18"/>
                <w:szCs w:val="18"/>
              </w:rPr>
            </w:pPr>
            <w:r w:rsidRPr="00B80746">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 </w:t>
            </w:r>
          </w:p>
        </w:tc>
      </w:tr>
      <w:tr w:rsidR="0027203B" w:rsidRPr="00B80746"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B80746" w:rsidRDefault="0027203B" w:rsidP="002678C5">
            <w:pPr>
              <w:jc w:val="both"/>
              <w:rPr>
                <w:rFonts w:ascii="Arial" w:hAnsi="Arial" w:cs="Arial"/>
                <w:sz w:val="18"/>
                <w:szCs w:val="18"/>
              </w:rPr>
            </w:pPr>
            <w:r w:rsidRPr="00B80746">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B80746" w:rsidRDefault="0027203B"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Opis del, ki jih bo izvedel podizvajalec:</w:t>
            </w:r>
          </w:p>
          <w:p w14:paraId="0C699743" w14:textId="77777777" w:rsidR="0027203B" w:rsidRPr="00B80746" w:rsidRDefault="0027203B"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p w14:paraId="49DCA2EE" w14:textId="77777777" w:rsidR="0027203B" w:rsidRPr="00B80746" w:rsidRDefault="0027203B"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končne ponudbe vrednosti, ki jo bo izvedel podizvajalec: ____</w:t>
            </w:r>
          </w:p>
        </w:tc>
      </w:tr>
      <w:tr w:rsidR="0027203B" w:rsidRPr="00B80746"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B80746" w:rsidRDefault="0027203B" w:rsidP="002678C5">
            <w:pPr>
              <w:jc w:val="both"/>
              <w:rPr>
                <w:rFonts w:ascii="Arial" w:hAnsi="Arial" w:cs="Arial"/>
                <w:sz w:val="18"/>
                <w:szCs w:val="18"/>
              </w:rPr>
            </w:pPr>
            <w:r w:rsidRPr="00B80746">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 </w:t>
            </w:r>
          </w:p>
        </w:tc>
      </w:tr>
      <w:tr w:rsidR="0027203B" w:rsidRPr="00B80746"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B80746" w:rsidRDefault="0027203B" w:rsidP="002678C5">
            <w:pPr>
              <w:jc w:val="both"/>
              <w:rPr>
                <w:rFonts w:ascii="Arial" w:hAnsi="Arial" w:cs="Arial"/>
                <w:sz w:val="18"/>
                <w:szCs w:val="18"/>
              </w:rPr>
            </w:pPr>
            <w:r w:rsidRPr="00B80746">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B80746" w:rsidRDefault="0027203B"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Opis del, ki jih bo izvedel podizvajalec:</w:t>
            </w:r>
          </w:p>
          <w:p w14:paraId="7641B65E" w14:textId="77777777" w:rsidR="0027203B" w:rsidRPr="00B80746" w:rsidRDefault="0027203B"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p w14:paraId="51FE3DF1" w14:textId="77777777" w:rsidR="0027203B" w:rsidRPr="00B80746" w:rsidRDefault="0027203B"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končne ponudbe vrednosti, ki jo bo izvedel podizvajalec: ____</w:t>
            </w:r>
          </w:p>
          <w:p w14:paraId="219B21E4" w14:textId="77777777" w:rsidR="0027203B" w:rsidRPr="00B80746" w:rsidRDefault="0027203B"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r>
    </w:tbl>
    <w:p w14:paraId="7BA71533"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B80746" w14:paraId="1FDD751A" w14:textId="77777777" w:rsidTr="00A11576">
        <w:tc>
          <w:tcPr>
            <w:tcW w:w="4080" w:type="dxa"/>
            <w:tcMar>
              <w:top w:w="135" w:type="dxa"/>
              <w:bottom w:w="135" w:type="dxa"/>
            </w:tcMar>
            <w:vAlign w:val="center"/>
          </w:tcPr>
          <w:p w14:paraId="1D12CFB9"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Ime in priimek: _____________________</w:t>
            </w:r>
          </w:p>
        </w:tc>
      </w:tr>
      <w:tr w:rsidR="0027203B" w:rsidRPr="00B80746" w14:paraId="2FB1C42E" w14:textId="77777777" w:rsidTr="00A11576">
        <w:tc>
          <w:tcPr>
            <w:tcW w:w="4080" w:type="dxa"/>
            <w:tcMar>
              <w:top w:w="135" w:type="dxa"/>
              <w:bottom w:w="135" w:type="dxa"/>
            </w:tcMar>
            <w:vAlign w:val="center"/>
          </w:tcPr>
          <w:p w14:paraId="0DE23426" w14:textId="77777777" w:rsidR="0027203B" w:rsidRPr="00B80746" w:rsidRDefault="0027203B" w:rsidP="002678C5">
            <w:pPr>
              <w:jc w:val="both"/>
              <w:rPr>
                <w:rFonts w:ascii="Arial" w:hAnsi="Arial" w:cs="Arial"/>
                <w:sz w:val="18"/>
                <w:szCs w:val="18"/>
              </w:rPr>
            </w:pPr>
            <w:r w:rsidRPr="00B80746">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B80746" w:rsidRDefault="0027203B" w:rsidP="002678C5">
            <w:pPr>
              <w:jc w:val="both"/>
              <w:rPr>
                <w:rFonts w:ascii="Arial" w:hAnsi="Arial" w:cs="Arial"/>
                <w:sz w:val="18"/>
                <w:szCs w:val="18"/>
              </w:rPr>
            </w:pPr>
          </w:p>
          <w:p w14:paraId="60D6E8E7" w14:textId="77777777" w:rsidR="0027203B" w:rsidRPr="00B80746" w:rsidRDefault="0027203B" w:rsidP="002678C5">
            <w:pPr>
              <w:jc w:val="both"/>
              <w:rPr>
                <w:rFonts w:ascii="Arial" w:hAnsi="Arial" w:cs="Arial"/>
                <w:sz w:val="18"/>
                <w:szCs w:val="18"/>
              </w:rPr>
            </w:pPr>
            <w:r w:rsidRPr="00B80746">
              <w:rPr>
                <w:rFonts w:ascii="Arial" w:hAnsi="Arial" w:cs="Arial"/>
                <w:color w:val="A9A9A9"/>
                <w:position w:val="-2"/>
                <w:sz w:val="18"/>
                <w:szCs w:val="18"/>
              </w:rPr>
              <w:t>(žig in podpis)</w:t>
            </w:r>
          </w:p>
        </w:tc>
      </w:tr>
    </w:tbl>
    <w:p w14:paraId="51BFDF84" w14:textId="77777777" w:rsidR="0027203B" w:rsidRPr="00B80746" w:rsidRDefault="0027203B" w:rsidP="002678C5">
      <w:pPr>
        <w:spacing w:before="225" w:after="225" w:line="240" w:lineRule="auto"/>
        <w:jc w:val="both"/>
        <w:rPr>
          <w:rFonts w:ascii="Arial" w:hAnsi="Arial" w:cs="Arial"/>
          <w:sz w:val="18"/>
          <w:szCs w:val="18"/>
        </w:rPr>
      </w:pPr>
      <w:r w:rsidRPr="00B80746">
        <w:rPr>
          <w:rFonts w:ascii="Arial" w:hAnsi="Arial" w:cs="Arial"/>
          <w:i/>
          <w:iCs/>
          <w:color w:val="000000"/>
          <w:sz w:val="18"/>
          <w:szCs w:val="18"/>
          <w:u w:val="single"/>
        </w:rPr>
        <w:t>Opomba: </w:t>
      </w:r>
      <w:r w:rsidRPr="00B80746">
        <w:rPr>
          <w:rFonts w:ascii="Arial" w:hAnsi="Arial" w:cs="Arial"/>
          <w:i/>
          <w:iCs/>
          <w:color w:val="000000"/>
          <w:sz w:val="18"/>
          <w:szCs w:val="18"/>
        </w:rPr>
        <w:br/>
        <w:t>V primeru, da ponudnik nastopa z več podizvajalci, se obrazec ustrezno razmnoži.</w:t>
      </w:r>
    </w:p>
    <w:p w14:paraId="66A17771" w14:textId="77777777" w:rsidR="0027203B" w:rsidRPr="00B80746" w:rsidRDefault="0027203B" w:rsidP="002678C5">
      <w:pPr>
        <w:jc w:val="both"/>
        <w:rPr>
          <w:rFonts w:ascii="Arial" w:hAnsi="Arial" w:cs="Arial"/>
          <w:sz w:val="18"/>
          <w:szCs w:val="18"/>
        </w:rPr>
      </w:pPr>
      <w:r w:rsidRPr="00B80746">
        <w:rPr>
          <w:rFonts w:ascii="Arial" w:hAnsi="Arial" w:cs="Arial"/>
          <w:sz w:val="18"/>
          <w:szCs w:val="18"/>
        </w:rPr>
        <w:br w:type="page"/>
      </w:r>
    </w:p>
    <w:p w14:paraId="7F2974AE" w14:textId="3A8DD210" w:rsidR="009A6465" w:rsidRPr="00B80746" w:rsidRDefault="00A11576" w:rsidP="002678C5">
      <w:pPr>
        <w:spacing w:after="0"/>
        <w:jc w:val="both"/>
        <w:rPr>
          <w:rFonts w:ascii="Arial" w:hAnsi="Arial" w:cs="Arial"/>
          <w:sz w:val="18"/>
          <w:szCs w:val="18"/>
        </w:rPr>
      </w:pPr>
      <w:r w:rsidRPr="00B80746">
        <w:rPr>
          <w:rFonts w:ascii="Arial" w:hAnsi="Arial" w:cs="Arial"/>
          <w:sz w:val="18"/>
          <w:szCs w:val="18"/>
        </w:rPr>
        <w:lastRenderedPageBreak/>
        <w:t xml:space="preserve">Obrazec št: </w:t>
      </w:r>
      <w:r w:rsidR="0027203B" w:rsidRPr="00B80746">
        <w:rPr>
          <w:rFonts w:ascii="Arial" w:hAnsi="Arial" w:cs="Arial"/>
          <w:sz w:val="18"/>
          <w:szCs w:val="18"/>
        </w:rPr>
        <w:t>1</w:t>
      </w:r>
      <w:r w:rsidR="00F97224">
        <w:rPr>
          <w:rFonts w:ascii="Arial" w:hAnsi="Arial" w:cs="Arial"/>
          <w:sz w:val="18"/>
          <w:szCs w:val="18"/>
        </w:rPr>
        <w:t>0</w:t>
      </w:r>
    </w:p>
    <w:p w14:paraId="746E4400" w14:textId="77777777" w:rsidR="009A6465" w:rsidRPr="00B80746" w:rsidRDefault="009A6465" w:rsidP="002678C5">
      <w:pPr>
        <w:jc w:val="both"/>
        <w:rPr>
          <w:rFonts w:ascii="Arial" w:hAnsi="Arial" w:cs="Arial"/>
          <w:sz w:val="18"/>
          <w:szCs w:val="18"/>
        </w:rPr>
      </w:pPr>
    </w:p>
    <w:p w14:paraId="45339987" w14:textId="77777777" w:rsidR="009A6465" w:rsidRPr="00B80746" w:rsidRDefault="00A11576" w:rsidP="002678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Izjava o lastniških deležih</w:t>
      </w:r>
    </w:p>
    <w:p w14:paraId="6795AEAD" w14:textId="77777777" w:rsidR="009A6465" w:rsidRPr="00B80746" w:rsidRDefault="009A6465" w:rsidP="002678C5">
      <w:pPr>
        <w:spacing w:after="120"/>
        <w:jc w:val="both"/>
        <w:rPr>
          <w:rFonts w:ascii="Arial" w:hAnsi="Arial" w:cs="Arial"/>
          <w:sz w:val="18"/>
          <w:szCs w:val="18"/>
        </w:rPr>
      </w:pPr>
    </w:p>
    <w:p w14:paraId="745B0C7E"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B80746"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Ime in priimek</w:t>
            </w:r>
          </w:p>
          <w:p w14:paraId="6E56A5B1"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ali</w:t>
            </w:r>
          </w:p>
          <w:p w14:paraId="0D1F5723"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Naslov prebivališča</w:t>
            </w:r>
          </w:p>
          <w:p w14:paraId="7632CD43"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ali</w:t>
            </w:r>
          </w:p>
          <w:p w14:paraId="15F96B6B"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Delež lastništva</w:t>
            </w:r>
          </w:p>
          <w:p w14:paraId="74012316"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ali</w:t>
            </w:r>
          </w:p>
          <w:p w14:paraId="6AABEDEA"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Delež lastništva gospodarskega subjekta</w:t>
            </w:r>
          </w:p>
        </w:tc>
      </w:tr>
      <w:tr w:rsidR="00BE7E6E" w:rsidRPr="00B80746"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r>
      <w:tr w:rsidR="00BE7E6E" w:rsidRPr="00B80746"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r>
      <w:tr w:rsidR="00BE7E6E" w:rsidRPr="00B80746"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r>
      <w:tr w:rsidR="00BE7E6E" w:rsidRPr="00B80746"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r>
    </w:tbl>
    <w:p w14:paraId="372D6D53"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B80746"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b/>
                <w:bCs/>
                <w:color w:val="000000"/>
                <w:position w:val="-2"/>
                <w:sz w:val="18"/>
                <w:szCs w:val="18"/>
              </w:rPr>
              <w:t>Delež lastništva gospodarskega subjekta</w:t>
            </w:r>
          </w:p>
        </w:tc>
      </w:tr>
      <w:tr w:rsidR="00BE7E6E" w:rsidRPr="00B80746"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r>
      <w:tr w:rsidR="00BE7E6E" w:rsidRPr="00B80746"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r>
      <w:tr w:rsidR="00BE7E6E" w:rsidRPr="00B80746"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r>
      <w:tr w:rsidR="00BE7E6E" w:rsidRPr="00B80746"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B80746" w:rsidRDefault="00A11576" w:rsidP="002678C5">
            <w:pPr>
              <w:spacing w:before="135" w:after="135"/>
              <w:jc w:val="both"/>
              <w:textAlignment w:val="center"/>
              <w:rPr>
                <w:rFonts w:ascii="Arial" w:hAnsi="Arial" w:cs="Arial"/>
                <w:sz w:val="18"/>
                <w:szCs w:val="18"/>
              </w:rPr>
            </w:pPr>
            <w:r w:rsidRPr="00B80746">
              <w:rPr>
                <w:rFonts w:ascii="Arial" w:hAnsi="Arial" w:cs="Arial"/>
                <w:color w:val="000000"/>
                <w:position w:val="-2"/>
                <w:sz w:val="18"/>
                <w:szCs w:val="18"/>
              </w:rPr>
              <w:t> </w:t>
            </w:r>
          </w:p>
        </w:tc>
      </w:tr>
    </w:tbl>
    <w:p w14:paraId="5002CDE2"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B80746" w14:paraId="55FD90F2" w14:textId="77777777">
        <w:tc>
          <w:tcPr>
            <w:tcW w:w="4080" w:type="dxa"/>
            <w:tcMar>
              <w:top w:w="75" w:type="dxa"/>
              <w:bottom w:w="75" w:type="dxa"/>
            </w:tcMar>
            <w:vAlign w:val="center"/>
          </w:tcPr>
          <w:p w14:paraId="16A13D62"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Ime in priimek: _____________________</w:t>
            </w:r>
          </w:p>
        </w:tc>
      </w:tr>
      <w:tr w:rsidR="00BE7E6E" w:rsidRPr="00B80746" w14:paraId="17A4A2AA" w14:textId="77777777">
        <w:tc>
          <w:tcPr>
            <w:tcW w:w="4080" w:type="dxa"/>
            <w:tcMar>
              <w:top w:w="75" w:type="dxa"/>
              <w:bottom w:w="75" w:type="dxa"/>
            </w:tcMar>
            <w:vAlign w:val="center"/>
          </w:tcPr>
          <w:p w14:paraId="7BAE79F7"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(žig in podpis)</w:t>
            </w:r>
          </w:p>
        </w:tc>
      </w:tr>
    </w:tbl>
    <w:p w14:paraId="2201195E"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 </w:t>
      </w:r>
    </w:p>
    <w:p w14:paraId="1F36FB2D"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b/>
          <w:bCs/>
          <w:i/>
          <w:iCs/>
          <w:color w:val="000000"/>
          <w:sz w:val="18"/>
          <w:szCs w:val="18"/>
          <w:u w:val="single"/>
        </w:rPr>
        <w:t>OPOMBA:</w:t>
      </w:r>
      <w:r w:rsidRPr="00B80746">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6DC08275" w:rsidR="00BE7E6E" w:rsidRDefault="00BE7E6E" w:rsidP="002678C5">
      <w:pPr>
        <w:jc w:val="both"/>
        <w:rPr>
          <w:rFonts w:ascii="Arial" w:hAnsi="Arial" w:cs="Arial"/>
          <w:sz w:val="18"/>
          <w:szCs w:val="18"/>
        </w:rPr>
      </w:pPr>
    </w:p>
    <w:p w14:paraId="0D59A9C2" w14:textId="77777777" w:rsidR="00F97224" w:rsidRPr="00B80746" w:rsidRDefault="00F97224" w:rsidP="002678C5">
      <w:pPr>
        <w:jc w:val="both"/>
        <w:rPr>
          <w:rFonts w:ascii="Arial" w:hAnsi="Arial" w:cs="Arial"/>
          <w:sz w:val="18"/>
          <w:szCs w:val="18"/>
        </w:rPr>
      </w:pPr>
    </w:p>
    <w:p w14:paraId="18903F40" w14:textId="72871023" w:rsidR="0027203B" w:rsidRPr="00B80746" w:rsidRDefault="0027203B" w:rsidP="002678C5">
      <w:pPr>
        <w:spacing w:after="0"/>
        <w:jc w:val="both"/>
        <w:rPr>
          <w:rFonts w:ascii="Arial" w:hAnsi="Arial" w:cs="Arial"/>
          <w:sz w:val="18"/>
          <w:szCs w:val="18"/>
        </w:rPr>
      </w:pPr>
      <w:r w:rsidRPr="00B80746">
        <w:rPr>
          <w:rFonts w:ascii="Arial" w:hAnsi="Arial" w:cs="Arial"/>
          <w:sz w:val="18"/>
          <w:szCs w:val="18"/>
        </w:rPr>
        <w:lastRenderedPageBreak/>
        <w:t>Obrazec št: 1</w:t>
      </w:r>
      <w:r w:rsidR="00F97224">
        <w:rPr>
          <w:rFonts w:ascii="Arial" w:hAnsi="Arial" w:cs="Arial"/>
          <w:sz w:val="18"/>
          <w:szCs w:val="18"/>
        </w:rPr>
        <w:t>1</w:t>
      </w:r>
    </w:p>
    <w:p w14:paraId="70D73777" w14:textId="77777777" w:rsidR="0027203B" w:rsidRPr="00B80746" w:rsidRDefault="0027203B" w:rsidP="002678C5">
      <w:pPr>
        <w:jc w:val="both"/>
        <w:rPr>
          <w:rFonts w:ascii="Arial" w:hAnsi="Arial" w:cs="Arial"/>
          <w:sz w:val="18"/>
          <w:szCs w:val="18"/>
        </w:rPr>
      </w:pPr>
    </w:p>
    <w:p w14:paraId="0B77B96F" w14:textId="32C49653" w:rsidR="0027203B" w:rsidRPr="00B80746" w:rsidRDefault="0027203B" w:rsidP="002678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B80746">
        <w:rPr>
          <w:rFonts w:ascii="Arial" w:hAnsi="Arial" w:cs="Arial"/>
          <w:sz w:val="18"/>
          <w:szCs w:val="18"/>
        </w:rPr>
        <w:t>Izjava vezana na prvi odstavek člena 5.k Uredbe (EU) št. 833/2014</w:t>
      </w:r>
    </w:p>
    <w:p w14:paraId="0B118BB4" w14:textId="77777777" w:rsidR="0027203B" w:rsidRPr="00B80746" w:rsidRDefault="0027203B" w:rsidP="002678C5">
      <w:pPr>
        <w:jc w:val="both"/>
        <w:rPr>
          <w:rFonts w:ascii="Arial" w:eastAsiaTheme="majorEastAsia" w:hAnsi="Arial" w:cs="Arial"/>
          <w:b/>
          <w:bCs/>
          <w:sz w:val="18"/>
          <w:szCs w:val="18"/>
        </w:rPr>
      </w:pPr>
    </w:p>
    <w:p w14:paraId="3B292A98" w14:textId="77777777" w:rsidR="0027203B" w:rsidRPr="00B80746" w:rsidRDefault="0027203B" w:rsidP="002678C5">
      <w:pPr>
        <w:pStyle w:val="datumtevilka"/>
        <w:spacing w:line="276" w:lineRule="auto"/>
        <w:jc w:val="both"/>
        <w:rPr>
          <w:rStyle w:val="Krepko"/>
          <w:rFonts w:cs="Arial"/>
          <w:sz w:val="18"/>
          <w:szCs w:val="18"/>
          <w:lang w:val="sl-SI"/>
        </w:rPr>
      </w:pPr>
      <w:r w:rsidRPr="00B80746">
        <w:rPr>
          <w:rStyle w:val="Krepko"/>
          <w:rFonts w:cs="Arial"/>
          <w:sz w:val="18"/>
          <w:szCs w:val="18"/>
          <w:lang w:val="sl-SI"/>
        </w:rPr>
        <w:t>PONUDNIK……………………………………………………………………………………</w:t>
      </w:r>
    </w:p>
    <w:p w14:paraId="3553D785" w14:textId="77777777" w:rsidR="0027203B" w:rsidRPr="00B80746" w:rsidRDefault="0027203B" w:rsidP="002678C5">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B80746" w:rsidRDefault="0027203B" w:rsidP="002678C5">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B80746" w:rsidRDefault="0027203B" w:rsidP="002678C5">
      <w:pPr>
        <w:pStyle w:val="Blokbesedila"/>
        <w:keepNext/>
        <w:keepLines/>
        <w:tabs>
          <w:tab w:val="left" w:pos="426"/>
        </w:tabs>
        <w:spacing w:line="276" w:lineRule="auto"/>
        <w:ind w:left="0" w:right="-2"/>
        <w:jc w:val="both"/>
        <w:rPr>
          <w:rFonts w:cs="Arial"/>
          <w:b/>
          <w:sz w:val="18"/>
          <w:szCs w:val="18"/>
        </w:rPr>
      </w:pPr>
      <w:r w:rsidRPr="00B80746">
        <w:rPr>
          <w:rFonts w:cs="Arial"/>
          <w:b/>
          <w:sz w:val="18"/>
          <w:szCs w:val="18"/>
        </w:rPr>
        <w:t xml:space="preserve">Izjava vezana na prvi odstavek </w:t>
      </w:r>
      <w:r w:rsidRPr="00B80746">
        <w:rPr>
          <w:rFonts w:cs="Arial"/>
          <w:b/>
          <w:bCs/>
          <w:sz w:val="18"/>
          <w:szCs w:val="18"/>
        </w:rPr>
        <w:t>člena 5.K Uredbe (EU) št. 833/2014</w:t>
      </w:r>
    </w:p>
    <w:p w14:paraId="47A923BE" w14:textId="77777777" w:rsidR="0027203B" w:rsidRPr="00B80746" w:rsidRDefault="0027203B" w:rsidP="002678C5">
      <w:pPr>
        <w:keepNext/>
        <w:keepLines/>
        <w:tabs>
          <w:tab w:val="left" w:pos="284"/>
        </w:tabs>
        <w:jc w:val="both"/>
        <w:rPr>
          <w:rFonts w:ascii="Arial" w:hAnsi="Arial" w:cs="Arial"/>
          <w:sz w:val="18"/>
          <w:szCs w:val="18"/>
        </w:rPr>
      </w:pPr>
    </w:p>
    <w:p w14:paraId="3ECD07FE" w14:textId="592EC1A1" w:rsidR="0027203B" w:rsidRPr="00B80746" w:rsidRDefault="0027203B" w:rsidP="002678C5">
      <w:pPr>
        <w:keepNext/>
        <w:keepLines/>
        <w:tabs>
          <w:tab w:val="left" w:pos="284"/>
        </w:tabs>
        <w:jc w:val="both"/>
        <w:rPr>
          <w:rFonts w:ascii="Arial" w:hAnsi="Arial" w:cs="Arial"/>
          <w:sz w:val="18"/>
          <w:szCs w:val="18"/>
        </w:rPr>
      </w:pPr>
      <w:r w:rsidRPr="00B80746">
        <w:rPr>
          <w:rFonts w:ascii="Arial" w:hAnsi="Arial"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1E1628" w:rsidRPr="00B80746">
        <w:rPr>
          <w:rFonts w:ascii="Arial" w:hAnsi="Arial" w:cs="Arial"/>
          <w:sz w:val="18"/>
          <w:szCs w:val="18"/>
        </w:rPr>
        <w:t>6</w:t>
      </w:r>
      <w:r w:rsidRPr="00B80746">
        <w:rPr>
          <w:rFonts w:ascii="Arial" w:hAnsi="Arial" w:cs="Arial"/>
          <w:sz w:val="18"/>
          <w:szCs w:val="18"/>
        </w:rPr>
        <w:t xml:space="preserve"> z dne 8. aprila 2022. Še posebej izjavljam, da:</w:t>
      </w:r>
    </w:p>
    <w:p w14:paraId="5AB86693" w14:textId="77777777" w:rsidR="0027203B" w:rsidRPr="00B80746" w:rsidRDefault="0027203B" w:rsidP="00CF382D">
      <w:pPr>
        <w:pStyle w:val="Odstavekseznama"/>
        <w:keepNext/>
        <w:keepLines/>
        <w:numPr>
          <w:ilvl w:val="0"/>
          <w:numId w:val="15"/>
        </w:numPr>
        <w:tabs>
          <w:tab w:val="left" w:pos="284"/>
        </w:tabs>
        <w:spacing w:after="0"/>
        <w:ind w:left="567" w:hanging="425"/>
        <w:contextualSpacing w:val="0"/>
        <w:jc w:val="both"/>
        <w:rPr>
          <w:rFonts w:ascii="Arial" w:hAnsi="Arial" w:cs="Arial"/>
          <w:sz w:val="18"/>
          <w:szCs w:val="18"/>
        </w:rPr>
      </w:pPr>
      <w:r w:rsidRPr="00B80746">
        <w:rPr>
          <w:rFonts w:ascii="Arial" w:hAnsi="Arial" w:cs="Arial"/>
          <w:sz w:val="18"/>
          <w:szCs w:val="18"/>
        </w:rPr>
        <w:t>subjekt, ki ga zastopam, ni ruski državljan ali fizična ali pravna oseba, subjekt ali organ s sedežem v Rusiji;</w:t>
      </w:r>
    </w:p>
    <w:p w14:paraId="6F44044B" w14:textId="77777777" w:rsidR="0027203B" w:rsidRPr="00B80746" w:rsidRDefault="0027203B" w:rsidP="00CF382D">
      <w:pPr>
        <w:pStyle w:val="Odstavekseznama"/>
        <w:keepNext/>
        <w:keepLines/>
        <w:numPr>
          <w:ilvl w:val="0"/>
          <w:numId w:val="15"/>
        </w:numPr>
        <w:tabs>
          <w:tab w:val="left" w:pos="284"/>
        </w:tabs>
        <w:spacing w:after="0"/>
        <w:ind w:left="567" w:hanging="425"/>
        <w:contextualSpacing w:val="0"/>
        <w:jc w:val="both"/>
        <w:rPr>
          <w:rFonts w:ascii="Arial" w:hAnsi="Arial" w:cs="Arial"/>
          <w:sz w:val="18"/>
          <w:szCs w:val="18"/>
        </w:rPr>
      </w:pPr>
      <w:r w:rsidRPr="00B80746">
        <w:rPr>
          <w:rFonts w:ascii="Arial" w:hAnsi="Arial" w:cs="Arial"/>
          <w:sz w:val="18"/>
          <w:szCs w:val="18"/>
        </w:rPr>
        <w:t>subjekt, ki ga zastopam, ni pravna oseba, subjekt ali organ, katerega več kot 50-odstotni delež je v neposredni ali posredni lasti subjekta iz točke (a) zgoraj;</w:t>
      </w:r>
    </w:p>
    <w:p w14:paraId="1F65AADB" w14:textId="77777777" w:rsidR="0027203B" w:rsidRPr="00B80746" w:rsidRDefault="0027203B" w:rsidP="00CF382D">
      <w:pPr>
        <w:pStyle w:val="Odstavekseznama"/>
        <w:keepNext/>
        <w:keepLines/>
        <w:numPr>
          <w:ilvl w:val="0"/>
          <w:numId w:val="15"/>
        </w:numPr>
        <w:tabs>
          <w:tab w:val="left" w:pos="284"/>
        </w:tabs>
        <w:spacing w:after="0"/>
        <w:ind w:left="567" w:hanging="425"/>
        <w:contextualSpacing w:val="0"/>
        <w:jc w:val="both"/>
        <w:rPr>
          <w:rFonts w:ascii="Arial" w:hAnsi="Arial" w:cs="Arial"/>
          <w:sz w:val="18"/>
          <w:szCs w:val="18"/>
        </w:rPr>
      </w:pPr>
      <w:r w:rsidRPr="00B80746">
        <w:rPr>
          <w:rFonts w:ascii="Arial" w:hAnsi="Arial" w:cs="Arial"/>
          <w:sz w:val="18"/>
          <w:szCs w:val="18"/>
        </w:rPr>
        <w:t>niti jaz niti subjekt, ki ga zastopam, nisva fizična ali pravna oseba, subjekt ali organ, ki deluje v imenu ali po navodilih subjekta iz točke (a) ali (b) zgoraj;</w:t>
      </w:r>
    </w:p>
    <w:p w14:paraId="1A5865E8" w14:textId="77777777" w:rsidR="0027203B" w:rsidRPr="00B80746" w:rsidRDefault="0027203B" w:rsidP="00CF382D">
      <w:pPr>
        <w:pStyle w:val="Odstavekseznama"/>
        <w:keepNext/>
        <w:keepLines/>
        <w:numPr>
          <w:ilvl w:val="0"/>
          <w:numId w:val="15"/>
        </w:numPr>
        <w:tabs>
          <w:tab w:val="left" w:pos="284"/>
        </w:tabs>
        <w:spacing w:after="0"/>
        <w:ind w:left="567" w:hanging="425"/>
        <w:contextualSpacing w:val="0"/>
        <w:jc w:val="both"/>
        <w:rPr>
          <w:rFonts w:ascii="Arial" w:hAnsi="Arial" w:cs="Arial"/>
          <w:sz w:val="18"/>
          <w:szCs w:val="18"/>
        </w:rPr>
      </w:pPr>
      <w:r w:rsidRPr="00B80746">
        <w:rPr>
          <w:rFonts w:ascii="Arial" w:hAnsi="Arial"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B80746" w:rsidRDefault="0027203B" w:rsidP="002678C5">
      <w:pPr>
        <w:pStyle w:val="datumtevilka"/>
        <w:spacing w:line="276" w:lineRule="auto"/>
        <w:jc w:val="both"/>
        <w:rPr>
          <w:rStyle w:val="Krepko"/>
          <w:rFonts w:cs="Arial"/>
          <w:sz w:val="18"/>
          <w:szCs w:val="18"/>
          <w:lang w:val="sl-SI"/>
        </w:rPr>
      </w:pPr>
    </w:p>
    <w:p w14:paraId="579F62E4" w14:textId="77777777" w:rsidR="0027203B" w:rsidRPr="00B80746" w:rsidRDefault="0027203B" w:rsidP="002678C5">
      <w:pPr>
        <w:pStyle w:val="datumtevilka"/>
        <w:spacing w:line="276" w:lineRule="auto"/>
        <w:jc w:val="both"/>
        <w:rPr>
          <w:rStyle w:val="Krepko"/>
          <w:rFonts w:cs="Arial"/>
          <w:sz w:val="18"/>
          <w:szCs w:val="18"/>
          <w:lang w:val="sl-SI"/>
        </w:rPr>
      </w:pPr>
    </w:p>
    <w:p w14:paraId="18A1BA52" w14:textId="77777777" w:rsidR="0027203B" w:rsidRPr="00B80746" w:rsidRDefault="0027203B" w:rsidP="002678C5">
      <w:pPr>
        <w:pStyle w:val="datumtevilka"/>
        <w:spacing w:line="276" w:lineRule="auto"/>
        <w:jc w:val="both"/>
        <w:rPr>
          <w:rStyle w:val="Krepko"/>
          <w:rFonts w:cs="Arial"/>
          <w:sz w:val="18"/>
          <w:szCs w:val="18"/>
          <w:lang w:val="sl-SI"/>
        </w:rPr>
      </w:pPr>
    </w:p>
    <w:p w14:paraId="0F758813" w14:textId="77777777" w:rsidR="0027203B" w:rsidRPr="00B80746" w:rsidRDefault="0027203B" w:rsidP="002678C5">
      <w:pPr>
        <w:pStyle w:val="datumtevilka"/>
        <w:spacing w:line="276" w:lineRule="auto"/>
        <w:jc w:val="both"/>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B80746" w14:paraId="5CD582D0" w14:textId="77777777" w:rsidTr="00A11576">
        <w:tc>
          <w:tcPr>
            <w:tcW w:w="648" w:type="dxa"/>
          </w:tcPr>
          <w:p w14:paraId="2AF201CB" w14:textId="77777777" w:rsidR="0027203B" w:rsidRPr="00B80746" w:rsidRDefault="0027203B" w:rsidP="002678C5">
            <w:pPr>
              <w:ind w:right="-108"/>
              <w:jc w:val="both"/>
              <w:rPr>
                <w:rFonts w:ascii="Arial" w:hAnsi="Arial" w:cs="Arial"/>
                <w:sz w:val="18"/>
                <w:szCs w:val="18"/>
              </w:rPr>
            </w:pPr>
          </w:p>
          <w:p w14:paraId="213B87C3" w14:textId="77777777" w:rsidR="0027203B" w:rsidRPr="00B80746" w:rsidRDefault="0027203B" w:rsidP="002678C5">
            <w:pPr>
              <w:ind w:right="-108"/>
              <w:jc w:val="both"/>
              <w:rPr>
                <w:rFonts w:ascii="Arial" w:hAnsi="Arial" w:cs="Arial"/>
                <w:sz w:val="18"/>
                <w:szCs w:val="18"/>
              </w:rPr>
            </w:pPr>
          </w:p>
          <w:p w14:paraId="03D41477" w14:textId="77777777" w:rsidR="0027203B" w:rsidRPr="00B80746" w:rsidRDefault="0027203B" w:rsidP="002678C5">
            <w:pPr>
              <w:ind w:right="-108"/>
              <w:jc w:val="both"/>
              <w:rPr>
                <w:rFonts w:ascii="Arial" w:hAnsi="Arial" w:cs="Arial"/>
                <w:sz w:val="18"/>
                <w:szCs w:val="18"/>
              </w:rPr>
            </w:pPr>
            <w:r w:rsidRPr="00B80746">
              <w:rPr>
                <w:rFonts w:ascii="Arial" w:hAnsi="Arial"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B80746" w:rsidRDefault="0027203B" w:rsidP="002678C5">
            <w:pPr>
              <w:jc w:val="both"/>
              <w:rPr>
                <w:rFonts w:ascii="Arial" w:hAnsi="Arial" w:cs="Arial"/>
                <w:sz w:val="18"/>
                <w:szCs w:val="18"/>
              </w:rPr>
            </w:pPr>
          </w:p>
        </w:tc>
        <w:tc>
          <w:tcPr>
            <w:tcW w:w="2880" w:type="dxa"/>
          </w:tcPr>
          <w:p w14:paraId="00466FF2" w14:textId="77777777" w:rsidR="0027203B" w:rsidRPr="00B80746" w:rsidRDefault="0027203B" w:rsidP="002678C5">
            <w:pPr>
              <w:jc w:val="both"/>
              <w:rPr>
                <w:rFonts w:ascii="Arial" w:hAnsi="Arial" w:cs="Arial"/>
                <w:sz w:val="18"/>
                <w:szCs w:val="18"/>
              </w:rPr>
            </w:pPr>
          </w:p>
        </w:tc>
        <w:tc>
          <w:tcPr>
            <w:tcW w:w="3704" w:type="dxa"/>
            <w:hideMark/>
          </w:tcPr>
          <w:p w14:paraId="29413736" w14:textId="77777777" w:rsidR="0027203B" w:rsidRPr="00B80746" w:rsidRDefault="0027203B" w:rsidP="002678C5">
            <w:pPr>
              <w:jc w:val="both"/>
              <w:rPr>
                <w:rFonts w:ascii="Arial" w:hAnsi="Arial" w:cs="Arial"/>
                <w:sz w:val="18"/>
                <w:szCs w:val="18"/>
              </w:rPr>
            </w:pPr>
            <w:r w:rsidRPr="00B80746">
              <w:rPr>
                <w:rFonts w:ascii="Arial" w:hAnsi="Arial" w:cs="Arial"/>
                <w:sz w:val="18"/>
                <w:szCs w:val="18"/>
              </w:rPr>
              <w:t xml:space="preserve">Ime in priimek pooblaščene osebe </w:t>
            </w:r>
          </w:p>
          <w:p w14:paraId="45EFD11C" w14:textId="77777777" w:rsidR="0027203B" w:rsidRPr="00B80746" w:rsidRDefault="0027203B" w:rsidP="002678C5">
            <w:pPr>
              <w:jc w:val="both"/>
              <w:rPr>
                <w:rFonts w:ascii="Arial" w:hAnsi="Arial" w:cs="Arial"/>
                <w:sz w:val="18"/>
                <w:szCs w:val="18"/>
              </w:rPr>
            </w:pPr>
            <w:r w:rsidRPr="00B80746">
              <w:rPr>
                <w:rFonts w:ascii="Arial" w:hAnsi="Arial" w:cs="Arial"/>
                <w:sz w:val="18"/>
                <w:szCs w:val="18"/>
              </w:rPr>
              <w:t xml:space="preserve">ponudnika / podizvajalca / </w:t>
            </w:r>
          </w:p>
          <w:p w14:paraId="1C35F3C5" w14:textId="77777777" w:rsidR="0027203B" w:rsidRPr="00B80746" w:rsidRDefault="0027203B" w:rsidP="002678C5">
            <w:pPr>
              <w:jc w:val="both"/>
              <w:rPr>
                <w:rFonts w:ascii="Arial" w:hAnsi="Arial" w:cs="Arial"/>
                <w:sz w:val="18"/>
                <w:szCs w:val="18"/>
              </w:rPr>
            </w:pPr>
            <w:r w:rsidRPr="00B80746">
              <w:rPr>
                <w:rFonts w:ascii="Arial" w:hAnsi="Arial" w:cs="Arial"/>
                <w:sz w:val="18"/>
                <w:szCs w:val="18"/>
              </w:rPr>
              <w:t>ponudnika – partnerja v skupini</w:t>
            </w:r>
          </w:p>
        </w:tc>
      </w:tr>
      <w:tr w:rsidR="0027203B" w:rsidRPr="00B80746" w14:paraId="486C3F09" w14:textId="77777777" w:rsidTr="00A11576">
        <w:tc>
          <w:tcPr>
            <w:tcW w:w="828" w:type="dxa"/>
            <w:gridSpan w:val="2"/>
          </w:tcPr>
          <w:p w14:paraId="060852E3" w14:textId="77777777" w:rsidR="0027203B" w:rsidRPr="00B80746" w:rsidRDefault="0027203B" w:rsidP="002678C5">
            <w:pPr>
              <w:ind w:right="-108"/>
              <w:jc w:val="both"/>
              <w:rPr>
                <w:rFonts w:ascii="Arial" w:hAnsi="Arial" w:cs="Arial"/>
                <w:sz w:val="18"/>
                <w:szCs w:val="18"/>
              </w:rPr>
            </w:pPr>
          </w:p>
          <w:p w14:paraId="08608278" w14:textId="77777777" w:rsidR="0027203B" w:rsidRPr="00B80746" w:rsidRDefault="0027203B" w:rsidP="002678C5">
            <w:pPr>
              <w:ind w:right="-108"/>
              <w:jc w:val="both"/>
              <w:rPr>
                <w:rFonts w:ascii="Arial" w:hAnsi="Arial" w:cs="Arial"/>
                <w:sz w:val="18"/>
                <w:szCs w:val="18"/>
              </w:rPr>
            </w:pPr>
            <w:r w:rsidRPr="00B80746">
              <w:rPr>
                <w:rFonts w:ascii="Arial" w:hAnsi="Arial" w:cs="Arial"/>
                <w:sz w:val="18"/>
                <w:szCs w:val="18"/>
              </w:rPr>
              <w:t>Datum:</w:t>
            </w:r>
          </w:p>
        </w:tc>
        <w:tc>
          <w:tcPr>
            <w:tcW w:w="1800" w:type="dxa"/>
            <w:tcBorders>
              <w:top w:val="nil"/>
              <w:left w:val="nil"/>
              <w:bottom w:val="single" w:sz="4" w:space="0" w:color="auto"/>
              <w:right w:val="nil"/>
            </w:tcBorders>
          </w:tcPr>
          <w:p w14:paraId="7979EB50" w14:textId="77777777" w:rsidR="0027203B" w:rsidRPr="00B80746" w:rsidRDefault="0027203B" w:rsidP="002678C5">
            <w:pPr>
              <w:jc w:val="both"/>
              <w:rPr>
                <w:rFonts w:ascii="Arial" w:hAnsi="Arial" w:cs="Arial"/>
                <w:sz w:val="18"/>
                <w:szCs w:val="18"/>
              </w:rPr>
            </w:pPr>
          </w:p>
        </w:tc>
        <w:tc>
          <w:tcPr>
            <w:tcW w:w="2880" w:type="dxa"/>
          </w:tcPr>
          <w:p w14:paraId="55456555" w14:textId="77777777" w:rsidR="0027203B" w:rsidRPr="00B80746" w:rsidRDefault="0027203B" w:rsidP="002678C5">
            <w:pPr>
              <w:jc w:val="both"/>
              <w:rPr>
                <w:rFonts w:ascii="Arial" w:hAnsi="Arial" w:cs="Arial"/>
                <w:sz w:val="18"/>
                <w:szCs w:val="18"/>
              </w:rPr>
            </w:pPr>
          </w:p>
        </w:tc>
        <w:tc>
          <w:tcPr>
            <w:tcW w:w="3704" w:type="dxa"/>
            <w:tcBorders>
              <w:top w:val="nil"/>
              <w:left w:val="nil"/>
              <w:bottom w:val="single" w:sz="4" w:space="0" w:color="auto"/>
              <w:right w:val="nil"/>
            </w:tcBorders>
          </w:tcPr>
          <w:p w14:paraId="624D3EBA" w14:textId="77777777" w:rsidR="0027203B" w:rsidRPr="00B80746" w:rsidRDefault="0027203B" w:rsidP="002678C5">
            <w:pPr>
              <w:jc w:val="both"/>
              <w:rPr>
                <w:rFonts w:ascii="Arial" w:hAnsi="Arial" w:cs="Arial"/>
                <w:sz w:val="18"/>
                <w:szCs w:val="18"/>
              </w:rPr>
            </w:pPr>
          </w:p>
        </w:tc>
      </w:tr>
      <w:tr w:rsidR="0027203B" w:rsidRPr="00B80746" w14:paraId="408276D4" w14:textId="77777777" w:rsidTr="00A11576">
        <w:tc>
          <w:tcPr>
            <w:tcW w:w="828" w:type="dxa"/>
            <w:gridSpan w:val="2"/>
          </w:tcPr>
          <w:p w14:paraId="7BBB1176" w14:textId="77777777" w:rsidR="0027203B" w:rsidRPr="00B80746" w:rsidRDefault="0027203B" w:rsidP="002678C5">
            <w:pPr>
              <w:jc w:val="both"/>
              <w:rPr>
                <w:rFonts w:ascii="Arial" w:hAnsi="Arial" w:cs="Arial"/>
                <w:sz w:val="18"/>
                <w:szCs w:val="18"/>
              </w:rPr>
            </w:pPr>
          </w:p>
        </w:tc>
        <w:tc>
          <w:tcPr>
            <w:tcW w:w="1800" w:type="dxa"/>
          </w:tcPr>
          <w:p w14:paraId="5299C9DC" w14:textId="77777777" w:rsidR="0027203B" w:rsidRPr="00B80746" w:rsidRDefault="0027203B" w:rsidP="002678C5">
            <w:pPr>
              <w:jc w:val="both"/>
              <w:rPr>
                <w:rFonts w:ascii="Arial" w:hAnsi="Arial" w:cs="Arial"/>
                <w:sz w:val="18"/>
                <w:szCs w:val="18"/>
              </w:rPr>
            </w:pPr>
          </w:p>
        </w:tc>
        <w:tc>
          <w:tcPr>
            <w:tcW w:w="2880" w:type="dxa"/>
            <w:hideMark/>
          </w:tcPr>
          <w:p w14:paraId="70E1EFA2" w14:textId="77777777" w:rsidR="0027203B" w:rsidRPr="00B80746" w:rsidRDefault="0027203B" w:rsidP="002678C5">
            <w:pPr>
              <w:jc w:val="both"/>
              <w:rPr>
                <w:rFonts w:ascii="Arial" w:hAnsi="Arial" w:cs="Arial"/>
                <w:sz w:val="18"/>
                <w:szCs w:val="18"/>
              </w:rPr>
            </w:pPr>
            <w:r w:rsidRPr="00B80746">
              <w:rPr>
                <w:rFonts w:ascii="Arial" w:hAnsi="Arial" w:cs="Arial"/>
                <w:sz w:val="18"/>
                <w:szCs w:val="18"/>
              </w:rPr>
              <w:t>Žig</w:t>
            </w:r>
          </w:p>
        </w:tc>
        <w:tc>
          <w:tcPr>
            <w:tcW w:w="3704" w:type="dxa"/>
            <w:tcBorders>
              <w:top w:val="single" w:sz="4" w:space="0" w:color="auto"/>
              <w:left w:val="nil"/>
              <w:bottom w:val="nil"/>
              <w:right w:val="nil"/>
            </w:tcBorders>
          </w:tcPr>
          <w:p w14:paraId="26B31D94" w14:textId="77777777" w:rsidR="0027203B" w:rsidRPr="00B80746" w:rsidRDefault="0027203B" w:rsidP="002678C5">
            <w:pPr>
              <w:jc w:val="both"/>
              <w:rPr>
                <w:rFonts w:ascii="Arial" w:hAnsi="Arial" w:cs="Arial"/>
                <w:sz w:val="18"/>
                <w:szCs w:val="18"/>
              </w:rPr>
            </w:pPr>
          </w:p>
        </w:tc>
      </w:tr>
      <w:tr w:rsidR="0027203B" w:rsidRPr="00B80746" w14:paraId="32B58193" w14:textId="77777777" w:rsidTr="00A11576">
        <w:tc>
          <w:tcPr>
            <w:tcW w:w="828" w:type="dxa"/>
            <w:gridSpan w:val="2"/>
          </w:tcPr>
          <w:p w14:paraId="68158877" w14:textId="77777777" w:rsidR="0027203B" w:rsidRPr="00B80746" w:rsidRDefault="0027203B" w:rsidP="002678C5">
            <w:pPr>
              <w:jc w:val="both"/>
              <w:rPr>
                <w:rFonts w:ascii="Arial" w:hAnsi="Arial" w:cs="Arial"/>
                <w:sz w:val="18"/>
                <w:szCs w:val="18"/>
              </w:rPr>
            </w:pPr>
          </w:p>
        </w:tc>
        <w:tc>
          <w:tcPr>
            <w:tcW w:w="1800" w:type="dxa"/>
          </w:tcPr>
          <w:p w14:paraId="1D213B30" w14:textId="77777777" w:rsidR="0027203B" w:rsidRPr="00B80746" w:rsidRDefault="0027203B" w:rsidP="002678C5">
            <w:pPr>
              <w:jc w:val="both"/>
              <w:rPr>
                <w:rFonts w:ascii="Arial" w:hAnsi="Arial" w:cs="Arial"/>
                <w:sz w:val="18"/>
                <w:szCs w:val="18"/>
              </w:rPr>
            </w:pPr>
          </w:p>
        </w:tc>
        <w:tc>
          <w:tcPr>
            <w:tcW w:w="2880" w:type="dxa"/>
          </w:tcPr>
          <w:p w14:paraId="1EE860E1" w14:textId="77777777" w:rsidR="0027203B" w:rsidRPr="00B80746" w:rsidRDefault="0027203B" w:rsidP="002678C5">
            <w:pPr>
              <w:jc w:val="both"/>
              <w:rPr>
                <w:rFonts w:ascii="Arial" w:hAnsi="Arial" w:cs="Arial"/>
                <w:sz w:val="18"/>
                <w:szCs w:val="18"/>
              </w:rPr>
            </w:pPr>
          </w:p>
        </w:tc>
        <w:tc>
          <w:tcPr>
            <w:tcW w:w="3704" w:type="dxa"/>
            <w:tcBorders>
              <w:top w:val="nil"/>
              <w:left w:val="nil"/>
              <w:bottom w:val="single" w:sz="4" w:space="0" w:color="auto"/>
              <w:right w:val="nil"/>
            </w:tcBorders>
          </w:tcPr>
          <w:p w14:paraId="53D9534E" w14:textId="77777777" w:rsidR="0027203B" w:rsidRPr="00B80746" w:rsidRDefault="0027203B" w:rsidP="002678C5">
            <w:pPr>
              <w:jc w:val="both"/>
              <w:rPr>
                <w:rFonts w:ascii="Arial" w:hAnsi="Arial" w:cs="Arial"/>
                <w:sz w:val="18"/>
                <w:szCs w:val="18"/>
              </w:rPr>
            </w:pPr>
            <w:r w:rsidRPr="00B80746">
              <w:rPr>
                <w:rFonts w:ascii="Arial" w:hAnsi="Arial" w:cs="Arial"/>
                <w:sz w:val="18"/>
                <w:szCs w:val="18"/>
              </w:rPr>
              <w:t>Podpis pooblaščene osebe</w:t>
            </w:r>
          </w:p>
          <w:p w14:paraId="535DC0AF" w14:textId="77777777" w:rsidR="0027203B" w:rsidRPr="00B80746" w:rsidRDefault="0027203B" w:rsidP="002678C5">
            <w:pPr>
              <w:jc w:val="both"/>
              <w:rPr>
                <w:rFonts w:ascii="Arial" w:hAnsi="Arial" w:cs="Arial"/>
                <w:sz w:val="18"/>
                <w:szCs w:val="18"/>
              </w:rPr>
            </w:pPr>
          </w:p>
          <w:p w14:paraId="4EB5E240" w14:textId="77777777" w:rsidR="0027203B" w:rsidRPr="00B80746" w:rsidRDefault="0027203B" w:rsidP="002678C5">
            <w:pPr>
              <w:jc w:val="both"/>
              <w:rPr>
                <w:rFonts w:ascii="Arial" w:hAnsi="Arial" w:cs="Arial"/>
                <w:sz w:val="18"/>
                <w:szCs w:val="18"/>
              </w:rPr>
            </w:pPr>
          </w:p>
        </w:tc>
      </w:tr>
    </w:tbl>
    <w:p w14:paraId="1B4EA087" w14:textId="77777777" w:rsidR="0027203B" w:rsidRPr="00B80746" w:rsidRDefault="0027203B" w:rsidP="002678C5">
      <w:pPr>
        <w:jc w:val="both"/>
        <w:rPr>
          <w:rFonts w:ascii="Arial" w:hAnsi="Arial" w:cs="Arial"/>
          <w:sz w:val="18"/>
          <w:szCs w:val="18"/>
        </w:rPr>
        <w:sectPr w:rsidR="0027203B" w:rsidRPr="00B80746" w:rsidSect="00A11576">
          <w:footerReference w:type="default" r:id="rId15"/>
          <w:pgSz w:w="11906" w:h="16838"/>
          <w:pgMar w:top="1418" w:right="1418" w:bottom="1418" w:left="1418" w:header="567" w:footer="596" w:gutter="0"/>
          <w:cols w:space="708"/>
          <w:docGrid w:linePitch="360"/>
        </w:sectPr>
      </w:pPr>
    </w:p>
    <w:p w14:paraId="327110D8" w14:textId="77777777" w:rsidR="009A6465" w:rsidRPr="00B80746" w:rsidRDefault="00A11576" w:rsidP="002678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Arial" w:hAnsi="Arial" w:cs="Arial"/>
          <w:color w:val="FFFFFF" w:themeColor="background1"/>
          <w:sz w:val="18"/>
          <w:szCs w:val="18"/>
        </w:rPr>
      </w:pPr>
      <w:r w:rsidRPr="00B80746">
        <w:rPr>
          <w:rFonts w:ascii="Arial" w:hAnsi="Arial" w:cs="Arial"/>
          <w:color w:val="FFFFFF" w:themeColor="background1"/>
          <w:sz w:val="18"/>
          <w:szCs w:val="18"/>
        </w:rPr>
        <w:lastRenderedPageBreak/>
        <w:t>Vzorec pogodbe</w:t>
      </w:r>
    </w:p>
    <w:p w14:paraId="369FF1FB" w14:textId="77777777" w:rsidR="009A6465" w:rsidRPr="00B80746" w:rsidRDefault="009A6465" w:rsidP="002678C5">
      <w:pPr>
        <w:jc w:val="both"/>
        <w:rPr>
          <w:rFonts w:ascii="Arial" w:hAnsi="Arial" w:cs="Arial"/>
          <w:sz w:val="18"/>
          <w:szCs w:val="18"/>
        </w:rPr>
      </w:pPr>
    </w:p>
    <w:p w14:paraId="14D7D924" w14:textId="02ABE832" w:rsidR="00B92E1B" w:rsidRPr="00B80746" w:rsidRDefault="00E72198" w:rsidP="000C3D3F">
      <w:pPr>
        <w:pStyle w:val="Noga"/>
        <w:jc w:val="center"/>
        <w:rPr>
          <w:rFonts w:ascii="Arial" w:hAnsi="Arial" w:cs="Arial"/>
          <w:b/>
          <w:bCs/>
          <w:color w:val="000000"/>
          <w:sz w:val="18"/>
          <w:szCs w:val="18"/>
        </w:rPr>
      </w:pPr>
      <w:r w:rsidRPr="00B80746">
        <w:rPr>
          <w:rFonts w:ascii="Arial" w:hAnsi="Arial" w:cs="Arial"/>
          <w:b/>
          <w:bCs/>
          <w:color w:val="000000"/>
          <w:sz w:val="18"/>
          <w:szCs w:val="18"/>
        </w:rPr>
        <w:t xml:space="preserve">POGODBA </w:t>
      </w:r>
      <w:r w:rsidR="000C3D3F" w:rsidRPr="00B80746">
        <w:rPr>
          <w:rFonts w:ascii="Arial" w:hAnsi="Arial" w:cs="Arial"/>
          <w:b/>
          <w:bCs/>
          <w:color w:val="000000"/>
          <w:sz w:val="18"/>
          <w:szCs w:val="18"/>
        </w:rPr>
        <w:t xml:space="preserve">ZA STORITVE </w:t>
      </w:r>
      <w:r w:rsidR="00E44C10">
        <w:rPr>
          <w:rFonts w:ascii="Arial" w:hAnsi="Arial" w:cs="Arial"/>
          <w:b/>
          <w:bCs/>
          <w:color w:val="000000"/>
          <w:sz w:val="18"/>
          <w:szCs w:val="18"/>
        </w:rPr>
        <w:t>TEHNIČNE PODPORE (</w:t>
      </w:r>
      <w:r w:rsidR="000C3D3F" w:rsidRPr="00B80746">
        <w:rPr>
          <w:rFonts w:ascii="Arial" w:hAnsi="Arial" w:cs="Arial"/>
          <w:b/>
          <w:bCs/>
          <w:color w:val="000000"/>
          <w:sz w:val="18"/>
          <w:szCs w:val="18"/>
        </w:rPr>
        <w:t>VZDRŽEVANJ</w:t>
      </w:r>
      <w:r w:rsidR="00E44C10">
        <w:rPr>
          <w:rFonts w:ascii="Arial" w:hAnsi="Arial" w:cs="Arial"/>
          <w:b/>
          <w:bCs/>
          <w:color w:val="000000"/>
          <w:sz w:val="18"/>
          <w:szCs w:val="18"/>
        </w:rPr>
        <w:t>E)</w:t>
      </w:r>
      <w:r w:rsidR="000C3D3F" w:rsidRPr="00B80746">
        <w:rPr>
          <w:rFonts w:ascii="Arial" w:hAnsi="Arial" w:cs="Arial"/>
          <w:b/>
          <w:bCs/>
          <w:color w:val="000000"/>
          <w:sz w:val="18"/>
          <w:szCs w:val="18"/>
        </w:rPr>
        <w:t xml:space="preserve"> OBSTOJEČIH LICENC ORACLE ZA OBDOBJE 36 MESECEV – sklop 1 </w:t>
      </w:r>
    </w:p>
    <w:p w14:paraId="2CCADE85" w14:textId="77777777" w:rsidR="00B92E1B" w:rsidRPr="00B80746" w:rsidRDefault="00B92E1B" w:rsidP="002678C5">
      <w:pPr>
        <w:spacing w:before="225" w:after="225" w:line="240" w:lineRule="auto"/>
        <w:jc w:val="both"/>
        <w:rPr>
          <w:rFonts w:ascii="Arial" w:hAnsi="Arial" w:cs="Arial"/>
          <w:b/>
          <w:bCs/>
          <w:color w:val="000000"/>
          <w:sz w:val="18"/>
          <w:szCs w:val="18"/>
        </w:rPr>
      </w:pPr>
    </w:p>
    <w:p w14:paraId="3F97227C" w14:textId="2AD44795"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sklenjena med</w:t>
      </w:r>
    </w:p>
    <w:p w14:paraId="2412C0B9" w14:textId="71FFE1F3" w:rsidR="00BE7E6E" w:rsidRPr="00B80746" w:rsidRDefault="00A11576" w:rsidP="000C3D3F">
      <w:pPr>
        <w:spacing w:after="0" w:line="240" w:lineRule="auto"/>
        <w:rPr>
          <w:rFonts w:ascii="Arial" w:hAnsi="Arial" w:cs="Arial"/>
          <w:sz w:val="18"/>
          <w:szCs w:val="18"/>
        </w:rPr>
      </w:pPr>
      <w:r w:rsidRPr="00B80746">
        <w:rPr>
          <w:rFonts w:ascii="Arial" w:hAnsi="Arial" w:cs="Arial"/>
          <w:b/>
          <w:bCs/>
          <w:color w:val="000000"/>
          <w:sz w:val="18"/>
          <w:szCs w:val="18"/>
        </w:rPr>
        <w:t xml:space="preserve">NAROČNIKOM: UNIVERZITETNI KLINIČNI CENTER LJUBLJANA, </w:t>
      </w:r>
      <w:r w:rsidRPr="00B80746">
        <w:rPr>
          <w:rFonts w:ascii="Arial" w:hAnsi="Arial" w:cs="Arial"/>
          <w:color w:val="000000"/>
          <w:sz w:val="18"/>
          <w:szCs w:val="18"/>
        </w:rPr>
        <w:t>Zaloška cesta 2, 1000 Ljubljana,</w:t>
      </w:r>
      <w:r w:rsidRPr="00B80746">
        <w:rPr>
          <w:rFonts w:ascii="Arial" w:hAnsi="Arial" w:cs="Arial"/>
          <w:color w:val="000000"/>
          <w:sz w:val="18"/>
          <w:szCs w:val="18"/>
        </w:rPr>
        <w:br/>
        <w:t xml:space="preserve">ki ga zastopa </w:t>
      </w:r>
      <w:r w:rsidR="00B92E1B" w:rsidRPr="00B80746">
        <w:rPr>
          <w:rFonts w:ascii="Arial" w:hAnsi="Arial" w:cs="Arial"/>
          <w:color w:val="000000"/>
          <w:sz w:val="18"/>
          <w:szCs w:val="18"/>
        </w:rPr>
        <w:t>doc. dr. Marko Jug, dr. med., generalni direktor</w:t>
      </w:r>
      <w:r w:rsidRPr="00B80746">
        <w:rPr>
          <w:rFonts w:ascii="Arial" w:hAnsi="Arial" w:cs="Arial"/>
          <w:sz w:val="18"/>
          <w:szCs w:val="18"/>
        </w:rPr>
        <w:br/>
      </w:r>
    </w:p>
    <w:tbl>
      <w:tblPr>
        <w:tblStyle w:val="NormalTablePHPDOCX"/>
        <w:tblW w:w="3500" w:type="pct"/>
        <w:tblInd w:w="108" w:type="dxa"/>
        <w:tblLook w:val="04A0" w:firstRow="1" w:lastRow="0" w:firstColumn="1" w:lastColumn="0" w:noHBand="0" w:noVBand="1"/>
      </w:tblPr>
      <w:tblGrid>
        <w:gridCol w:w="3300"/>
        <w:gridCol w:w="3049"/>
      </w:tblGrid>
      <w:tr w:rsidR="00BE7E6E" w:rsidRPr="00B80746" w14:paraId="071759F0" w14:textId="77777777">
        <w:tc>
          <w:tcPr>
            <w:tcW w:w="3300" w:type="dxa"/>
            <w:tcMar>
              <w:top w:w="0" w:type="auto"/>
              <w:bottom w:w="0" w:type="auto"/>
            </w:tcMar>
            <w:vAlign w:val="center"/>
          </w:tcPr>
          <w:p w14:paraId="7E782C3B"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5057272000</w:t>
            </w:r>
          </w:p>
        </w:tc>
      </w:tr>
      <w:tr w:rsidR="00BE7E6E" w:rsidRPr="00B80746" w14:paraId="4EFA4594" w14:textId="77777777">
        <w:tc>
          <w:tcPr>
            <w:tcW w:w="3300" w:type="dxa"/>
            <w:tcMar>
              <w:top w:w="0" w:type="auto"/>
              <w:bottom w:w="0" w:type="auto"/>
            </w:tcMar>
            <w:vAlign w:val="center"/>
          </w:tcPr>
          <w:p w14:paraId="25E1F1CE"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SI 52111776</w:t>
            </w:r>
          </w:p>
        </w:tc>
      </w:tr>
      <w:tr w:rsidR="00BE7E6E" w:rsidRPr="00B80746" w14:paraId="04FC23DA" w14:textId="77777777">
        <w:tc>
          <w:tcPr>
            <w:tcW w:w="3300" w:type="dxa"/>
            <w:tcMar>
              <w:top w:w="0" w:type="auto"/>
              <w:bottom w:w="0" w:type="auto"/>
            </w:tcMar>
            <w:vAlign w:val="center"/>
          </w:tcPr>
          <w:p w14:paraId="724C1468"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SI56 0110 0603 0277 894</w:t>
            </w:r>
          </w:p>
        </w:tc>
      </w:tr>
    </w:tbl>
    <w:p w14:paraId="609B593A" w14:textId="77777777" w:rsidR="00BE7E6E" w:rsidRPr="00B80746" w:rsidRDefault="00A11576" w:rsidP="002678C5">
      <w:pPr>
        <w:spacing w:before="225" w:after="225" w:line="240" w:lineRule="auto"/>
        <w:jc w:val="both"/>
        <w:rPr>
          <w:rFonts w:ascii="Arial" w:hAnsi="Arial" w:cs="Arial"/>
          <w:sz w:val="18"/>
          <w:szCs w:val="18"/>
        </w:rPr>
      </w:pPr>
      <w:r w:rsidRPr="00B80746">
        <w:rPr>
          <w:rFonts w:ascii="Arial" w:hAnsi="Arial" w:cs="Arial"/>
          <w:color w:val="000000"/>
          <w:sz w:val="18"/>
          <w:szCs w:val="18"/>
        </w:rPr>
        <w:t>in</w:t>
      </w:r>
    </w:p>
    <w:p w14:paraId="42BAF809" w14:textId="59758858" w:rsidR="00BE7E6E" w:rsidRPr="00B80746" w:rsidRDefault="00B92E1B" w:rsidP="002678C5">
      <w:pPr>
        <w:spacing w:before="225" w:after="225" w:line="240" w:lineRule="auto"/>
        <w:jc w:val="both"/>
        <w:rPr>
          <w:rFonts w:ascii="Arial" w:hAnsi="Arial" w:cs="Arial"/>
          <w:sz w:val="18"/>
          <w:szCs w:val="18"/>
        </w:rPr>
      </w:pPr>
      <w:r w:rsidRPr="00B80746">
        <w:rPr>
          <w:rFonts w:ascii="Arial" w:hAnsi="Arial" w:cs="Arial"/>
          <w:b/>
          <w:bCs/>
          <w:color w:val="000000"/>
          <w:sz w:val="18"/>
          <w:szCs w:val="18"/>
        </w:rPr>
        <w:t>DOBAVITELJEM: </w:t>
      </w:r>
      <w:r w:rsidRPr="00B80746">
        <w:rPr>
          <w:rFonts w:ascii="Arial" w:hAnsi="Arial" w:cs="Arial"/>
          <w:color w:val="000000"/>
          <w:sz w:val="18"/>
          <w:szCs w:val="18"/>
        </w:rPr>
        <w:t>___________________________________,</w:t>
      </w:r>
      <w:r w:rsidRPr="00B80746">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B80746" w14:paraId="41C98471" w14:textId="77777777">
        <w:tc>
          <w:tcPr>
            <w:tcW w:w="3300" w:type="dxa"/>
            <w:tcMar>
              <w:top w:w="0" w:type="auto"/>
              <w:bottom w:w="0" w:type="auto"/>
            </w:tcMar>
            <w:vAlign w:val="center"/>
          </w:tcPr>
          <w:p w14:paraId="19CA55AD"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5999601B" w14:textId="77777777">
        <w:tc>
          <w:tcPr>
            <w:tcW w:w="3300" w:type="dxa"/>
            <w:tcMar>
              <w:top w:w="0" w:type="auto"/>
              <w:bottom w:w="0" w:type="auto"/>
            </w:tcMar>
            <w:vAlign w:val="center"/>
          </w:tcPr>
          <w:p w14:paraId="6AEABFBD"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r w:rsidR="00BE7E6E" w:rsidRPr="00B80746" w14:paraId="37B8C916" w14:textId="77777777">
        <w:tc>
          <w:tcPr>
            <w:tcW w:w="3300" w:type="dxa"/>
            <w:tcMar>
              <w:top w:w="0" w:type="auto"/>
              <w:bottom w:w="0" w:type="auto"/>
            </w:tcMar>
            <w:vAlign w:val="center"/>
          </w:tcPr>
          <w:p w14:paraId="6C08D00F"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B80746" w:rsidRDefault="00A11576" w:rsidP="002678C5">
            <w:pPr>
              <w:jc w:val="both"/>
              <w:rPr>
                <w:rFonts w:ascii="Arial" w:hAnsi="Arial" w:cs="Arial"/>
                <w:sz w:val="18"/>
                <w:szCs w:val="18"/>
              </w:rPr>
            </w:pPr>
            <w:r w:rsidRPr="00B80746">
              <w:rPr>
                <w:rFonts w:ascii="Arial" w:hAnsi="Arial" w:cs="Arial"/>
                <w:color w:val="000000"/>
                <w:position w:val="-2"/>
                <w:sz w:val="18"/>
                <w:szCs w:val="18"/>
              </w:rPr>
              <w:t> </w:t>
            </w:r>
          </w:p>
        </w:tc>
      </w:tr>
    </w:tbl>
    <w:p w14:paraId="470733E6" w14:textId="77777777" w:rsidR="00BE7E6E" w:rsidRPr="00B80746" w:rsidRDefault="00A11576" w:rsidP="002678C5">
      <w:pPr>
        <w:spacing w:before="225" w:after="225" w:line="240" w:lineRule="auto"/>
        <w:jc w:val="both"/>
        <w:rPr>
          <w:rFonts w:ascii="Arial" w:hAnsi="Arial" w:cs="Arial"/>
          <w:color w:val="000000"/>
          <w:sz w:val="18"/>
          <w:szCs w:val="18"/>
        </w:rPr>
      </w:pPr>
      <w:r w:rsidRPr="00B80746">
        <w:rPr>
          <w:rFonts w:ascii="Arial" w:hAnsi="Arial" w:cs="Arial"/>
          <w:color w:val="000000"/>
          <w:sz w:val="18"/>
          <w:szCs w:val="18"/>
        </w:rPr>
        <w:t> </w:t>
      </w:r>
    </w:p>
    <w:p w14:paraId="7A5ECF66" w14:textId="6A44D93A" w:rsidR="00BE7E6E" w:rsidRPr="00B80746" w:rsidRDefault="00A11576" w:rsidP="000C3D3F">
      <w:pPr>
        <w:spacing w:before="225" w:after="225" w:line="240" w:lineRule="auto"/>
        <w:jc w:val="center"/>
        <w:rPr>
          <w:rFonts w:ascii="Arial" w:hAnsi="Arial" w:cs="Arial"/>
          <w:sz w:val="18"/>
          <w:szCs w:val="18"/>
        </w:rPr>
      </w:pPr>
      <w:r w:rsidRPr="00B80746">
        <w:rPr>
          <w:rFonts w:ascii="Arial" w:hAnsi="Arial" w:cs="Arial"/>
          <w:b/>
          <w:bCs/>
          <w:color w:val="000000"/>
          <w:sz w:val="18"/>
          <w:szCs w:val="18"/>
        </w:rPr>
        <w:t>I. UVODNE DOLO</w:t>
      </w:r>
      <w:r w:rsidR="00F26DE6">
        <w:rPr>
          <w:rFonts w:ascii="Arial" w:hAnsi="Arial" w:cs="Arial"/>
          <w:b/>
          <w:bCs/>
          <w:color w:val="000000"/>
          <w:sz w:val="18"/>
          <w:szCs w:val="18"/>
        </w:rPr>
        <w:t>Č</w:t>
      </w:r>
      <w:r w:rsidRPr="00B80746">
        <w:rPr>
          <w:rFonts w:ascii="Arial" w:hAnsi="Arial" w:cs="Arial"/>
          <w:b/>
          <w:bCs/>
          <w:color w:val="000000"/>
          <w:sz w:val="18"/>
          <w:szCs w:val="18"/>
        </w:rPr>
        <w:t>BE</w:t>
      </w:r>
    </w:p>
    <w:p w14:paraId="22477BE2" w14:textId="77777777" w:rsidR="00BE7E6E" w:rsidRPr="00B80746" w:rsidRDefault="00A11576" w:rsidP="000C3D3F">
      <w:pPr>
        <w:spacing w:after="0" w:line="240" w:lineRule="auto"/>
        <w:jc w:val="center"/>
        <w:rPr>
          <w:rFonts w:ascii="Arial" w:hAnsi="Arial" w:cs="Arial"/>
          <w:sz w:val="18"/>
          <w:szCs w:val="18"/>
        </w:rPr>
      </w:pPr>
      <w:r w:rsidRPr="00B80746">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B80746" w14:paraId="6B00DCA9" w14:textId="77777777">
        <w:tc>
          <w:tcPr>
            <w:tcW w:w="0" w:type="auto"/>
            <w:tcMar>
              <w:top w:w="0" w:type="auto"/>
              <w:bottom w:w="0" w:type="auto"/>
            </w:tcMar>
          </w:tcPr>
          <w:p w14:paraId="013988E1" w14:textId="61AEE3B5" w:rsidR="00F26DE6" w:rsidRPr="00F26DE6" w:rsidRDefault="00F26DE6" w:rsidP="00F26DE6">
            <w:pPr>
              <w:spacing w:before="225" w:after="225"/>
              <w:jc w:val="both"/>
              <w:rPr>
                <w:rFonts w:ascii="Arial" w:hAnsi="Arial" w:cs="Arial"/>
                <w:color w:val="000000"/>
                <w:sz w:val="18"/>
                <w:szCs w:val="18"/>
              </w:rPr>
            </w:pPr>
            <w:r w:rsidRPr="00F26DE6">
              <w:rPr>
                <w:rFonts w:ascii="Arial" w:hAnsi="Arial" w:cs="Arial"/>
                <w:color w:val="000000"/>
                <w:sz w:val="18"/>
                <w:szCs w:val="18"/>
              </w:rPr>
              <w:t xml:space="preserve">Pogodbeni stranki uvodoma ugotavljata, da je naročnik izvedel javno naročilo za </w:t>
            </w:r>
            <w:r>
              <w:rPr>
                <w:rFonts w:ascii="Arial" w:hAnsi="Arial" w:cs="Arial"/>
                <w:color w:val="000000"/>
                <w:sz w:val="18"/>
                <w:szCs w:val="18"/>
              </w:rPr>
              <w:t xml:space="preserve">storitve </w:t>
            </w:r>
            <w:r w:rsidR="00774DBC">
              <w:rPr>
                <w:rFonts w:ascii="Arial" w:hAnsi="Arial" w:cs="Arial"/>
                <w:color w:val="000000"/>
                <w:sz w:val="18"/>
                <w:szCs w:val="18"/>
              </w:rPr>
              <w:t>Tehnične podpore (</w:t>
            </w:r>
            <w:r>
              <w:rPr>
                <w:rFonts w:ascii="Arial" w:hAnsi="Arial" w:cs="Arial"/>
                <w:color w:val="000000"/>
                <w:sz w:val="18"/>
                <w:szCs w:val="18"/>
              </w:rPr>
              <w:t>vzdrževanja</w:t>
            </w:r>
            <w:r w:rsidR="00774DBC">
              <w:rPr>
                <w:rFonts w:ascii="Arial" w:hAnsi="Arial" w:cs="Arial"/>
                <w:color w:val="000000"/>
                <w:sz w:val="18"/>
                <w:szCs w:val="18"/>
              </w:rPr>
              <w:t>)</w:t>
            </w:r>
            <w:r>
              <w:rPr>
                <w:rFonts w:ascii="Arial" w:hAnsi="Arial" w:cs="Arial"/>
                <w:color w:val="000000"/>
                <w:sz w:val="18"/>
                <w:szCs w:val="18"/>
              </w:rPr>
              <w:t xml:space="preserve"> obstoječih licenc </w:t>
            </w:r>
            <w:r w:rsidRPr="00F26DE6">
              <w:rPr>
                <w:rFonts w:ascii="Arial" w:hAnsi="Arial" w:cs="Arial"/>
                <w:color w:val="000000"/>
                <w:sz w:val="18"/>
                <w:szCs w:val="18"/>
              </w:rPr>
              <w:t>O</w:t>
            </w:r>
            <w:r>
              <w:rPr>
                <w:rFonts w:ascii="Arial" w:hAnsi="Arial" w:cs="Arial"/>
                <w:color w:val="000000"/>
                <w:sz w:val="18"/>
                <w:szCs w:val="18"/>
              </w:rPr>
              <w:t xml:space="preserve">racle za obdobje </w:t>
            </w:r>
            <w:r w:rsidRPr="00F26DE6">
              <w:rPr>
                <w:rFonts w:ascii="Arial" w:hAnsi="Arial" w:cs="Arial"/>
                <w:color w:val="000000"/>
                <w:sz w:val="18"/>
                <w:szCs w:val="18"/>
              </w:rPr>
              <w:t xml:space="preserve">36 </w:t>
            </w:r>
            <w:r>
              <w:rPr>
                <w:rFonts w:ascii="Arial" w:hAnsi="Arial" w:cs="Arial"/>
                <w:color w:val="000000"/>
                <w:sz w:val="18"/>
                <w:szCs w:val="18"/>
              </w:rPr>
              <w:t>mesecev</w:t>
            </w:r>
            <w:r w:rsidRPr="00F26DE6">
              <w:rPr>
                <w:rFonts w:ascii="Arial" w:hAnsi="Arial" w:cs="Arial"/>
                <w:color w:val="000000"/>
                <w:sz w:val="18"/>
                <w:szCs w:val="18"/>
              </w:rPr>
              <w:t xml:space="preserve"> – sklop 1 po odprtem postopku na podlagi 40. člena Zakona o javnem naročanju (ZJN–3; Ur. l. RS, št. 91/15 s spremembami in dopolnitvami). </w:t>
            </w:r>
          </w:p>
          <w:p w14:paraId="1744E008" w14:textId="77777777" w:rsidR="00F26DE6" w:rsidRPr="00F26DE6" w:rsidRDefault="00F26DE6" w:rsidP="00F26DE6">
            <w:pPr>
              <w:spacing w:before="225" w:after="225"/>
              <w:jc w:val="both"/>
              <w:rPr>
                <w:rFonts w:ascii="Arial" w:hAnsi="Arial" w:cs="Arial"/>
                <w:color w:val="000000"/>
                <w:sz w:val="18"/>
                <w:szCs w:val="18"/>
              </w:rPr>
            </w:pPr>
            <w:r w:rsidRPr="00F26DE6">
              <w:rPr>
                <w:rFonts w:ascii="Arial" w:hAnsi="Arial" w:cs="Arial"/>
                <w:color w:val="000000"/>
                <w:sz w:val="18"/>
                <w:szCs w:val="18"/>
              </w:rPr>
              <w:t>Obvestilo o naročilu je bilo objavljeno v Uradnem listu EU pod št. objave__________, dne __________, in na portalu javnih naročil pri Uradnem listu RS pod št. objave ___________, dne __________.</w:t>
            </w:r>
          </w:p>
          <w:p w14:paraId="4853408A" w14:textId="77777777" w:rsidR="00F26DE6" w:rsidRPr="00F26DE6" w:rsidRDefault="00F26DE6" w:rsidP="00F26DE6">
            <w:pPr>
              <w:spacing w:before="225" w:after="225"/>
              <w:jc w:val="both"/>
              <w:rPr>
                <w:rFonts w:ascii="Arial" w:hAnsi="Arial" w:cs="Arial"/>
                <w:color w:val="000000"/>
                <w:sz w:val="18"/>
                <w:szCs w:val="18"/>
              </w:rPr>
            </w:pPr>
            <w:r w:rsidRPr="00F26DE6">
              <w:rPr>
                <w:rFonts w:ascii="Arial" w:hAnsi="Arial" w:cs="Arial"/>
                <w:color w:val="000000"/>
                <w:sz w:val="18"/>
                <w:szCs w:val="18"/>
              </w:rPr>
              <w:t xml:space="preserve">Izvajalec je bil izbran kot najugodnejši ponudnik predmetnega javnega naročila na podlagi odločitve o oddaji javnega naročila št. _______________ z dne __________. </w:t>
            </w:r>
          </w:p>
          <w:p w14:paraId="3CDFC4DD" w14:textId="77777777" w:rsidR="00F26DE6" w:rsidRPr="00F26DE6" w:rsidRDefault="00F26DE6" w:rsidP="00F26DE6">
            <w:pPr>
              <w:spacing w:before="225" w:after="225"/>
              <w:jc w:val="both"/>
              <w:rPr>
                <w:rFonts w:ascii="Arial" w:hAnsi="Arial" w:cs="Arial"/>
                <w:color w:val="000000"/>
                <w:sz w:val="18"/>
                <w:szCs w:val="18"/>
              </w:rPr>
            </w:pPr>
            <w:r w:rsidRPr="00F26DE6">
              <w:rPr>
                <w:rFonts w:ascii="Arial" w:hAnsi="Arial" w:cs="Arial"/>
                <w:color w:val="000000"/>
                <w:sz w:val="18"/>
                <w:szCs w:val="18"/>
              </w:rPr>
              <w:t>S to pogodbo se pogodbeni stranki dogovorita o splošnih in posebnih pogojih izvedbe javnega naročila.</w:t>
            </w:r>
          </w:p>
          <w:p w14:paraId="69728FBB" w14:textId="313F3383" w:rsidR="000C3D3F" w:rsidRPr="00B80746" w:rsidRDefault="00F26DE6" w:rsidP="00F26DE6">
            <w:pPr>
              <w:spacing w:before="225" w:after="225"/>
              <w:jc w:val="both"/>
              <w:rPr>
                <w:rFonts w:ascii="Arial" w:hAnsi="Arial" w:cs="Arial"/>
                <w:color w:val="000000"/>
                <w:sz w:val="18"/>
                <w:szCs w:val="18"/>
              </w:rPr>
            </w:pPr>
            <w:r w:rsidRPr="00F26DE6">
              <w:rPr>
                <w:rFonts w:ascii="Arial" w:hAnsi="Arial" w:cs="Arial"/>
                <w:color w:val="000000"/>
                <w:sz w:val="18"/>
                <w:szCs w:val="18"/>
              </w:rPr>
              <w:t xml:space="preserve">Izvajalec s podpisom te pogodbe potrjuje, da se predmetno javno naročilo izvaja skladno z razpisno in ponudbeno dokumentacijo za predmetno javno naročilo ter da je v celoti seznanjen z obsegom, obveznostmi in zahtevnostjo dobav in storitev po tej pogodbi. V primeru razhajanj med določili te pogodbe in določili razpisne dokumentacije predmetnega javnega naročila, veljajo določila </w:t>
            </w:r>
            <w:r w:rsidR="00EC5610">
              <w:rPr>
                <w:rFonts w:ascii="Arial" w:hAnsi="Arial" w:cs="Arial"/>
                <w:color w:val="000000"/>
                <w:sz w:val="18"/>
                <w:szCs w:val="18"/>
              </w:rPr>
              <w:t>pogodbe</w:t>
            </w:r>
            <w:r w:rsidRPr="00F26DE6">
              <w:rPr>
                <w:rFonts w:ascii="Arial" w:hAnsi="Arial" w:cs="Arial"/>
                <w:color w:val="000000"/>
                <w:sz w:val="18"/>
                <w:szCs w:val="18"/>
              </w:rPr>
              <w:t>.</w:t>
            </w:r>
          </w:p>
        </w:tc>
      </w:tr>
    </w:tbl>
    <w:p w14:paraId="1B1E3688" w14:textId="77777777" w:rsidR="00BE7E6E" w:rsidRPr="00B80746" w:rsidRDefault="00A11576" w:rsidP="000C3D3F">
      <w:pPr>
        <w:spacing w:before="225" w:after="225" w:line="240" w:lineRule="auto"/>
        <w:jc w:val="center"/>
        <w:rPr>
          <w:rFonts w:ascii="Arial" w:hAnsi="Arial" w:cs="Arial"/>
          <w:sz w:val="18"/>
          <w:szCs w:val="18"/>
        </w:rPr>
      </w:pPr>
      <w:r w:rsidRPr="00B80746">
        <w:rPr>
          <w:rFonts w:ascii="Arial" w:hAnsi="Arial" w:cs="Arial"/>
          <w:b/>
          <w:bCs/>
          <w:color w:val="000000"/>
          <w:sz w:val="18"/>
          <w:szCs w:val="18"/>
        </w:rPr>
        <w:t>II. PREDMET POGODBE</w:t>
      </w:r>
    </w:p>
    <w:p w14:paraId="711ED20D" w14:textId="356FDC66" w:rsidR="00BE7E6E" w:rsidRPr="00B80746" w:rsidRDefault="00A11576" w:rsidP="000C3D3F">
      <w:pPr>
        <w:spacing w:after="0" w:line="240" w:lineRule="auto"/>
        <w:jc w:val="center"/>
        <w:rPr>
          <w:rFonts w:ascii="Arial" w:hAnsi="Arial" w:cs="Arial"/>
          <w:b/>
          <w:bCs/>
          <w:color w:val="000000"/>
          <w:sz w:val="18"/>
          <w:szCs w:val="18"/>
        </w:rPr>
      </w:pPr>
      <w:r w:rsidRPr="00B80746">
        <w:rPr>
          <w:rFonts w:ascii="Arial" w:hAnsi="Arial" w:cs="Arial"/>
          <w:b/>
          <w:bCs/>
          <w:color w:val="000000"/>
          <w:sz w:val="18"/>
          <w:szCs w:val="18"/>
        </w:rPr>
        <w:t>2. člen</w:t>
      </w:r>
    </w:p>
    <w:p w14:paraId="37898A35" w14:textId="3287E2FB" w:rsidR="000C3D3F" w:rsidRPr="00B80746" w:rsidRDefault="000C3D3F" w:rsidP="000C3D3F">
      <w:pPr>
        <w:spacing w:after="0" w:line="240" w:lineRule="auto"/>
        <w:jc w:val="center"/>
        <w:rPr>
          <w:rFonts w:ascii="Arial" w:hAnsi="Arial" w:cs="Arial"/>
          <w:sz w:val="18"/>
          <w:szCs w:val="18"/>
        </w:rPr>
      </w:pPr>
    </w:p>
    <w:p w14:paraId="24882695" w14:textId="76D545A2" w:rsidR="00CE32CF" w:rsidRPr="00B80746" w:rsidRDefault="000C3D3F" w:rsidP="00CE32CF">
      <w:pPr>
        <w:overflowPunct w:val="0"/>
        <w:autoSpaceDE w:val="0"/>
        <w:autoSpaceDN w:val="0"/>
        <w:adjustRightInd w:val="0"/>
        <w:spacing w:after="0" w:line="240" w:lineRule="auto"/>
        <w:ind w:right="-3"/>
        <w:textAlignment w:val="baseline"/>
        <w:rPr>
          <w:rFonts w:ascii="Arial" w:eastAsia="Times New Roman" w:hAnsi="Arial" w:cs="Arial"/>
          <w:bCs/>
          <w:sz w:val="18"/>
          <w:szCs w:val="18"/>
          <w:lang w:eastAsia="sl-SI"/>
        </w:rPr>
      </w:pPr>
      <w:r w:rsidRPr="00B80746">
        <w:rPr>
          <w:rFonts w:ascii="Arial" w:hAnsi="Arial" w:cs="Arial"/>
          <w:sz w:val="18"/>
          <w:szCs w:val="18"/>
        </w:rPr>
        <w:t>S to pogodbo izvajalec nudi storitve tehnične podpore za programsko opremo proizvajalca Oracle za obdobje od 1. 6. 2025 do 31. 5. 2028</w:t>
      </w:r>
      <w:r w:rsidR="00CE32CF" w:rsidRPr="00B80746">
        <w:rPr>
          <w:rFonts w:ascii="Arial" w:hAnsi="Arial" w:cs="Arial"/>
          <w:sz w:val="18"/>
          <w:szCs w:val="18"/>
        </w:rPr>
        <w:t xml:space="preserve"> </w:t>
      </w:r>
      <w:r w:rsidR="00CE32CF" w:rsidRPr="00B80746">
        <w:rPr>
          <w:rFonts w:ascii="Arial" w:eastAsia="Times New Roman" w:hAnsi="Arial" w:cs="Arial"/>
          <w:bCs/>
          <w:sz w:val="18"/>
          <w:szCs w:val="18"/>
          <w:lang w:eastAsia="sl-SI"/>
        </w:rPr>
        <w:t>za produkte pod postavkami od 1-24:</w:t>
      </w:r>
    </w:p>
    <w:p w14:paraId="163CDCA7" w14:textId="77777777" w:rsidR="00CE32CF" w:rsidRPr="00B80746" w:rsidRDefault="00CE32CF" w:rsidP="00CE32CF">
      <w:pPr>
        <w:spacing w:after="0" w:line="240" w:lineRule="auto"/>
        <w:ind w:left="141"/>
        <w:jc w:val="both"/>
        <w:rPr>
          <w:rFonts w:ascii="Arial" w:eastAsia="Times New Roman" w:hAnsi="Arial" w:cs="Arial"/>
          <w:b/>
          <w:sz w:val="18"/>
          <w:szCs w:val="18"/>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261"/>
        <w:gridCol w:w="1800"/>
        <w:gridCol w:w="1127"/>
      </w:tblGrid>
      <w:tr w:rsidR="00CE32CF" w:rsidRPr="00B80746" w14:paraId="40721AB5" w14:textId="77777777" w:rsidTr="00162ED7">
        <w:tc>
          <w:tcPr>
            <w:tcW w:w="581" w:type="dxa"/>
            <w:tcBorders>
              <w:top w:val="single" w:sz="4" w:space="0" w:color="auto"/>
              <w:left w:val="single" w:sz="4" w:space="0" w:color="auto"/>
              <w:bottom w:val="single" w:sz="4" w:space="0" w:color="auto"/>
              <w:right w:val="single" w:sz="4" w:space="0" w:color="auto"/>
            </w:tcBorders>
          </w:tcPr>
          <w:p w14:paraId="37E9A0D3"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Točka</w:t>
            </w:r>
          </w:p>
        </w:tc>
        <w:tc>
          <w:tcPr>
            <w:tcW w:w="5510" w:type="dxa"/>
            <w:tcBorders>
              <w:top w:val="single" w:sz="4" w:space="0" w:color="auto"/>
              <w:left w:val="single" w:sz="4" w:space="0" w:color="auto"/>
              <w:bottom w:val="single" w:sz="4" w:space="0" w:color="auto"/>
              <w:right w:val="single" w:sz="4" w:space="0" w:color="auto"/>
            </w:tcBorders>
            <w:hideMark/>
          </w:tcPr>
          <w:p w14:paraId="18CB944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Licenca</w:t>
            </w:r>
          </w:p>
        </w:tc>
        <w:tc>
          <w:tcPr>
            <w:tcW w:w="1842" w:type="dxa"/>
            <w:tcBorders>
              <w:top w:val="single" w:sz="4" w:space="0" w:color="auto"/>
              <w:left w:val="single" w:sz="4" w:space="0" w:color="auto"/>
              <w:bottom w:val="single" w:sz="4" w:space="0" w:color="auto"/>
              <w:right w:val="single" w:sz="4" w:space="0" w:color="auto"/>
            </w:tcBorders>
            <w:hideMark/>
          </w:tcPr>
          <w:p w14:paraId="5504F2B0"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CSI št.</w:t>
            </w:r>
          </w:p>
        </w:tc>
        <w:tc>
          <w:tcPr>
            <w:tcW w:w="1134" w:type="dxa"/>
            <w:tcBorders>
              <w:top w:val="single" w:sz="4" w:space="0" w:color="auto"/>
              <w:left w:val="single" w:sz="4" w:space="0" w:color="auto"/>
              <w:bottom w:val="single" w:sz="4" w:space="0" w:color="auto"/>
              <w:right w:val="single" w:sz="4" w:space="0" w:color="auto"/>
            </w:tcBorders>
            <w:hideMark/>
          </w:tcPr>
          <w:p w14:paraId="39DF23ED"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količina</w:t>
            </w:r>
          </w:p>
        </w:tc>
      </w:tr>
      <w:tr w:rsidR="00CE32CF" w:rsidRPr="00B80746" w14:paraId="54807FFB"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747762E6"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w:t>
            </w:r>
          </w:p>
        </w:tc>
        <w:tc>
          <w:tcPr>
            <w:tcW w:w="5510" w:type="dxa"/>
            <w:tcBorders>
              <w:top w:val="single" w:sz="4" w:space="0" w:color="auto"/>
              <w:left w:val="single" w:sz="4" w:space="0" w:color="auto"/>
              <w:bottom w:val="single" w:sz="4" w:space="0" w:color="auto"/>
              <w:right w:val="single" w:sz="4" w:space="0" w:color="auto"/>
            </w:tcBorders>
            <w:vAlign w:val="center"/>
          </w:tcPr>
          <w:p w14:paraId="231A06E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Multitenant</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3887440D"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384A7DCA"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19563375</w:t>
            </w:r>
          </w:p>
        </w:tc>
        <w:tc>
          <w:tcPr>
            <w:tcW w:w="1134" w:type="dxa"/>
            <w:tcBorders>
              <w:top w:val="single" w:sz="4" w:space="0" w:color="auto"/>
              <w:left w:val="single" w:sz="4" w:space="0" w:color="auto"/>
              <w:bottom w:val="single" w:sz="4" w:space="0" w:color="auto"/>
              <w:right w:val="single" w:sz="4" w:space="0" w:color="auto"/>
            </w:tcBorders>
            <w:vAlign w:val="center"/>
          </w:tcPr>
          <w:p w14:paraId="1CC88AC6"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3</w:t>
            </w:r>
          </w:p>
        </w:tc>
      </w:tr>
      <w:tr w:rsidR="00CE32CF" w:rsidRPr="00B80746" w14:paraId="3C48525C"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60BAA6E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w:t>
            </w:r>
          </w:p>
        </w:tc>
        <w:tc>
          <w:tcPr>
            <w:tcW w:w="5510" w:type="dxa"/>
            <w:tcBorders>
              <w:top w:val="single" w:sz="4" w:space="0" w:color="auto"/>
              <w:left w:val="single" w:sz="4" w:space="0" w:color="auto"/>
              <w:bottom w:val="single" w:sz="4" w:space="0" w:color="auto"/>
              <w:right w:val="single" w:sz="4" w:space="0" w:color="auto"/>
            </w:tcBorders>
            <w:vAlign w:val="center"/>
          </w:tcPr>
          <w:p w14:paraId="73A2139B"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Database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Enterprise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2BD70EC8"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745ED0AA"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19563375</w:t>
            </w:r>
          </w:p>
        </w:tc>
        <w:tc>
          <w:tcPr>
            <w:tcW w:w="1134" w:type="dxa"/>
            <w:tcBorders>
              <w:top w:val="single" w:sz="4" w:space="0" w:color="auto"/>
              <w:left w:val="single" w:sz="4" w:space="0" w:color="auto"/>
              <w:bottom w:val="single" w:sz="4" w:space="0" w:color="auto"/>
              <w:right w:val="single" w:sz="4" w:space="0" w:color="auto"/>
            </w:tcBorders>
            <w:vAlign w:val="center"/>
          </w:tcPr>
          <w:p w14:paraId="74780AEE"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3</w:t>
            </w:r>
          </w:p>
        </w:tc>
      </w:tr>
      <w:tr w:rsidR="00CE32CF" w:rsidRPr="00B80746" w14:paraId="6C0DF37D"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3D8C5DAD"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3</w:t>
            </w:r>
          </w:p>
        </w:tc>
        <w:tc>
          <w:tcPr>
            <w:tcW w:w="5510" w:type="dxa"/>
            <w:tcBorders>
              <w:top w:val="single" w:sz="4" w:space="0" w:color="auto"/>
              <w:left w:val="single" w:sz="4" w:space="0" w:color="auto"/>
              <w:bottom w:val="single" w:sz="4" w:space="0" w:color="auto"/>
              <w:right w:val="single" w:sz="4" w:space="0" w:color="auto"/>
            </w:tcBorders>
            <w:vAlign w:val="center"/>
          </w:tcPr>
          <w:p w14:paraId="4CF28FE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Partitioning</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1087C43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437F8BB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lastRenderedPageBreak/>
              <w:t>19563375</w:t>
            </w:r>
          </w:p>
        </w:tc>
        <w:tc>
          <w:tcPr>
            <w:tcW w:w="1134" w:type="dxa"/>
            <w:tcBorders>
              <w:top w:val="single" w:sz="4" w:space="0" w:color="auto"/>
              <w:left w:val="single" w:sz="4" w:space="0" w:color="auto"/>
              <w:bottom w:val="single" w:sz="4" w:space="0" w:color="auto"/>
              <w:right w:val="single" w:sz="4" w:space="0" w:color="auto"/>
            </w:tcBorders>
            <w:vAlign w:val="center"/>
          </w:tcPr>
          <w:p w14:paraId="0F207AA6"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lastRenderedPageBreak/>
              <w:t>3</w:t>
            </w:r>
          </w:p>
        </w:tc>
      </w:tr>
      <w:tr w:rsidR="00CE32CF" w:rsidRPr="00B80746" w14:paraId="4A8B7CB0"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6E4303A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4</w:t>
            </w:r>
          </w:p>
        </w:tc>
        <w:tc>
          <w:tcPr>
            <w:tcW w:w="5510" w:type="dxa"/>
            <w:tcBorders>
              <w:top w:val="single" w:sz="4" w:space="0" w:color="auto"/>
              <w:left w:val="single" w:sz="4" w:space="0" w:color="auto"/>
              <w:bottom w:val="single" w:sz="4" w:space="0" w:color="auto"/>
              <w:right w:val="single" w:sz="4" w:space="0" w:color="auto"/>
            </w:tcBorders>
            <w:vAlign w:val="center"/>
          </w:tcPr>
          <w:p w14:paraId="1BF050F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Database</w:t>
            </w:r>
            <w:proofErr w:type="spellEnd"/>
            <w:r w:rsidRPr="00B80746">
              <w:rPr>
                <w:rFonts w:ascii="Arial" w:eastAsia="Times New Roman" w:hAnsi="Arial" w:cs="Arial"/>
                <w:b/>
                <w:sz w:val="18"/>
                <w:szCs w:val="18"/>
                <w:lang w:eastAsia="sl-SI"/>
              </w:rPr>
              <w:t xml:space="preserve"> Standard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One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6D5F2D8E"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77639D43"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18895548</w:t>
            </w:r>
          </w:p>
        </w:tc>
        <w:tc>
          <w:tcPr>
            <w:tcW w:w="1134" w:type="dxa"/>
            <w:tcBorders>
              <w:top w:val="single" w:sz="4" w:space="0" w:color="auto"/>
              <w:left w:val="single" w:sz="4" w:space="0" w:color="auto"/>
              <w:bottom w:val="single" w:sz="4" w:space="0" w:color="auto"/>
              <w:right w:val="single" w:sz="4" w:space="0" w:color="auto"/>
            </w:tcBorders>
            <w:vAlign w:val="center"/>
          </w:tcPr>
          <w:p w14:paraId="43951D22"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w:t>
            </w:r>
          </w:p>
        </w:tc>
      </w:tr>
      <w:tr w:rsidR="00CE32CF" w:rsidRPr="00B80746" w14:paraId="719DE31E"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643B55E2"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5</w:t>
            </w:r>
          </w:p>
        </w:tc>
        <w:tc>
          <w:tcPr>
            <w:tcW w:w="5510" w:type="dxa"/>
            <w:tcBorders>
              <w:top w:val="single" w:sz="4" w:space="0" w:color="auto"/>
              <w:left w:val="single" w:sz="4" w:space="0" w:color="auto"/>
              <w:bottom w:val="single" w:sz="4" w:space="0" w:color="auto"/>
              <w:right w:val="single" w:sz="4" w:space="0" w:color="auto"/>
            </w:tcBorders>
            <w:vAlign w:val="center"/>
          </w:tcPr>
          <w:p w14:paraId="535AB92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Real </w:t>
            </w:r>
            <w:proofErr w:type="spellStart"/>
            <w:r w:rsidRPr="00B80746">
              <w:rPr>
                <w:rFonts w:ascii="Arial" w:eastAsia="Times New Roman" w:hAnsi="Arial" w:cs="Arial"/>
                <w:b/>
                <w:sz w:val="18"/>
                <w:szCs w:val="18"/>
                <w:lang w:eastAsia="sl-SI"/>
              </w:rPr>
              <w:t>Application</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Clusters</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5A7E2F9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35F56C1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16704879</w:t>
            </w:r>
          </w:p>
        </w:tc>
        <w:tc>
          <w:tcPr>
            <w:tcW w:w="1134" w:type="dxa"/>
            <w:tcBorders>
              <w:top w:val="single" w:sz="4" w:space="0" w:color="auto"/>
              <w:left w:val="single" w:sz="4" w:space="0" w:color="auto"/>
              <w:bottom w:val="single" w:sz="4" w:space="0" w:color="auto"/>
              <w:right w:val="single" w:sz="4" w:space="0" w:color="auto"/>
            </w:tcBorders>
            <w:vAlign w:val="center"/>
          </w:tcPr>
          <w:p w14:paraId="23403780"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6</w:t>
            </w:r>
          </w:p>
        </w:tc>
      </w:tr>
      <w:tr w:rsidR="00CE32CF" w:rsidRPr="00B80746" w14:paraId="7A504952"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511EE9E3"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6</w:t>
            </w:r>
          </w:p>
        </w:tc>
        <w:tc>
          <w:tcPr>
            <w:tcW w:w="5510" w:type="dxa"/>
            <w:tcBorders>
              <w:top w:val="single" w:sz="4" w:space="0" w:color="auto"/>
              <w:left w:val="single" w:sz="4" w:space="0" w:color="auto"/>
              <w:bottom w:val="single" w:sz="4" w:space="0" w:color="auto"/>
              <w:right w:val="single" w:sz="4" w:space="0" w:color="auto"/>
            </w:tcBorders>
            <w:vAlign w:val="center"/>
          </w:tcPr>
          <w:p w14:paraId="29FF8A33"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WebLogic</w:t>
            </w:r>
            <w:proofErr w:type="spellEnd"/>
            <w:r w:rsidRPr="00B80746">
              <w:rPr>
                <w:rFonts w:ascii="Arial" w:eastAsia="Times New Roman" w:hAnsi="Arial" w:cs="Arial"/>
                <w:b/>
                <w:sz w:val="18"/>
                <w:szCs w:val="18"/>
                <w:lang w:eastAsia="sl-SI"/>
              </w:rPr>
              <w:t xml:space="preserve"> Server Standard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4B658D1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11E3490F"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16704879</w:t>
            </w:r>
          </w:p>
        </w:tc>
        <w:tc>
          <w:tcPr>
            <w:tcW w:w="1134" w:type="dxa"/>
            <w:tcBorders>
              <w:top w:val="single" w:sz="4" w:space="0" w:color="auto"/>
              <w:left w:val="single" w:sz="4" w:space="0" w:color="auto"/>
              <w:bottom w:val="single" w:sz="4" w:space="0" w:color="auto"/>
              <w:right w:val="single" w:sz="4" w:space="0" w:color="auto"/>
            </w:tcBorders>
            <w:vAlign w:val="center"/>
          </w:tcPr>
          <w:p w14:paraId="57768EC7"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4</w:t>
            </w:r>
          </w:p>
        </w:tc>
      </w:tr>
      <w:tr w:rsidR="00CE32CF" w:rsidRPr="00B80746" w14:paraId="6DAB9539"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7519D79B"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7</w:t>
            </w:r>
          </w:p>
        </w:tc>
        <w:tc>
          <w:tcPr>
            <w:tcW w:w="5510" w:type="dxa"/>
            <w:tcBorders>
              <w:top w:val="single" w:sz="4" w:space="0" w:color="auto"/>
              <w:left w:val="single" w:sz="4" w:space="0" w:color="auto"/>
              <w:bottom w:val="single" w:sz="4" w:space="0" w:color="auto"/>
              <w:right w:val="single" w:sz="4" w:space="0" w:color="auto"/>
            </w:tcBorders>
            <w:vAlign w:val="center"/>
          </w:tcPr>
          <w:p w14:paraId="7B714938"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Database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Enterprise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4412E98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2496719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16704879</w:t>
            </w:r>
          </w:p>
        </w:tc>
        <w:tc>
          <w:tcPr>
            <w:tcW w:w="1134" w:type="dxa"/>
            <w:tcBorders>
              <w:top w:val="single" w:sz="4" w:space="0" w:color="auto"/>
              <w:left w:val="single" w:sz="4" w:space="0" w:color="auto"/>
              <w:bottom w:val="single" w:sz="4" w:space="0" w:color="auto"/>
              <w:right w:val="single" w:sz="4" w:space="0" w:color="auto"/>
            </w:tcBorders>
            <w:vAlign w:val="center"/>
          </w:tcPr>
          <w:p w14:paraId="3A9127AB"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5</w:t>
            </w:r>
          </w:p>
        </w:tc>
      </w:tr>
      <w:tr w:rsidR="00CE32CF" w:rsidRPr="00B80746" w14:paraId="1C6663D6"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6A889E32"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8</w:t>
            </w:r>
          </w:p>
        </w:tc>
        <w:tc>
          <w:tcPr>
            <w:tcW w:w="5510" w:type="dxa"/>
            <w:tcBorders>
              <w:top w:val="single" w:sz="4" w:space="0" w:color="auto"/>
              <w:left w:val="single" w:sz="4" w:space="0" w:color="auto"/>
              <w:bottom w:val="single" w:sz="4" w:space="0" w:color="auto"/>
              <w:right w:val="single" w:sz="4" w:space="0" w:color="auto"/>
            </w:tcBorders>
            <w:vAlign w:val="center"/>
          </w:tcPr>
          <w:p w14:paraId="1629D2F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Internet </w:t>
            </w:r>
            <w:proofErr w:type="spellStart"/>
            <w:r w:rsidRPr="00B80746">
              <w:rPr>
                <w:rFonts w:ascii="Arial" w:eastAsia="Times New Roman" w:hAnsi="Arial" w:cs="Arial"/>
                <w:b/>
                <w:sz w:val="18"/>
                <w:szCs w:val="18"/>
                <w:lang w:eastAsia="sl-SI"/>
              </w:rPr>
              <w:t>Application</w:t>
            </w:r>
            <w:proofErr w:type="spellEnd"/>
            <w:r w:rsidRPr="00B80746">
              <w:rPr>
                <w:rFonts w:ascii="Arial" w:eastAsia="Times New Roman" w:hAnsi="Arial" w:cs="Arial"/>
                <w:b/>
                <w:sz w:val="18"/>
                <w:szCs w:val="18"/>
                <w:lang w:eastAsia="sl-SI"/>
              </w:rPr>
              <w:t xml:space="preserve"> Server </w:t>
            </w:r>
            <w:proofErr w:type="spellStart"/>
            <w:r w:rsidRPr="00B80746">
              <w:rPr>
                <w:rFonts w:ascii="Arial" w:eastAsia="Times New Roman" w:hAnsi="Arial" w:cs="Arial"/>
                <w:b/>
                <w:sz w:val="18"/>
                <w:szCs w:val="18"/>
                <w:lang w:eastAsia="sl-SI"/>
              </w:rPr>
              <w:t>Enterprise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5D8FD9D3"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72A44A0B"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16704879</w:t>
            </w:r>
          </w:p>
        </w:tc>
        <w:tc>
          <w:tcPr>
            <w:tcW w:w="1134" w:type="dxa"/>
            <w:tcBorders>
              <w:top w:val="single" w:sz="4" w:space="0" w:color="auto"/>
              <w:left w:val="single" w:sz="4" w:space="0" w:color="auto"/>
              <w:bottom w:val="single" w:sz="4" w:space="0" w:color="auto"/>
              <w:right w:val="single" w:sz="4" w:space="0" w:color="auto"/>
            </w:tcBorders>
            <w:vAlign w:val="center"/>
          </w:tcPr>
          <w:p w14:paraId="23B9726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w:t>
            </w:r>
          </w:p>
        </w:tc>
      </w:tr>
      <w:tr w:rsidR="00CE32CF" w:rsidRPr="00B80746" w14:paraId="7ADE85F7"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1F10C5B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9</w:t>
            </w:r>
          </w:p>
        </w:tc>
        <w:tc>
          <w:tcPr>
            <w:tcW w:w="5510" w:type="dxa"/>
            <w:tcBorders>
              <w:top w:val="single" w:sz="4" w:space="0" w:color="auto"/>
              <w:left w:val="single" w:sz="4" w:space="0" w:color="auto"/>
              <w:bottom w:val="single" w:sz="4" w:space="0" w:color="auto"/>
              <w:right w:val="single" w:sz="4" w:space="0" w:color="auto"/>
            </w:tcBorders>
            <w:vAlign w:val="center"/>
          </w:tcPr>
          <w:p w14:paraId="617E9197"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Diagnostics</w:t>
            </w:r>
            <w:proofErr w:type="spellEnd"/>
            <w:r w:rsidRPr="00B80746">
              <w:rPr>
                <w:rFonts w:ascii="Arial" w:eastAsia="Times New Roman" w:hAnsi="Arial" w:cs="Arial"/>
                <w:b/>
                <w:sz w:val="18"/>
                <w:szCs w:val="18"/>
                <w:lang w:eastAsia="sl-SI"/>
              </w:rPr>
              <w:t xml:space="preserve"> Pack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4FA434F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69907271"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14837050</w:t>
            </w:r>
          </w:p>
        </w:tc>
        <w:tc>
          <w:tcPr>
            <w:tcW w:w="1134" w:type="dxa"/>
            <w:tcBorders>
              <w:top w:val="single" w:sz="4" w:space="0" w:color="auto"/>
              <w:left w:val="single" w:sz="4" w:space="0" w:color="auto"/>
              <w:bottom w:val="single" w:sz="4" w:space="0" w:color="auto"/>
              <w:right w:val="single" w:sz="4" w:space="0" w:color="auto"/>
            </w:tcBorders>
            <w:vAlign w:val="center"/>
          </w:tcPr>
          <w:p w14:paraId="65835847"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3</w:t>
            </w:r>
          </w:p>
        </w:tc>
      </w:tr>
      <w:tr w:rsidR="00CE32CF" w:rsidRPr="00B80746" w14:paraId="6FF5C6BC"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45C63D5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10</w:t>
            </w:r>
          </w:p>
        </w:tc>
        <w:tc>
          <w:tcPr>
            <w:tcW w:w="5510" w:type="dxa"/>
            <w:tcBorders>
              <w:top w:val="single" w:sz="4" w:space="0" w:color="auto"/>
              <w:left w:val="single" w:sz="4" w:space="0" w:color="auto"/>
              <w:bottom w:val="single" w:sz="4" w:space="0" w:color="auto"/>
              <w:right w:val="single" w:sz="4" w:space="0" w:color="auto"/>
            </w:tcBorders>
            <w:vAlign w:val="center"/>
          </w:tcPr>
          <w:p w14:paraId="612BAF3B"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Tuning</w:t>
            </w:r>
            <w:proofErr w:type="spellEnd"/>
            <w:r w:rsidRPr="00B80746">
              <w:rPr>
                <w:rFonts w:ascii="Arial" w:eastAsia="Times New Roman" w:hAnsi="Arial" w:cs="Arial"/>
                <w:b/>
                <w:sz w:val="18"/>
                <w:szCs w:val="18"/>
                <w:lang w:eastAsia="sl-SI"/>
              </w:rPr>
              <w:t xml:space="preserve"> Pack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63EE63F7"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4B7DEC6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14837050</w:t>
            </w:r>
          </w:p>
        </w:tc>
        <w:tc>
          <w:tcPr>
            <w:tcW w:w="1134" w:type="dxa"/>
            <w:tcBorders>
              <w:top w:val="single" w:sz="4" w:space="0" w:color="auto"/>
              <w:left w:val="single" w:sz="4" w:space="0" w:color="auto"/>
              <w:bottom w:val="single" w:sz="4" w:space="0" w:color="auto"/>
              <w:right w:val="single" w:sz="4" w:space="0" w:color="auto"/>
            </w:tcBorders>
            <w:vAlign w:val="center"/>
          </w:tcPr>
          <w:p w14:paraId="38E2CD96"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3</w:t>
            </w:r>
          </w:p>
        </w:tc>
      </w:tr>
      <w:tr w:rsidR="00CE32CF" w:rsidRPr="00B80746" w14:paraId="78F1C6B0"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42D612EE"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11</w:t>
            </w:r>
          </w:p>
        </w:tc>
        <w:tc>
          <w:tcPr>
            <w:tcW w:w="5510" w:type="dxa"/>
            <w:tcBorders>
              <w:top w:val="single" w:sz="4" w:space="0" w:color="auto"/>
              <w:left w:val="single" w:sz="4" w:space="0" w:color="auto"/>
              <w:bottom w:val="single" w:sz="4" w:space="0" w:color="auto"/>
              <w:right w:val="single" w:sz="4" w:space="0" w:color="auto"/>
            </w:tcBorders>
            <w:vAlign w:val="center"/>
          </w:tcPr>
          <w:p w14:paraId="29A11F63"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Database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Enterprise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253DD42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5000EF67"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14837050</w:t>
            </w:r>
          </w:p>
        </w:tc>
        <w:tc>
          <w:tcPr>
            <w:tcW w:w="1134" w:type="dxa"/>
            <w:tcBorders>
              <w:top w:val="single" w:sz="4" w:space="0" w:color="auto"/>
              <w:left w:val="single" w:sz="4" w:space="0" w:color="auto"/>
              <w:bottom w:val="single" w:sz="4" w:space="0" w:color="auto"/>
              <w:right w:val="single" w:sz="4" w:space="0" w:color="auto"/>
            </w:tcBorders>
            <w:vAlign w:val="center"/>
          </w:tcPr>
          <w:p w14:paraId="4EED1956"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3</w:t>
            </w:r>
          </w:p>
        </w:tc>
      </w:tr>
      <w:tr w:rsidR="00CE32CF" w:rsidRPr="00B80746" w14:paraId="02F03A6E" w14:textId="77777777" w:rsidTr="00162ED7">
        <w:tc>
          <w:tcPr>
            <w:tcW w:w="581" w:type="dxa"/>
            <w:tcBorders>
              <w:top w:val="single" w:sz="4" w:space="0" w:color="auto"/>
              <w:left w:val="single" w:sz="4" w:space="0" w:color="auto"/>
              <w:bottom w:val="single" w:sz="4" w:space="0" w:color="auto"/>
              <w:right w:val="single" w:sz="4" w:space="0" w:color="auto"/>
            </w:tcBorders>
            <w:vAlign w:val="center"/>
            <w:hideMark/>
          </w:tcPr>
          <w:p w14:paraId="6E6054F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12</w:t>
            </w:r>
          </w:p>
        </w:tc>
        <w:tc>
          <w:tcPr>
            <w:tcW w:w="5510" w:type="dxa"/>
            <w:tcBorders>
              <w:top w:val="single" w:sz="4" w:space="0" w:color="auto"/>
              <w:left w:val="single" w:sz="4" w:space="0" w:color="auto"/>
              <w:bottom w:val="single" w:sz="4" w:space="0" w:color="auto"/>
              <w:right w:val="single" w:sz="4" w:space="0" w:color="auto"/>
            </w:tcBorders>
            <w:vAlign w:val="center"/>
            <w:hideMark/>
          </w:tcPr>
          <w:p w14:paraId="00A82123"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Discoverer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Desktop</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Named</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User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Multi</w:t>
            </w:r>
            <w:proofErr w:type="spellEnd"/>
            <w:r w:rsidRPr="00B80746">
              <w:rPr>
                <w:rFonts w:ascii="Arial" w:eastAsia="Times New Roman" w:hAnsi="Arial" w:cs="Arial"/>
                <w:b/>
                <w:sz w:val="18"/>
                <w:szCs w:val="18"/>
                <w:lang w:eastAsia="sl-SI"/>
              </w:rPr>
              <w:t xml:space="preserve"> Server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0BDF01"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14402589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71868"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w:t>
            </w:r>
          </w:p>
        </w:tc>
      </w:tr>
      <w:tr w:rsidR="00CE32CF" w:rsidRPr="00B80746" w14:paraId="00EFABCC" w14:textId="77777777" w:rsidTr="00162ED7">
        <w:tc>
          <w:tcPr>
            <w:tcW w:w="581" w:type="dxa"/>
            <w:tcBorders>
              <w:top w:val="single" w:sz="4" w:space="0" w:color="auto"/>
              <w:left w:val="single" w:sz="4" w:space="0" w:color="auto"/>
              <w:bottom w:val="single" w:sz="4" w:space="0" w:color="auto"/>
              <w:right w:val="single" w:sz="4" w:space="0" w:color="auto"/>
            </w:tcBorders>
            <w:vAlign w:val="center"/>
            <w:hideMark/>
          </w:tcPr>
          <w:p w14:paraId="54FE4FF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13</w:t>
            </w:r>
          </w:p>
        </w:tc>
        <w:tc>
          <w:tcPr>
            <w:tcW w:w="5510" w:type="dxa"/>
            <w:tcBorders>
              <w:top w:val="single" w:sz="4" w:space="0" w:color="auto"/>
              <w:left w:val="single" w:sz="4" w:space="0" w:color="auto"/>
              <w:bottom w:val="single" w:sz="4" w:space="0" w:color="auto"/>
              <w:right w:val="single" w:sz="4" w:space="0" w:color="auto"/>
            </w:tcBorders>
            <w:vAlign w:val="center"/>
            <w:hideMark/>
          </w:tcPr>
          <w:p w14:paraId="3B4EDE46"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Internet </w:t>
            </w:r>
            <w:proofErr w:type="spellStart"/>
            <w:r w:rsidRPr="00B80746">
              <w:rPr>
                <w:rFonts w:ascii="Arial" w:eastAsia="Times New Roman" w:hAnsi="Arial" w:cs="Arial"/>
                <w:b/>
                <w:sz w:val="18"/>
                <w:szCs w:val="18"/>
                <w:lang w:eastAsia="sl-SI"/>
              </w:rPr>
              <w:t>Developer</w:t>
            </w:r>
            <w:proofErr w:type="spellEnd"/>
            <w:r w:rsidRPr="00B80746">
              <w:rPr>
                <w:rFonts w:ascii="Arial" w:eastAsia="Times New Roman" w:hAnsi="Arial" w:cs="Arial"/>
                <w:b/>
                <w:sz w:val="18"/>
                <w:szCs w:val="18"/>
                <w:lang w:eastAsia="sl-SI"/>
              </w:rPr>
              <w:t xml:space="preserve"> Suite - </w:t>
            </w:r>
            <w:proofErr w:type="spellStart"/>
            <w:r w:rsidRPr="00B80746">
              <w:rPr>
                <w:rFonts w:ascii="Arial" w:eastAsia="Times New Roman" w:hAnsi="Arial" w:cs="Arial"/>
                <w:b/>
                <w:sz w:val="18"/>
                <w:szCs w:val="18"/>
                <w:lang w:eastAsia="sl-SI"/>
              </w:rPr>
              <w:t>Named</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User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Multi</w:t>
            </w:r>
            <w:proofErr w:type="spellEnd"/>
            <w:r w:rsidRPr="00B80746">
              <w:rPr>
                <w:rFonts w:ascii="Arial" w:eastAsia="Times New Roman" w:hAnsi="Arial" w:cs="Arial"/>
                <w:b/>
                <w:sz w:val="18"/>
                <w:szCs w:val="18"/>
                <w:lang w:eastAsia="sl-SI"/>
              </w:rPr>
              <w:t xml:space="preserve"> Server</w:t>
            </w:r>
          </w:p>
        </w:tc>
        <w:tc>
          <w:tcPr>
            <w:tcW w:w="1842" w:type="dxa"/>
            <w:tcBorders>
              <w:top w:val="single" w:sz="4" w:space="0" w:color="auto"/>
              <w:left w:val="single" w:sz="4" w:space="0" w:color="auto"/>
              <w:bottom w:val="single" w:sz="4" w:space="0" w:color="auto"/>
              <w:right w:val="single" w:sz="4" w:space="0" w:color="auto"/>
            </w:tcBorders>
            <w:vAlign w:val="center"/>
          </w:tcPr>
          <w:p w14:paraId="5BB1F39A"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54DB426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14402589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FFD27"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w:t>
            </w:r>
          </w:p>
        </w:tc>
      </w:tr>
      <w:tr w:rsidR="00CE32CF" w:rsidRPr="00B80746" w14:paraId="4921DF45"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059E5082"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14</w:t>
            </w:r>
          </w:p>
        </w:tc>
        <w:tc>
          <w:tcPr>
            <w:tcW w:w="5510" w:type="dxa"/>
            <w:tcBorders>
              <w:top w:val="single" w:sz="4" w:space="0" w:color="auto"/>
              <w:left w:val="single" w:sz="4" w:space="0" w:color="auto"/>
              <w:bottom w:val="single" w:sz="4" w:space="0" w:color="auto"/>
              <w:right w:val="single" w:sz="4" w:space="0" w:color="auto"/>
            </w:tcBorders>
            <w:vAlign w:val="center"/>
          </w:tcPr>
          <w:p w14:paraId="258342D4"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Database</w:t>
            </w:r>
            <w:proofErr w:type="spellEnd"/>
            <w:r w:rsidRPr="00B80746">
              <w:rPr>
                <w:rFonts w:ascii="Arial" w:eastAsia="Times New Roman" w:hAnsi="Arial" w:cs="Arial"/>
                <w:b/>
                <w:sz w:val="18"/>
                <w:szCs w:val="18"/>
                <w:lang w:eastAsia="sl-SI"/>
              </w:rPr>
              <w:t xml:space="preserve"> Standard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37A77572"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2E517A5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16887248</w:t>
            </w:r>
          </w:p>
        </w:tc>
        <w:tc>
          <w:tcPr>
            <w:tcW w:w="1134" w:type="dxa"/>
            <w:tcBorders>
              <w:top w:val="single" w:sz="4" w:space="0" w:color="auto"/>
              <w:left w:val="single" w:sz="4" w:space="0" w:color="auto"/>
              <w:bottom w:val="single" w:sz="4" w:space="0" w:color="auto"/>
              <w:right w:val="single" w:sz="4" w:space="0" w:color="auto"/>
            </w:tcBorders>
            <w:vAlign w:val="center"/>
          </w:tcPr>
          <w:p w14:paraId="06CEDDDB"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4</w:t>
            </w:r>
          </w:p>
        </w:tc>
      </w:tr>
      <w:tr w:rsidR="00CE32CF" w:rsidRPr="00B80746" w14:paraId="12D91AA7"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337F2333"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15</w:t>
            </w:r>
          </w:p>
        </w:tc>
        <w:tc>
          <w:tcPr>
            <w:tcW w:w="5510" w:type="dxa"/>
            <w:tcBorders>
              <w:top w:val="single" w:sz="4" w:space="0" w:color="auto"/>
              <w:left w:val="single" w:sz="4" w:space="0" w:color="auto"/>
              <w:bottom w:val="single" w:sz="4" w:space="0" w:color="auto"/>
              <w:right w:val="single" w:sz="4" w:space="0" w:color="auto"/>
            </w:tcBorders>
            <w:vAlign w:val="center"/>
          </w:tcPr>
          <w:p w14:paraId="2F7619CB"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Real </w:t>
            </w:r>
            <w:proofErr w:type="spellStart"/>
            <w:r w:rsidRPr="00B80746">
              <w:rPr>
                <w:rFonts w:ascii="Arial" w:eastAsia="Times New Roman" w:hAnsi="Arial" w:cs="Arial"/>
                <w:b/>
                <w:sz w:val="18"/>
                <w:szCs w:val="18"/>
                <w:lang w:eastAsia="sl-SI"/>
              </w:rPr>
              <w:t>Application</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Clusters</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60C8586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00F4A1EB"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18052868</w:t>
            </w:r>
          </w:p>
        </w:tc>
        <w:tc>
          <w:tcPr>
            <w:tcW w:w="1134" w:type="dxa"/>
            <w:tcBorders>
              <w:top w:val="single" w:sz="4" w:space="0" w:color="auto"/>
              <w:left w:val="single" w:sz="4" w:space="0" w:color="auto"/>
              <w:bottom w:val="single" w:sz="4" w:space="0" w:color="auto"/>
              <w:right w:val="single" w:sz="4" w:space="0" w:color="auto"/>
            </w:tcBorders>
            <w:vAlign w:val="center"/>
          </w:tcPr>
          <w:p w14:paraId="43F46BD1"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10</w:t>
            </w:r>
          </w:p>
        </w:tc>
      </w:tr>
      <w:tr w:rsidR="00CE32CF" w:rsidRPr="00B80746" w14:paraId="55E572D1"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2DE042E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16</w:t>
            </w:r>
          </w:p>
        </w:tc>
        <w:tc>
          <w:tcPr>
            <w:tcW w:w="5510" w:type="dxa"/>
            <w:tcBorders>
              <w:top w:val="single" w:sz="4" w:space="0" w:color="auto"/>
              <w:left w:val="single" w:sz="4" w:space="0" w:color="auto"/>
              <w:bottom w:val="single" w:sz="4" w:space="0" w:color="auto"/>
              <w:right w:val="single" w:sz="4" w:space="0" w:color="auto"/>
            </w:tcBorders>
            <w:vAlign w:val="center"/>
          </w:tcPr>
          <w:p w14:paraId="0F7431CD"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Diagnostics</w:t>
            </w:r>
            <w:proofErr w:type="spellEnd"/>
            <w:r w:rsidRPr="00B80746">
              <w:rPr>
                <w:rFonts w:ascii="Arial" w:eastAsia="Times New Roman" w:hAnsi="Arial" w:cs="Arial"/>
                <w:b/>
                <w:sz w:val="18"/>
                <w:szCs w:val="18"/>
                <w:lang w:eastAsia="sl-SI"/>
              </w:rPr>
              <w:t xml:space="preserve"> Pack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77A745AF"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67293DF6"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18052868</w:t>
            </w:r>
          </w:p>
        </w:tc>
        <w:tc>
          <w:tcPr>
            <w:tcW w:w="1134" w:type="dxa"/>
            <w:tcBorders>
              <w:top w:val="single" w:sz="4" w:space="0" w:color="auto"/>
              <w:left w:val="single" w:sz="4" w:space="0" w:color="auto"/>
              <w:bottom w:val="single" w:sz="4" w:space="0" w:color="auto"/>
              <w:right w:val="single" w:sz="4" w:space="0" w:color="auto"/>
            </w:tcBorders>
            <w:vAlign w:val="center"/>
          </w:tcPr>
          <w:p w14:paraId="343AFC1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13</w:t>
            </w:r>
          </w:p>
        </w:tc>
      </w:tr>
      <w:tr w:rsidR="00CE32CF" w:rsidRPr="00B80746" w14:paraId="66829E0A"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5E7296D0"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17</w:t>
            </w:r>
          </w:p>
        </w:tc>
        <w:tc>
          <w:tcPr>
            <w:tcW w:w="5510" w:type="dxa"/>
            <w:tcBorders>
              <w:top w:val="single" w:sz="4" w:space="0" w:color="auto"/>
              <w:left w:val="single" w:sz="4" w:space="0" w:color="auto"/>
              <w:bottom w:val="single" w:sz="4" w:space="0" w:color="auto"/>
              <w:right w:val="single" w:sz="4" w:space="0" w:color="auto"/>
            </w:tcBorders>
            <w:vAlign w:val="center"/>
          </w:tcPr>
          <w:p w14:paraId="6D109010"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WebLogic</w:t>
            </w:r>
            <w:proofErr w:type="spellEnd"/>
            <w:r w:rsidRPr="00B80746">
              <w:rPr>
                <w:rFonts w:ascii="Arial" w:eastAsia="Times New Roman" w:hAnsi="Arial" w:cs="Arial"/>
                <w:b/>
                <w:sz w:val="18"/>
                <w:szCs w:val="18"/>
                <w:lang w:eastAsia="sl-SI"/>
              </w:rPr>
              <w:t xml:space="preserve"> Server Management Pack </w:t>
            </w:r>
            <w:proofErr w:type="spellStart"/>
            <w:r w:rsidRPr="00B80746">
              <w:rPr>
                <w:rFonts w:ascii="Arial" w:eastAsia="Times New Roman" w:hAnsi="Arial" w:cs="Arial"/>
                <w:b/>
                <w:sz w:val="18"/>
                <w:szCs w:val="18"/>
                <w:lang w:eastAsia="sl-SI"/>
              </w:rPr>
              <w:t>Enterprise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2F73A23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0223AB5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18052868</w:t>
            </w:r>
          </w:p>
        </w:tc>
        <w:tc>
          <w:tcPr>
            <w:tcW w:w="1134" w:type="dxa"/>
            <w:tcBorders>
              <w:top w:val="single" w:sz="4" w:space="0" w:color="auto"/>
              <w:left w:val="single" w:sz="4" w:space="0" w:color="auto"/>
              <w:bottom w:val="single" w:sz="4" w:space="0" w:color="auto"/>
              <w:right w:val="single" w:sz="4" w:space="0" w:color="auto"/>
            </w:tcBorders>
            <w:vAlign w:val="center"/>
          </w:tcPr>
          <w:p w14:paraId="2D7116C0"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8</w:t>
            </w:r>
          </w:p>
        </w:tc>
      </w:tr>
      <w:tr w:rsidR="00CE32CF" w:rsidRPr="00B80746" w14:paraId="3730D932"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3BF5D1C1"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18</w:t>
            </w:r>
          </w:p>
        </w:tc>
        <w:tc>
          <w:tcPr>
            <w:tcW w:w="5510" w:type="dxa"/>
            <w:tcBorders>
              <w:top w:val="single" w:sz="4" w:space="0" w:color="auto"/>
              <w:left w:val="single" w:sz="4" w:space="0" w:color="auto"/>
              <w:bottom w:val="single" w:sz="4" w:space="0" w:color="auto"/>
              <w:right w:val="single" w:sz="4" w:space="0" w:color="auto"/>
            </w:tcBorders>
            <w:vAlign w:val="center"/>
          </w:tcPr>
          <w:p w14:paraId="607CB712"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Internet </w:t>
            </w:r>
            <w:proofErr w:type="spellStart"/>
            <w:r w:rsidRPr="00B80746">
              <w:rPr>
                <w:rFonts w:ascii="Arial" w:eastAsia="Times New Roman" w:hAnsi="Arial" w:cs="Arial"/>
                <w:b/>
                <w:sz w:val="18"/>
                <w:szCs w:val="18"/>
                <w:lang w:eastAsia="sl-SI"/>
              </w:rPr>
              <w:t>Application</w:t>
            </w:r>
            <w:proofErr w:type="spellEnd"/>
            <w:r w:rsidRPr="00B80746">
              <w:rPr>
                <w:rFonts w:ascii="Arial" w:eastAsia="Times New Roman" w:hAnsi="Arial" w:cs="Arial"/>
                <w:b/>
                <w:sz w:val="18"/>
                <w:szCs w:val="18"/>
                <w:lang w:eastAsia="sl-SI"/>
              </w:rPr>
              <w:t xml:space="preserve"> Server </w:t>
            </w:r>
            <w:proofErr w:type="spellStart"/>
            <w:r w:rsidRPr="00B80746">
              <w:rPr>
                <w:rFonts w:ascii="Arial" w:eastAsia="Times New Roman" w:hAnsi="Arial" w:cs="Arial"/>
                <w:b/>
                <w:sz w:val="18"/>
                <w:szCs w:val="18"/>
                <w:lang w:eastAsia="sl-SI"/>
              </w:rPr>
              <w:t>Enterprise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2B882533"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2107F271"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18052868</w:t>
            </w:r>
          </w:p>
        </w:tc>
        <w:tc>
          <w:tcPr>
            <w:tcW w:w="1134" w:type="dxa"/>
            <w:tcBorders>
              <w:top w:val="single" w:sz="4" w:space="0" w:color="auto"/>
              <w:left w:val="single" w:sz="4" w:space="0" w:color="auto"/>
              <w:bottom w:val="single" w:sz="4" w:space="0" w:color="auto"/>
              <w:right w:val="single" w:sz="4" w:space="0" w:color="auto"/>
            </w:tcBorders>
            <w:vAlign w:val="center"/>
          </w:tcPr>
          <w:p w14:paraId="48EC958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5</w:t>
            </w:r>
          </w:p>
        </w:tc>
      </w:tr>
      <w:tr w:rsidR="00CE32CF" w:rsidRPr="00B80746" w14:paraId="66942BFE" w14:textId="77777777" w:rsidTr="00162ED7">
        <w:tc>
          <w:tcPr>
            <w:tcW w:w="581" w:type="dxa"/>
            <w:tcBorders>
              <w:top w:val="single" w:sz="4" w:space="0" w:color="auto"/>
              <w:left w:val="single" w:sz="4" w:space="0" w:color="auto"/>
              <w:bottom w:val="single" w:sz="4" w:space="0" w:color="auto"/>
              <w:right w:val="single" w:sz="4" w:space="0" w:color="auto"/>
            </w:tcBorders>
            <w:vAlign w:val="center"/>
          </w:tcPr>
          <w:p w14:paraId="680930BF"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19</w:t>
            </w:r>
          </w:p>
        </w:tc>
        <w:tc>
          <w:tcPr>
            <w:tcW w:w="5510" w:type="dxa"/>
            <w:tcBorders>
              <w:top w:val="single" w:sz="4" w:space="0" w:color="auto"/>
              <w:left w:val="single" w:sz="4" w:space="0" w:color="auto"/>
              <w:bottom w:val="single" w:sz="4" w:space="0" w:color="auto"/>
              <w:right w:val="single" w:sz="4" w:space="0" w:color="auto"/>
            </w:tcBorders>
            <w:vAlign w:val="center"/>
          </w:tcPr>
          <w:p w14:paraId="43A00A92"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Database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Enterprise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6DC24E31"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523E8EC2"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18052868</w:t>
            </w:r>
          </w:p>
        </w:tc>
        <w:tc>
          <w:tcPr>
            <w:tcW w:w="1134" w:type="dxa"/>
            <w:tcBorders>
              <w:top w:val="single" w:sz="4" w:space="0" w:color="auto"/>
              <w:left w:val="single" w:sz="4" w:space="0" w:color="auto"/>
              <w:bottom w:val="single" w:sz="4" w:space="0" w:color="auto"/>
              <w:right w:val="single" w:sz="4" w:space="0" w:color="auto"/>
            </w:tcBorders>
            <w:vAlign w:val="center"/>
          </w:tcPr>
          <w:p w14:paraId="44F7841D"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8</w:t>
            </w:r>
          </w:p>
        </w:tc>
      </w:tr>
      <w:tr w:rsidR="00CE32CF" w:rsidRPr="00B80746" w14:paraId="4BE795DD" w14:textId="77777777" w:rsidTr="00162ED7">
        <w:tc>
          <w:tcPr>
            <w:tcW w:w="581" w:type="dxa"/>
            <w:tcBorders>
              <w:top w:val="single" w:sz="4" w:space="0" w:color="auto"/>
              <w:left w:val="single" w:sz="4" w:space="0" w:color="auto"/>
              <w:bottom w:val="single" w:sz="4" w:space="0" w:color="auto"/>
              <w:right w:val="single" w:sz="4" w:space="0" w:color="auto"/>
            </w:tcBorders>
            <w:vAlign w:val="center"/>
            <w:hideMark/>
          </w:tcPr>
          <w:p w14:paraId="5D6898D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20</w:t>
            </w:r>
          </w:p>
        </w:tc>
        <w:tc>
          <w:tcPr>
            <w:tcW w:w="5510" w:type="dxa"/>
            <w:tcBorders>
              <w:top w:val="single" w:sz="4" w:space="0" w:color="auto"/>
              <w:left w:val="single" w:sz="4" w:space="0" w:color="auto"/>
              <w:bottom w:val="single" w:sz="4" w:space="0" w:color="auto"/>
              <w:right w:val="single" w:sz="4" w:space="0" w:color="auto"/>
            </w:tcBorders>
            <w:vAlign w:val="center"/>
            <w:hideMark/>
          </w:tcPr>
          <w:p w14:paraId="10BC940D"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WebLogic</w:t>
            </w:r>
            <w:proofErr w:type="spellEnd"/>
            <w:r w:rsidRPr="00B80746">
              <w:rPr>
                <w:rFonts w:ascii="Arial" w:eastAsia="Times New Roman" w:hAnsi="Arial" w:cs="Arial"/>
                <w:b/>
                <w:sz w:val="18"/>
                <w:szCs w:val="18"/>
                <w:lang w:eastAsia="sl-SI"/>
              </w:rPr>
              <w:t xml:space="preserve"> Server Standard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D887AAF"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18052868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75BBF"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4</w:t>
            </w:r>
          </w:p>
        </w:tc>
      </w:tr>
      <w:tr w:rsidR="00CE32CF" w:rsidRPr="00B80746" w14:paraId="33011206" w14:textId="77777777" w:rsidTr="00162ED7">
        <w:tc>
          <w:tcPr>
            <w:tcW w:w="581" w:type="dxa"/>
            <w:tcBorders>
              <w:top w:val="single" w:sz="4" w:space="0" w:color="auto"/>
              <w:left w:val="single" w:sz="4" w:space="0" w:color="auto"/>
              <w:bottom w:val="single" w:sz="4" w:space="0" w:color="auto"/>
              <w:right w:val="single" w:sz="4" w:space="0" w:color="auto"/>
            </w:tcBorders>
            <w:vAlign w:val="center"/>
            <w:hideMark/>
          </w:tcPr>
          <w:p w14:paraId="0E6D1335"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21</w:t>
            </w:r>
          </w:p>
        </w:tc>
        <w:tc>
          <w:tcPr>
            <w:tcW w:w="5510" w:type="dxa"/>
            <w:tcBorders>
              <w:top w:val="single" w:sz="4" w:space="0" w:color="auto"/>
              <w:left w:val="single" w:sz="4" w:space="0" w:color="auto"/>
              <w:bottom w:val="single" w:sz="4" w:space="0" w:color="auto"/>
              <w:right w:val="single" w:sz="4" w:space="0" w:color="auto"/>
            </w:tcBorders>
            <w:vAlign w:val="center"/>
            <w:hideMark/>
          </w:tcPr>
          <w:p w14:paraId="09869C84"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Tuning</w:t>
            </w:r>
            <w:proofErr w:type="spellEnd"/>
            <w:r w:rsidRPr="00B80746">
              <w:rPr>
                <w:rFonts w:ascii="Arial" w:eastAsia="Times New Roman" w:hAnsi="Arial" w:cs="Arial"/>
                <w:b/>
                <w:sz w:val="18"/>
                <w:szCs w:val="18"/>
                <w:lang w:eastAsia="sl-SI"/>
              </w:rPr>
              <w:t xml:space="preserve"> Pack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0C2F39A4"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0AC2F936"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21405341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F3BAB"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13</w:t>
            </w:r>
          </w:p>
        </w:tc>
      </w:tr>
      <w:tr w:rsidR="00CE32CF" w:rsidRPr="00B80746" w14:paraId="34D13FE5" w14:textId="77777777" w:rsidTr="00162ED7">
        <w:tc>
          <w:tcPr>
            <w:tcW w:w="581" w:type="dxa"/>
            <w:tcBorders>
              <w:top w:val="single" w:sz="4" w:space="0" w:color="auto"/>
              <w:left w:val="single" w:sz="4" w:space="0" w:color="auto"/>
              <w:bottom w:val="single" w:sz="4" w:space="0" w:color="auto"/>
              <w:right w:val="single" w:sz="4" w:space="0" w:color="auto"/>
            </w:tcBorders>
            <w:vAlign w:val="center"/>
            <w:hideMark/>
          </w:tcPr>
          <w:p w14:paraId="4B1D303E"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22</w:t>
            </w:r>
          </w:p>
        </w:tc>
        <w:tc>
          <w:tcPr>
            <w:tcW w:w="5510" w:type="dxa"/>
            <w:tcBorders>
              <w:top w:val="single" w:sz="4" w:space="0" w:color="auto"/>
              <w:left w:val="single" w:sz="4" w:space="0" w:color="auto"/>
              <w:bottom w:val="single" w:sz="4" w:space="0" w:color="auto"/>
              <w:right w:val="single" w:sz="4" w:space="0" w:color="auto"/>
            </w:tcBorders>
            <w:vAlign w:val="center"/>
            <w:hideMark/>
          </w:tcPr>
          <w:p w14:paraId="39D09FFA"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Database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Enterprise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Edition</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1396116A"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7F26CFF1"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24244238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0458D9"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w:t>
            </w:r>
          </w:p>
        </w:tc>
      </w:tr>
      <w:tr w:rsidR="00CE32CF" w:rsidRPr="00B80746" w14:paraId="596AEFF5" w14:textId="77777777" w:rsidTr="00162ED7">
        <w:tc>
          <w:tcPr>
            <w:tcW w:w="581" w:type="dxa"/>
            <w:tcBorders>
              <w:top w:val="single" w:sz="4" w:space="0" w:color="auto"/>
              <w:left w:val="single" w:sz="4" w:space="0" w:color="auto"/>
              <w:bottom w:val="single" w:sz="4" w:space="0" w:color="auto"/>
              <w:right w:val="single" w:sz="4" w:space="0" w:color="auto"/>
            </w:tcBorders>
            <w:vAlign w:val="center"/>
            <w:hideMark/>
          </w:tcPr>
          <w:p w14:paraId="5A8CFD78"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23</w:t>
            </w:r>
          </w:p>
        </w:tc>
        <w:tc>
          <w:tcPr>
            <w:tcW w:w="5510" w:type="dxa"/>
            <w:tcBorders>
              <w:top w:val="single" w:sz="4" w:space="0" w:color="auto"/>
              <w:left w:val="single" w:sz="4" w:space="0" w:color="auto"/>
              <w:bottom w:val="single" w:sz="4" w:space="0" w:color="auto"/>
              <w:right w:val="single" w:sz="4" w:space="0" w:color="auto"/>
            </w:tcBorders>
            <w:vAlign w:val="center"/>
            <w:hideMark/>
          </w:tcPr>
          <w:p w14:paraId="6DE4D728"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Diagnostics</w:t>
            </w:r>
            <w:proofErr w:type="spellEnd"/>
            <w:r w:rsidRPr="00B80746">
              <w:rPr>
                <w:rFonts w:ascii="Arial" w:eastAsia="Times New Roman" w:hAnsi="Arial" w:cs="Arial"/>
                <w:b/>
                <w:sz w:val="18"/>
                <w:szCs w:val="18"/>
                <w:lang w:eastAsia="sl-SI"/>
              </w:rPr>
              <w:t xml:space="preserve"> Pack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7F1F0F51"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659B84F1"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24244238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80EC2"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w:t>
            </w:r>
          </w:p>
        </w:tc>
      </w:tr>
      <w:tr w:rsidR="00CE32CF" w:rsidRPr="00B80746" w14:paraId="4E612C50" w14:textId="77777777" w:rsidTr="00162ED7">
        <w:tc>
          <w:tcPr>
            <w:tcW w:w="581" w:type="dxa"/>
            <w:tcBorders>
              <w:top w:val="single" w:sz="4" w:space="0" w:color="auto"/>
              <w:left w:val="single" w:sz="4" w:space="0" w:color="auto"/>
              <w:bottom w:val="single" w:sz="4" w:space="0" w:color="auto"/>
              <w:right w:val="single" w:sz="4" w:space="0" w:color="auto"/>
            </w:tcBorders>
            <w:vAlign w:val="center"/>
            <w:hideMark/>
          </w:tcPr>
          <w:p w14:paraId="76846EC8"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24</w:t>
            </w:r>
          </w:p>
        </w:tc>
        <w:tc>
          <w:tcPr>
            <w:tcW w:w="5510" w:type="dxa"/>
            <w:tcBorders>
              <w:top w:val="single" w:sz="4" w:space="0" w:color="auto"/>
              <w:left w:val="single" w:sz="4" w:space="0" w:color="auto"/>
              <w:bottom w:val="single" w:sz="4" w:space="0" w:color="auto"/>
              <w:right w:val="single" w:sz="4" w:space="0" w:color="auto"/>
            </w:tcBorders>
            <w:vAlign w:val="center"/>
            <w:hideMark/>
          </w:tcPr>
          <w:p w14:paraId="519AD442"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 xml:space="preserve">Oracle </w:t>
            </w:r>
            <w:proofErr w:type="spellStart"/>
            <w:r w:rsidRPr="00B80746">
              <w:rPr>
                <w:rFonts w:ascii="Arial" w:eastAsia="Times New Roman" w:hAnsi="Arial" w:cs="Arial"/>
                <w:b/>
                <w:sz w:val="18"/>
                <w:szCs w:val="18"/>
                <w:lang w:eastAsia="sl-SI"/>
              </w:rPr>
              <w:t>Tuning</w:t>
            </w:r>
            <w:proofErr w:type="spellEnd"/>
            <w:r w:rsidRPr="00B80746">
              <w:rPr>
                <w:rFonts w:ascii="Arial" w:eastAsia="Times New Roman" w:hAnsi="Arial" w:cs="Arial"/>
                <w:b/>
                <w:sz w:val="18"/>
                <w:szCs w:val="18"/>
                <w:lang w:eastAsia="sl-SI"/>
              </w:rPr>
              <w:t xml:space="preserve"> Pack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3BCDCD81"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p>
          <w:p w14:paraId="6151AC6C"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24244238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08DEB" w14:textId="77777777" w:rsidR="00CE32CF" w:rsidRPr="00B80746" w:rsidRDefault="00CE32CF" w:rsidP="00162ED7">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w:t>
            </w:r>
          </w:p>
        </w:tc>
      </w:tr>
    </w:tbl>
    <w:p w14:paraId="00EDDEE5" w14:textId="77777777" w:rsidR="00CE32CF" w:rsidRPr="00B80746" w:rsidRDefault="00CE32CF" w:rsidP="00CE32CF">
      <w:pPr>
        <w:spacing w:after="0" w:line="240" w:lineRule="auto"/>
        <w:ind w:left="141"/>
        <w:jc w:val="both"/>
        <w:rPr>
          <w:rFonts w:ascii="Arial" w:eastAsia="Times New Roman" w:hAnsi="Arial" w:cs="Arial"/>
          <w:b/>
          <w:sz w:val="18"/>
          <w:szCs w:val="18"/>
          <w:lang w:eastAsia="sl-SI"/>
        </w:rPr>
      </w:pPr>
    </w:p>
    <w:p w14:paraId="408CA4E6" w14:textId="77777777" w:rsidR="00CE32CF" w:rsidRPr="00B80746" w:rsidRDefault="00CE32CF" w:rsidP="00CE32CF">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Tehnična podpora za zajema:</w:t>
      </w:r>
    </w:p>
    <w:p w14:paraId="6E9EDDC0" w14:textId="77777777" w:rsidR="00CE32CF" w:rsidRPr="00B80746" w:rsidRDefault="00CE32CF" w:rsidP="00CE32CF">
      <w:pPr>
        <w:spacing w:after="0" w:line="240" w:lineRule="auto"/>
        <w:ind w:left="141"/>
        <w:jc w:val="both"/>
        <w:rPr>
          <w:rFonts w:ascii="Arial" w:eastAsia="Times New Roman" w:hAnsi="Arial" w:cs="Arial"/>
          <w:b/>
          <w:sz w:val="18"/>
          <w:szCs w:val="18"/>
          <w:lang w:eastAsia="sl-SI"/>
        </w:rPr>
      </w:pPr>
    </w:p>
    <w:p w14:paraId="5FADFE04" w14:textId="426D773E" w:rsidR="00CE32CF" w:rsidRPr="00B80746" w:rsidRDefault="00CE32CF" w:rsidP="00CE32CF">
      <w:pPr>
        <w:spacing w:after="0" w:line="240" w:lineRule="auto"/>
        <w:ind w:left="141"/>
        <w:jc w:val="both"/>
        <w:rPr>
          <w:rFonts w:ascii="Arial" w:eastAsia="Times New Roman" w:hAnsi="Arial" w:cs="Arial"/>
          <w:bCs/>
          <w:sz w:val="18"/>
          <w:szCs w:val="18"/>
          <w:lang w:eastAsia="sl-SI"/>
        </w:rPr>
      </w:pPr>
      <w:r w:rsidRPr="00B80746">
        <w:rPr>
          <w:rFonts w:ascii="Arial" w:eastAsia="Times New Roman" w:hAnsi="Arial" w:cs="Arial"/>
          <w:bCs/>
          <w:sz w:val="18"/>
          <w:szCs w:val="18"/>
          <w:lang w:eastAsia="sl-SI"/>
        </w:rPr>
        <w:t>Storitve tehnične podpore Oracle licenčne programske opreme se opravljajo v skladu z veljavnimi Oracle pravili tehnične podpore za obdobje od 1. 6. 2025 do 31. 5. 202</w:t>
      </w:r>
      <w:r w:rsidR="00CA3D9E">
        <w:rPr>
          <w:rFonts w:ascii="Arial" w:eastAsia="Times New Roman" w:hAnsi="Arial" w:cs="Arial"/>
          <w:bCs/>
          <w:sz w:val="18"/>
          <w:szCs w:val="18"/>
          <w:lang w:eastAsia="sl-SI"/>
        </w:rPr>
        <w:t>8</w:t>
      </w:r>
      <w:r w:rsidRPr="00B80746">
        <w:rPr>
          <w:rFonts w:ascii="Arial" w:eastAsia="Times New Roman" w:hAnsi="Arial" w:cs="Arial"/>
          <w:bCs/>
          <w:sz w:val="18"/>
          <w:szCs w:val="18"/>
          <w:lang w:eastAsia="sl-SI"/>
        </w:rPr>
        <w:t xml:space="preserve">, dostopnimi na spletni strani: https://oracle.com/support. Programska oprema v času Premier </w:t>
      </w:r>
      <w:proofErr w:type="spellStart"/>
      <w:r w:rsidRPr="00B80746">
        <w:rPr>
          <w:rFonts w:ascii="Arial" w:eastAsia="Times New Roman" w:hAnsi="Arial" w:cs="Arial"/>
          <w:bCs/>
          <w:sz w:val="18"/>
          <w:szCs w:val="18"/>
          <w:lang w:eastAsia="sl-SI"/>
        </w:rPr>
        <w:t>Support</w:t>
      </w:r>
      <w:proofErr w:type="spellEnd"/>
      <w:r w:rsidRPr="00B80746">
        <w:rPr>
          <w:rFonts w:ascii="Arial" w:eastAsia="Times New Roman" w:hAnsi="Arial" w:cs="Arial"/>
          <w:bCs/>
          <w:sz w:val="18"/>
          <w:szCs w:val="18"/>
          <w:lang w:eastAsia="sl-SI"/>
        </w:rPr>
        <w:t xml:space="preserve"> obdobja znotraj </w:t>
      </w:r>
      <w:proofErr w:type="spellStart"/>
      <w:r w:rsidRPr="00B80746">
        <w:rPr>
          <w:rFonts w:ascii="Arial" w:eastAsia="Times New Roman" w:hAnsi="Arial" w:cs="Arial"/>
          <w:bCs/>
          <w:sz w:val="18"/>
          <w:szCs w:val="18"/>
          <w:lang w:eastAsia="sl-SI"/>
        </w:rPr>
        <w:t>Oraclovega</w:t>
      </w:r>
      <w:proofErr w:type="spellEnd"/>
      <w:r w:rsidRPr="00B80746">
        <w:rPr>
          <w:rFonts w:ascii="Arial" w:eastAsia="Times New Roman" w:hAnsi="Arial" w:cs="Arial"/>
          <w:bCs/>
          <w:sz w:val="18"/>
          <w:szCs w:val="18"/>
          <w:lang w:eastAsia="sl-SI"/>
        </w:rPr>
        <w:t xml:space="preserve"> cikla podpore obsega naslednje storitve (Software </w:t>
      </w:r>
      <w:proofErr w:type="spellStart"/>
      <w:r w:rsidRPr="00B80746">
        <w:rPr>
          <w:rFonts w:ascii="Arial" w:eastAsia="Times New Roman" w:hAnsi="Arial" w:cs="Arial"/>
          <w:bCs/>
          <w:sz w:val="18"/>
          <w:szCs w:val="18"/>
          <w:lang w:eastAsia="sl-SI"/>
        </w:rPr>
        <w:t>Update</w:t>
      </w:r>
      <w:proofErr w:type="spellEnd"/>
      <w:r w:rsidRPr="00B80746">
        <w:rPr>
          <w:rFonts w:ascii="Arial" w:eastAsia="Times New Roman" w:hAnsi="Arial" w:cs="Arial"/>
          <w:bCs/>
          <w:sz w:val="18"/>
          <w:szCs w:val="18"/>
          <w:lang w:eastAsia="sl-SI"/>
        </w:rPr>
        <w:t xml:space="preserve"> </w:t>
      </w:r>
      <w:proofErr w:type="spellStart"/>
      <w:r w:rsidRPr="00B80746">
        <w:rPr>
          <w:rFonts w:ascii="Arial" w:eastAsia="Times New Roman" w:hAnsi="Arial" w:cs="Arial"/>
          <w:bCs/>
          <w:sz w:val="18"/>
          <w:szCs w:val="18"/>
          <w:lang w:eastAsia="sl-SI"/>
        </w:rPr>
        <w:t>License</w:t>
      </w:r>
      <w:proofErr w:type="spellEnd"/>
      <w:r w:rsidRPr="00B80746">
        <w:rPr>
          <w:rFonts w:ascii="Arial" w:eastAsia="Times New Roman" w:hAnsi="Arial" w:cs="Arial"/>
          <w:bCs/>
          <w:sz w:val="18"/>
          <w:szCs w:val="18"/>
          <w:lang w:eastAsia="sl-SI"/>
        </w:rPr>
        <w:t xml:space="preserve"> &amp; </w:t>
      </w:r>
      <w:proofErr w:type="spellStart"/>
      <w:r w:rsidRPr="00B80746">
        <w:rPr>
          <w:rFonts w:ascii="Arial" w:eastAsia="Times New Roman" w:hAnsi="Arial" w:cs="Arial"/>
          <w:bCs/>
          <w:sz w:val="18"/>
          <w:szCs w:val="18"/>
          <w:lang w:eastAsia="sl-SI"/>
        </w:rPr>
        <w:t>Support</w:t>
      </w:r>
      <w:proofErr w:type="spellEnd"/>
      <w:r w:rsidRPr="00B80746">
        <w:rPr>
          <w:rFonts w:ascii="Arial" w:eastAsia="Times New Roman" w:hAnsi="Arial" w:cs="Arial"/>
          <w:bCs/>
          <w:sz w:val="18"/>
          <w:szCs w:val="18"/>
          <w:lang w:eastAsia="sl-SI"/>
        </w:rPr>
        <w:t xml:space="preserve">): </w:t>
      </w:r>
    </w:p>
    <w:p w14:paraId="16E55644" w14:textId="77777777" w:rsidR="0060156B" w:rsidRPr="0060156B" w:rsidRDefault="0060156B" w:rsidP="0060156B">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nove verzije (posodobitve) programske opreme, </w:t>
      </w:r>
    </w:p>
    <w:p w14:paraId="772B23E6" w14:textId="77777777" w:rsidR="0060156B" w:rsidRPr="0060156B" w:rsidRDefault="0060156B" w:rsidP="0060156B">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popravke programske opreme, varnostna opozorila, </w:t>
      </w:r>
    </w:p>
    <w:p w14:paraId="4D0D2D68" w14:textId="77777777" w:rsidR="0060156B" w:rsidRPr="0060156B" w:rsidRDefault="0060156B" w:rsidP="0060156B">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navodila in postopke za nadgradnjo programske opreme, (razpoložljivost se lahko razlikuje glede na program), </w:t>
      </w:r>
    </w:p>
    <w:p w14:paraId="0D93DC8E" w14:textId="77777777" w:rsidR="0060156B" w:rsidRPr="0060156B" w:rsidRDefault="0060156B" w:rsidP="0060156B">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certificiranje za večino novih proizvodov/različic drugih proizvajalcev, (razpoložljivost se lahko razlikuje glede na program),  </w:t>
      </w:r>
    </w:p>
    <w:p w14:paraId="7C80EB08" w14:textId="77777777" w:rsidR="0060156B" w:rsidRPr="0060156B" w:rsidRDefault="0060156B" w:rsidP="0060156B">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večje izdaje programov in tehnologij, kar obsega splošne vzdrževalne izdaje, izdaje določenih funkcij in posodobitve dokumentacije, </w:t>
      </w:r>
    </w:p>
    <w:p w14:paraId="78C57BA0" w14:textId="77777777" w:rsidR="0060156B" w:rsidRPr="0060156B" w:rsidRDefault="0060156B" w:rsidP="0060156B">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pomoč za storitvene zahtevke 24 ur na dan vse dni v tednu, </w:t>
      </w:r>
    </w:p>
    <w:p w14:paraId="4B24B4B7" w14:textId="77777777" w:rsidR="0060156B" w:rsidRPr="0060156B" w:rsidRDefault="0060156B" w:rsidP="0060156B">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dostop do podpore </w:t>
      </w:r>
      <w:proofErr w:type="spellStart"/>
      <w:r w:rsidRPr="0060156B">
        <w:rPr>
          <w:rFonts w:ascii="Arial" w:eastAsia="Times New Roman" w:hAnsi="Arial" w:cs="Arial"/>
          <w:bCs/>
          <w:sz w:val="18"/>
          <w:szCs w:val="18"/>
          <w:lang w:eastAsia="sl-SI"/>
        </w:rPr>
        <w:t>My</w:t>
      </w:r>
      <w:proofErr w:type="spellEnd"/>
      <w:r w:rsidRPr="0060156B">
        <w:rPr>
          <w:rFonts w:ascii="Arial" w:eastAsia="Times New Roman" w:hAnsi="Arial" w:cs="Arial"/>
          <w:bCs/>
          <w:sz w:val="18"/>
          <w:szCs w:val="18"/>
          <w:lang w:eastAsia="sl-SI"/>
        </w:rPr>
        <w:t xml:space="preserve"> Oracle </w:t>
      </w:r>
      <w:proofErr w:type="spellStart"/>
      <w:r w:rsidRPr="0060156B">
        <w:rPr>
          <w:rFonts w:ascii="Arial" w:eastAsia="Times New Roman" w:hAnsi="Arial" w:cs="Arial"/>
          <w:bCs/>
          <w:sz w:val="18"/>
          <w:szCs w:val="18"/>
          <w:lang w:eastAsia="sl-SI"/>
        </w:rPr>
        <w:t>Support</w:t>
      </w:r>
      <w:proofErr w:type="spellEnd"/>
      <w:r w:rsidRPr="0060156B">
        <w:rPr>
          <w:rFonts w:ascii="Arial" w:eastAsia="Times New Roman" w:hAnsi="Arial" w:cs="Arial"/>
          <w:bCs/>
          <w:sz w:val="18"/>
          <w:szCs w:val="18"/>
          <w:lang w:eastAsia="sl-SI"/>
        </w:rPr>
        <w:t xml:space="preserve"> (spletni sistemi za podporo strankam, ki so na voljo 24 ur na dan vse dni v tednu), vključno z možnostjo spletne prijave storitvenih zahtevkov, </w:t>
      </w:r>
    </w:p>
    <w:p w14:paraId="5A35B99B" w14:textId="77777777" w:rsidR="0060156B" w:rsidRPr="0060156B" w:rsidRDefault="0060156B" w:rsidP="0060156B">
      <w:pPr>
        <w:numPr>
          <w:ilvl w:val="0"/>
          <w:numId w:val="45"/>
        </w:numPr>
        <w:spacing w:after="0" w:line="240" w:lineRule="auto"/>
        <w:jc w:val="both"/>
        <w:rPr>
          <w:rFonts w:ascii="Arial" w:eastAsia="Times New Roman" w:hAnsi="Arial" w:cs="Arial"/>
          <w:bCs/>
          <w:sz w:val="18"/>
          <w:szCs w:val="18"/>
          <w:lang w:eastAsia="sl-SI"/>
        </w:rPr>
      </w:pPr>
      <w:proofErr w:type="spellStart"/>
      <w:r w:rsidRPr="0060156B">
        <w:rPr>
          <w:rFonts w:ascii="Arial" w:eastAsia="Times New Roman" w:hAnsi="Arial" w:cs="Arial"/>
          <w:bCs/>
          <w:sz w:val="18"/>
          <w:szCs w:val="18"/>
          <w:lang w:eastAsia="sl-SI"/>
        </w:rPr>
        <w:t>netehnične</w:t>
      </w:r>
      <w:proofErr w:type="spellEnd"/>
      <w:r w:rsidRPr="0060156B">
        <w:rPr>
          <w:rFonts w:ascii="Arial" w:eastAsia="Times New Roman" w:hAnsi="Arial" w:cs="Arial"/>
          <w:bCs/>
          <w:sz w:val="18"/>
          <w:szCs w:val="18"/>
          <w:lang w:eastAsia="sl-SI"/>
        </w:rPr>
        <w:t xml:space="preserve"> storitve med običajnim delovnim časom. </w:t>
      </w:r>
    </w:p>
    <w:p w14:paraId="489966B1" w14:textId="77777777" w:rsidR="00CE32CF" w:rsidRPr="00B80746" w:rsidRDefault="00CE32CF" w:rsidP="0060156B">
      <w:pPr>
        <w:spacing w:after="0" w:line="240" w:lineRule="auto"/>
        <w:jc w:val="both"/>
        <w:rPr>
          <w:rFonts w:ascii="Arial" w:eastAsia="Times New Roman" w:hAnsi="Arial" w:cs="Arial"/>
          <w:bCs/>
          <w:sz w:val="18"/>
          <w:szCs w:val="18"/>
          <w:lang w:eastAsia="sl-SI"/>
        </w:rPr>
      </w:pPr>
      <w:r w:rsidRPr="00B80746">
        <w:rPr>
          <w:rFonts w:ascii="Arial" w:eastAsia="Times New Roman" w:hAnsi="Arial" w:cs="Arial"/>
          <w:bCs/>
          <w:sz w:val="18"/>
          <w:szCs w:val="18"/>
          <w:lang w:eastAsia="sl-SI"/>
        </w:rPr>
        <w:t xml:space="preserve">Storitve se opravljajo preko </w:t>
      </w:r>
      <w:proofErr w:type="spellStart"/>
      <w:r w:rsidRPr="00B80746">
        <w:rPr>
          <w:rFonts w:ascii="Arial" w:eastAsia="Times New Roman" w:hAnsi="Arial" w:cs="Arial"/>
          <w:bCs/>
          <w:sz w:val="18"/>
          <w:szCs w:val="18"/>
          <w:lang w:eastAsia="sl-SI"/>
        </w:rPr>
        <w:t>My</w:t>
      </w:r>
      <w:proofErr w:type="spellEnd"/>
      <w:r w:rsidRPr="00B80746">
        <w:rPr>
          <w:rFonts w:ascii="Arial" w:eastAsia="Times New Roman" w:hAnsi="Arial" w:cs="Arial"/>
          <w:bCs/>
          <w:sz w:val="18"/>
          <w:szCs w:val="18"/>
          <w:lang w:eastAsia="sl-SI"/>
        </w:rPr>
        <w:t xml:space="preserve"> Oracle </w:t>
      </w:r>
      <w:proofErr w:type="spellStart"/>
      <w:r w:rsidRPr="00B80746">
        <w:rPr>
          <w:rFonts w:ascii="Arial" w:eastAsia="Times New Roman" w:hAnsi="Arial" w:cs="Arial"/>
          <w:bCs/>
          <w:sz w:val="18"/>
          <w:szCs w:val="18"/>
          <w:lang w:eastAsia="sl-SI"/>
        </w:rPr>
        <w:t>Support</w:t>
      </w:r>
      <w:proofErr w:type="spellEnd"/>
      <w:r w:rsidRPr="00B80746">
        <w:rPr>
          <w:rFonts w:ascii="Arial" w:eastAsia="Times New Roman" w:hAnsi="Arial" w:cs="Arial"/>
          <w:bCs/>
          <w:sz w:val="18"/>
          <w:szCs w:val="18"/>
          <w:lang w:eastAsia="sl-SI"/>
        </w:rPr>
        <w:t xml:space="preserve"> portala (https://support.oracle.com) ali po telefonu.</w:t>
      </w:r>
    </w:p>
    <w:p w14:paraId="6D08F7D7" w14:textId="77777777" w:rsidR="00A63D55" w:rsidRDefault="00A63D55" w:rsidP="00335FD0">
      <w:pPr>
        <w:overflowPunct w:val="0"/>
        <w:autoSpaceDE w:val="0"/>
        <w:autoSpaceDN w:val="0"/>
        <w:adjustRightInd w:val="0"/>
        <w:ind w:right="-3"/>
        <w:jc w:val="both"/>
        <w:textAlignment w:val="baseline"/>
        <w:rPr>
          <w:rFonts w:ascii="Arial" w:hAnsi="Arial" w:cs="Arial"/>
          <w:sz w:val="18"/>
          <w:szCs w:val="18"/>
        </w:rPr>
      </w:pPr>
    </w:p>
    <w:p w14:paraId="237572F1" w14:textId="195713C5" w:rsidR="00335FD0" w:rsidRPr="00B80746" w:rsidRDefault="000C3D3F" w:rsidP="00335FD0">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lastRenderedPageBreak/>
        <w:t xml:space="preserve">Podprta licenčna programska oprema je specificirana v Prilogi 1 (Oracle dokument za naročilo - Storitev  številka </w:t>
      </w:r>
      <w:r w:rsidR="006F2280">
        <w:rPr>
          <w:rFonts w:ascii="Arial" w:hAnsi="Arial" w:cs="Arial"/>
          <w:sz w:val="18"/>
          <w:szCs w:val="18"/>
        </w:rPr>
        <w:t>______________</w:t>
      </w:r>
      <w:r w:rsidRPr="00B80746">
        <w:rPr>
          <w:rFonts w:ascii="Arial" w:hAnsi="Arial" w:cs="Arial"/>
          <w:sz w:val="18"/>
          <w:szCs w:val="18"/>
        </w:rPr>
        <w:t>), ki je sestavni del te pogodbe.</w:t>
      </w:r>
    </w:p>
    <w:p w14:paraId="743BF1CA" w14:textId="3AB7BA38" w:rsidR="000C3D3F" w:rsidRPr="00B80746" w:rsidRDefault="00335FD0" w:rsidP="00335FD0">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 xml:space="preserve">3. </w:t>
      </w:r>
      <w:r w:rsidR="000C3D3F" w:rsidRPr="00B80746">
        <w:rPr>
          <w:rFonts w:ascii="Arial" w:hAnsi="Arial" w:cs="Arial"/>
          <w:b/>
          <w:sz w:val="18"/>
          <w:szCs w:val="18"/>
        </w:rPr>
        <w:t>člen</w:t>
      </w:r>
    </w:p>
    <w:p w14:paraId="34C10829" w14:textId="4C3820F4"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 xml:space="preserve">Predmet te pogodbe so nove verzije podprte programske opreme, ko so na voljo in storitve tehnične podpore za licenčno programsko opremo, ki je predmet te pogodbe. Pogodbene storitve se opravljajo v skladu s Prilogo 1 (vključno s pogodbami, na katere se le-ta sklicuje), z Oracle pravili storitev tehnične podpore, dostopnimi na internetni strani </w:t>
      </w:r>
      <w:hyperlink r:id="rId16" w:history="1">
        <w:r w:rsidRPr="00B80746">
          <w:rPr>
            <w:rFonts w:ascii="Arial" w:hAnsi="Arial" w:cs="Arial"/>
            <w:sz w:val="18"/>
            <w:szCs w:val="18"/>
          </w:rPr>
          <w:t>http://www.oracle.com/support/policies.html</w:t>
        </w:r>
      </w:hyperlink>
      <w:r w:rsidRPr="00B80746">
        <w:rPr>
          <w:rFonts w:ascii="Arial" w:hAnsi="Arial" w:cs="Arial"/>
          <w:sz w:val="18"/>
          <w:szCs w:val="18"/>
        </w:rPr>
        <w:t xml:space="preserve"> in v skladu s to pogodbo.</w:t>
      </w:r>
    </w:p>
    <w:p w14:paraId="4C96E73A" w14:textId="77777777" w:rsidR="000C3D3F" w:rsidRPr="00B80746" w:rsidRDefault="000C3D3F" w:rsidP="000C3D3F">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 xml:space="preserve">III. POGODBENA VREDNOST </w:t>
      </w:r>
    </w:p>
    <w:p w14:paraId="06BF11C1" w14:textId="26D8BCAD" w:rsidR="000C3D3F" w:rsidRPr="00B80746" w:rsidRDefault="000C3D3F" w:rsidP="00CF382D">
      <w:pPr>
        <w:pStyle w:val="Odstavekseznama"/>
        <w:numPr>
          <w:ilvl w:val="0"/>
          <w:numId w:val="50"/>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6B18CB17" w14:textId="77777777" w:rsidR="000C3D3F" w:rsidRPr="00B80746" w:rsidRDefault="000C3D3F" w:rsidP="000C3D3F">
      <w:pPr>
        <w:overflowPunct w:val="0"/>
        <w:autoSpaceDE w:val="0"/>
        <w:autoSpaceDN w:val="0"/>
        <w:adjustRightInd w:val="0"/>
        <w:ind w:right="-3"/>
        <w:jc w:val="center"/>
        <w:textAlignment w:val="baseline"/>
        <w:rPr>
          <w:rFonts w:ascii="Arial" w:hAnsi="Arial" w:cs="Arial"/>
          <w:sz w:val="18"/>
          <w:szCs w:val="18"/>
        </w:rPr>
      </w:pPr>
    </w:p>
    <w:p w14:paraId="3134111D" w14:textId="260A2772" w:rsidR="000C3D3F" w:rsidRPr="00B80746" w:rsidRDefault="00CA3D9E" w:rsidP="000C3D3F">
      <w:pPr>
        <w:overflowPunct w:val="0"/>
        <w:autoSpaceDE w:val="0"/>
        <w:autoSpaceDN w:val="0"/>
        <w:adjustRightInd w:val="0"/>
        <w:jc w:val="both"/>
        <w:textAlignment w:val="baseline"/>
        <w:rPr>
          <w:rFonts w:ascii="Arial" w:hAnsi="Arial" w:cs="Arial"/>
          <w:sz w:val="18"/>
          <w:szCs w:val="18"/>
        </w:rPr>
      </w:pPr>
      <w:r>
        <w:rPr>
          <w:rFonts w:ascii="Arial" w:hAnsi="Arial" w:cs="Arial"/>
          <w:sz w:val="18"/>
          <w:szCs w:val="18"/>
        </w:rPr>
        <w:t>Skupna p</w:t>
      </w:r>
      <w:r w:rsidR="000C3D3F" w:rsidRPr="00B80746">
        <w:rPr>
          <w:rFonts w:ascii="Arial" w:hAnsi="Arial" w:cs="Arial"/>
          <w:sz w:val="18"/>
          <w:szCs w:val="18"/>
        </w:rPr>
        <w:t xml:space="preserve">ogodbena vrednost storitev po tej pogodbi za obdobje od 1. 6. 2025 do 31. 5. 2028 znaša brez davka na dodano vrednost ____________ EUR. Izvajalec obračuna DDV v skladu z veljavno zakonodajo. </w:t>
      </w:r>
    </w:p>
    <w:p w14:paraId="10E25BA3" w14:textId="77777777" w:rsidR="00CA3D9E" w:rsidRDefault="00CA3D9E" w:rsidP="000C3D3F">
      <w:pPr>
        <w:spacing w:before="100" w:beforeAutospacing="1" w:after="100" w:afterAutospacing="1"/>
        <w:jc w:val="both"/>
        <w:rPr>
          <w:rFonts w:ascii="Arial" w:hAnsi="Arial" w:cs="Arial"/>
          <w:sz w:val="18"/>
          <w:szCs w:val="18"/>
        </w:rPr>
      </w:pPr>
      <w:r w:rsidRPr="00B80746">
        <w:rPr>
          <w:rFonts w:ascii="Arial" w:hAnsi="Arial" w:cs="Arial"/>
          <w:sz w:val="18"/>
          <w:szCs w:val="18"/>
        </w:rPr>
        <w:t>Navedena vrednost vsebuje vse elemente cene in druge odvisne stroške ter je ni možno povečati na nobeni osnovi. Pogodbena cena vsebuje vse morebitne podražitve do izteka veljavnosti pogodbe.</w:t>
      </w:r>
    </w:p>
    <w:p w14:paraId="28D5272B" w14:textId="3BFBE14E" w:rsidR="00CA3D9E" w:rsidRDefault="000C3D3F" w:rsidP="00CA3D9E">
      <w:pPr>
        <w:spacing w:before="100" w:beforeAutospacing="1" w:after="100" w:afterAutospacing="1"/>
        <w:jc w:val="both"/>
      </w:pPr>
      <w:r w:rsidRPr="00B80746">
        <w:rPr>
          <w:rFonts w:ascii="Arial" w:hAnsi="Arial" w:cs="Arial"/>
          <w:sz w:val="18"/>
          <w:szCs w:val="18"/>
        </w:rPr>
        <w:t>Izvajalec izstavi e-račun mesečno, in sicer v začetku meseca za storitve, izvedene pretekli mesec</w:t>
      </w:r>
      <w:r w:rsidR="00A63D55">
        <w:rPr>
          <w:rFonts w:ascii="Arial" w:hAnsi="Arial" w:cs="Arial"/>
          <w:sz w:val="18"/>
          <w:szCs w:val="18"/>
        </w:rPr>
        <w:t>.</w:t>
      </w:r>
      <w:r w:rsidRPr="00B80746">
        <w:rPr>
          <w:rFonts w:ascii="Arial" w:hAnsi="Arial" w:cs="Arial"/>
          <w:sz w:val="18"/>
          <w:szCs w:val="18"/>
        </w:rPr>
        <w:t xml:space="preserve"> Naročnik se obvezuje, da bo plačal znesek obveznosti ter veljavni davek v roku </w:t>
      </w:r>
      <w:r w:rsidRPr="00CA3D9E">
        <w:rPr>
          <w:rFonts w:ascii="Arial" w:hAnsi="Arial" w:cs="Arial"/>
          <w:sz w:val="18"/>
          <w:szCs w:val="18"/>
        </w:rPr>
        <w:t>30 dni</w:t>
      </w:r>
      <w:r w:rsidRPr="00B80746">
        <w:rPr>
          <w:rFonts w:ascii="Arial" w:hAnsi="Arial" w:cs="Arial"/>
          <w:sz w:val="18"/>
          <w:szCs w:val="18"/>
        </w:rPr>
        <w:t xml:space="preserve"> od prejema fakture na TRR: ________________________.</w:t>
      </w:r>
      <w:r w:rsidR="00CA3D9E" w:rsidRPr="00CA3D9E">
        <w:t xml:space="preserve"> </w:t>
      </w:r>
    </w:p>
    <w:p w14:paraId="25A347A0" w14:textId="083462BA" w:rsidR="00CA3D9E" w:rsidRPr="00CA3D9E" w:rsidRDefault="00CA3D9E" w:rsidP="00CA3D9E">
      <w:pPr>
        <w:spacing w:before="100" w:beforeAutospacing="1" w:after="100" w:afterAutospacing="1"/>
        <w:jc w:val="both"/>
        <w:rPr>
          <w:rFonts w:ascii="Arial" w:hAnsi="Arial" w:cs="Arial"/>
          <w:sz w:val="18"/>
          <w:szCs w:val="18"/>
        </w:rPr>
      </w:pPr>
      <w:r w:rsidRPr="00CA3D9E">
        <w:rPr>
          <w:rFonts w:ascii="Arial" w:hAnsi="Arial" w:cs="Arial"/>
          <w:sz w:val="18"/>
          <w:szCs w:val="18"/>
        </w:rPr>
        <w:t xml:space="preserve">Račun za </w:t>
      </w:r>
      <w:r w:rsidR="00A63D55">
        <w:rPr>
          <w:rFonts w:ascii="Arial" w:hAnsi="Arial" w:cs="Arial"/>
          <w:sz w:val="18"/>
          <w:szCs w:val="18"/>
        </w:rPr>
        <w:t>vzdrževanje (</w:t>
      </w:r>
      <w:r w:rsidRPr="00CA3D9E">
        <w:rPr>
          <w:rFonts w:ascii="Arial" w:hAnsi="Arial" w:cs="Arial"/>
          <w:sz w:val="18"/>
          <w:szCs w:val="18"/>
        </w:rPr>
        <w:t>tehnično podporo</w:t>
      </w:r>
      <w:r w:rsidR="00A63D55">
        <w:rPr>
          <w:rFonts w:ascii="Arial" w:hAnsi="Arial" w:cs="Arial"/>
          <w:sz w:val="18"/>
          <w:szCs w:val="18"/>
        </w:rPr>
        <w:t>)</w:t>
      </w:r>
      <w:r w:rsidRPr="00CA3D9E">
        <w:rPr>
          <w:rFonts w:ascii="Arial" w:hAnsi="Arial" w:cs="Arial"/>
          <w:sz w:val="18"/>
          <w:szCs w:val="18"/>
        </w:rPr>
        <w:t xml:space="preserve"> bo naročnik plačal izvajalcu v </w:t>
      </w:r>
      <w:r>
        <w:rPr>
          <w:rFonts w:ascii="Arial" w:hAnsi="Arial" w:cs="Arial"/>
          <w:sz w:val="18"/>
          <w:szCs w:val="18"/>
        </w:rPr>
        <w:t>36</w:t>
      </w:r>
      <w:r w:rsidRPr="00CA3D9E">
        <w:rPr>
          <w:rFonts w:ascii="Arial" w:hAnsi="Arial" w:cs="Arial"/>
          <w:sz w:val="18"/>
          <w:szCs w:val="18"/>
        </w:rPr>
        <w:t xml:space="preserve"> enakovrednih obrokih</w:t>
      </w:r>
      <w:r>
        <w:rPr>
          <w:rFonts w:ascii="Arial" w:hAnsi="Arial" w:cs="Arial"/>
          <w:sz w:val="18"/>
          <w:szCs w:val="18"/>
        </w:rPr>
        <w:t>,</w:t>
      </w:r>
      <w:r w:rsidRPr="00CA3D9E">
        <w:rPr>
          <w:rFonts w:ascii="Arial" w:hAnsi="Arial" w:cs="Arial"/>
          <w:sz w:val="18"/>
          <w:szCs w:val="18"/>
        </w:rPr>
        <w:t xml:space="preserve"> kar zna</w:t>
      </w:r>
      <w:r>
        <w:rPr>
          <w:rFonts w:ascii="Arial" w:hAnsi="Arial" w:cs="Arial"/>
          <w:sz w:val="18"/>
          <w:szCs w:val="18"/>
        </w:rPr>
        <w:t>š</w:t>
      </w:r>
      <w:r w:rsidRPr="00CA3D9E">
        <w:rPr>
          <w:rFonts w:ascii="Arial" w:hAnsi="Arial" w:cs="Arial"/>
          <w:sz w:val="18"/>
          <w:szCs w:val="18"/>
        </w:rPr>
        <w:t>a</w:t>
      </w:r>
      <w:r>
        <w:rPr>
          <w:rFonts w:ascii="Arial" w:hAnsi="Arial" w:cs="Arial"/>
          <w:sz w:val="18"/>
          <w:szCs w:val="18"/>
        </w:rPr>
        <w:t xml:space="preserve"> _________EUR brez DDV oz. _______EUR z DDV na mesec.</w:t>
      </w:r>
      <w:r w:rsidRPr="00CA3D9E">
        <w:t xml:space="preserve"> </w:t>
      </w:r>
      <w:r w:rsidRPr="00CA3D9E">
        <w:rPr>
          <w:rFonts w:ascii="Arial" w:hAnsi="Arial" w:cs="Arial"/>
          <w:sz w:val="18"/>
          <w:szCs w:val="18"/>
        </w:rPr>
        <w:t>Prvi račun bo dobavitelj izstavil 1 mesec po začetku zagotavljanja tehnične podpore.</w:t>
      </w:r>
    </w:p>
    <w:p w14:paraId="6024CEB7" w14:textId="4C94F570" w:rsidR="00290153" w:rsidRPr="00B80746" w:rsidRDefault="00290153" w:rsidP="00290153">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 xml:space="preserve">IV. FINANČNA ZAVAROVANJA </w:t>
      </w:r>
    </w:p>
    <w:p w14:paraId="7F1B1965" w14:textId="510EA8DC" w:rsidR="00290153" w:rsidRPr="00B80746" w:rsidRDefault="00290153" w:rsidP="00CF382D">
      <w:pPr>
        <w:pStyle w:val="Odstavekseznama"/>
        <w:numPr>
          <w:ilvl w:val="0"/>
          <w:numId w:val="50"/>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0F74D852" w14:textId="109B6D7A" w:rsidR="00290153" w:rsidRPr="00B80746" w:rsidRDefault="00290153" w:rsidP="00290153">
      <w:pPr>
        <w:spacing w:before="225" w:after="225" w:line="240" w:lineRule="auto"/>
        <w:jc w:val="both"/>
        <w:rPr>
          <w:rFonts w:ascii="Arial" w:hAnsi="Arial" w:cs="Arial"/>
          <w:sz w:val="18"/>
          <w:szCs w:val="18"/>
        </w:rPr>
      </w:pPr>
      <w:r w:rsidRPr="00B80746">
        <w:rPr>
          <w:rFonts w:ascii="Arial" w:hAnsi="Arial" w:cs="Arial"/>
          <w:sz w:val="18"/>
          <w:szCs w:val="18"/>
        </w:rPr>
        <w:t xml:space="preserve">Izbrani izvajalec je dolžan v roku deset dni od sklenitve pogodbe naročniku predložiti finančno zavarovanje kot instrument zavarovanja pogodbe: </w:t>
      </w:r>
    </w:p>
    <w:p w14:paraId="7A262364" w14:textId="287D8199" w:rsidR="00290153" w:rsidRPr="00B80746" w:rsidRDefault="00290153" w:rsidP="00CF382D">
      <w:pPr>
        <w:pStyle w:val="Odstavekseznama"/>
        <w:numPr>
          <w:ilvl w:val="0"/>
          <w:numId w:val="16"/>
        </w:numPr>
        <w:spacing w:before="225" w:after="225" w:line="240" w:lineRule="auto"/>
        <w:jc w:val="both"/>
        <w:rPr>
          <w:rFonts w:ascii="Arial" w:hAnsi="Arial" w:cs="Arial"/>
          <w:sz w:val="18"/>
          <w:szCs w:val="18"/>
        </w:rPr>
      </w:pPr>
      <w:r w:rsidRPr="00B80746">
        <w:rPr>
          <w:rFonts w:ascii="Arial" w:hAnsi="Arial" w:cs="Arial"/>
          <w:sz w:val="18"/>
          <w:szCs w:val="18"/>
        </w:rPr>
        <w:t>nepreklicno, brezpogojno bančno garancijo ali enakovredno kavcijsko zavarovanje za dobro izvedbo pogodbenih obveznosti, unovčljivo na prvi poziv in sicer v višini</w:t>
      </w:r>
      <w:r w:rsidR="00A63D55">
        <w:rPr>
          <w:rFonts w:ascii="Arial" w:hAnsi="Arial" w:cs="Arial"/>
          <w:sz w:val="18"/>
          <w:szCs w:val="18"/>
        </w:rPr>
        <w:t xml:space="preserve"> 2% </w:t>
      </w:r>
      <w:r w:rsidRPr="00B80746">
        <w:rPr>
          <w:rFonts w:ascii="Arial" w:hAnsi="Arial" w:cs="Arial"/>
          <w:sz w:val="18"/>
          <w:szCs w:val="18"/>
        </w:rPr>
        <w:t xml:space="preserve">pogodbene vrednosti z vključenim DDV z veljavnostjo garancije 36 mesecev in dodatnih </w:t>
      </w:r>
      <w:r w:rsidR="00353A90">
        <w:rPr>
          <w:rFonts w:ascii="Arial" w:hAnsi="Arial" w:cs="Arial"/>
          <w:sz w:val="18"/>
          <w:szCs w:val="18"/>
        </w:rPr>
        <w:t>3</w:t>
      </w:r>
      <w:r w:rsidRPr="00B80746">
        <w:rPr>
          <w:rFonts w:ascii="Arial" w:hAnsi="Arial" w:cs="Arial"/>
          <w:sz w:val="18"/>
          <w:szCs w:val="18"/>
        </w:rPr>
        <w:t>0 dni, šteto od izdaje finančnega zavarovanja; ali</w:t>
      </w:r>
    </w:p>
    <w:p w14:paraId="0F481B18" w14:textId="77777777" w:rsidR="00290153" w:rsidRPr="00B80746" w:rsidRDefault="00290153" w:rsidP="00290153">
      <w:pPr>
        <w:pStyle w:val="Odstavekseznama"/>
        <w:spacing w:before="225" w:after="225" w:line="240" w:lineRule="auto"/>
        <w:jc w:val="both"/>
        <w:rPr>
          <w:rFonts w:ascii="Arial" w:hAnsi="Arial" w:cs="Arial"/>
          <w:sz w:val="18"/>
          <w:szCs w:val="18"/>
        </w:rPr>
      </w:pPr>
    </w:p>
    <w:p w14:paraId="5F5E12F3" w14:textId="13889C57" w:rsidR="00290153" w:rsidRPr="00B80746" w:rsidRDefault="00290153" w:rsidP="00CF382D">
      <w:pPr>
        <w:pStyle w:val="Odstavekseznama"/>
        <w:numPr>
          <w:ilvl w:val="0"/>
          <w:numId w:val="16"/>
        </w:numPr>
        <w:spacing w:before="225" w:after="225" w:line="240" w:lineRule="auto"/>
        <w:jc w:val="both"/>
        <w:rPr>
          <w:rFonts w:ascii="Arial" w:hAnsi="Arial" w:cs="Arial"/>
          <w:sz w:val="18"/>
          <w:szCs w:val="18"/>
        </w:rPr>
      </w:pPr>
      <w:r w:rsidRPr="00B80746">
        <w:rPr>
          <w:rFonts w:ascii="Arial" w:hAnsi="Arial" w:cs="Arial"/>
          <w:sz w:val="18"/>
          <w:szCs w:val="18"/>
        </w:rPr>
        <w:t>vplača denarni depozit za dobro izvedbo pogodbenih obveznosti v višini</w:t>
      </w:r>
      <w:r w:rsidR="00A63D55">
        <w:rPr>
          <w:rFonts w:ascii="Arial" w:hAnsi="Arial" w:cs="Arial"/>
          <w:sz w:val="18"/>
          <w:szCs w:val="18"/>
        </w:rPr>
        <w:t xml:space="preserve"> 2% </w:t>
      </w:r>
      <w:r w:rsidRPr="00B80746">
        <w:rPr>
          <w:rFonts w:ascii="Arial" w:hAnsi="Arial" w:cs="Arial"/>
          <w:sz w:val="18"/>
          <w:szCs w:val="18"/>
        </w:rPr>
        <w:t xml:space="preserve">od pogodbene vrednosti vključno z DDV, ki jo plača najkasneje deset dni po sklenitvi pogodbe preko plačilnega naloga na številko 01100-6030277894 s pripisom DENARNI DEPOZIT po pogodbi št. _________________,sklic na št. 20010-845-0801. Izvajalec bo naročniku posredoval potrdilo o vplačilu. Po preteku pogodbe, v skladu z določili pogodbe, bo naročnik v roku 30 dni, denarni depozit ne-obrestovan vrnil izvajalcu na sporočen TRR: </w:t>
      </w:r>
    </w:p>
    <w:p w14:paraId="6CA31F90" w14:textId="75531809" w:rsidR="00290153" w:rsidRPr="00B80746" w:rsidRDefault="00290153" w:rsidP="000C3D3F">
      <w:pPr>
        <w:spacing w:before="100" w:beforeAutospacing="1" w:after="100" w:afterAutospacing="1"/>
        <w:jc w:val="both"/>
        <w:rPr>
          <w:rFonts w:ascii="Arial" w:hAnsi="Arial" w:cs="Arial"/>
          <w:sz w:val="18"/>
          <w:szCs w:val="18"/>
        </w:rPr>
      </w:pPr>
      <w:r w:rsidRPr="00B80746">
        <w:rPr>
          <w:rFonts w:ascii="Arial" w:hAnsi="Arial" w:cs="Arial"/>
          <w:sz w:val="18"/>
          <w:szCs w:val="18"/>
        </w:rPr>
        <w:t xml:space="preserve">V kolikor izvajalec ne izpolnjuje obveznosti dogovorjenih s to pogodbo, ima naročnik možnost unovčenja </w:t>
      </w:r>
      <w:r w:rsidR="00FA020A">
        <w:rPr>
          <w:rFonts w:ascii="Arial" w:hAnsi="Arial" w:cs="Arial"/>
          <w:sz w:val="18"/>
          <w:szCs w:val="18"/>
        </w:rPr>
        <w:t xml:space="preserve">finančnega zavarovanja </w:t>
      </w:r>
      <w:r w:rsidRPr="00B80746">
        <w:rPr>
          <w:rFonts w:ascii="Arial" w:hAnsi="Arial" w:cs="Arial"/>
          <w:sz w:val="18"/>
          <w:szCs w:val="18"/>
        </w:rPr>
        <w:t xml:space="preserve">za dobro izvedbo pogodbenih obveznosti. </w:t>
      </w:r>
    </w:p>
    <w:p w14:paraId="7DCDA712" w14:textId="77777777" w:rsidR="000C3D3F" w:rsidRPr="00B80746" w:rsidRDefault="000C3D3F" w:rsidP="000C3D3F">
      <w:pPr>
        <w:ind w:left="360"/>
        <w:jc w:val="both"/>
        <w:rPr>
          <w:rFonts w:ascii="Arial" w:hAnsi="Arial" w:cs="Arial"/>
          <w:b/>
          <w:sz w:val="18"/>
          <w:szCs w:val="18"/>
          <w:u w:val="single"/>
        </w:rPr>
      </w:pPr>
      <w:r w:rsidRPr="00B80746">
        <w:rPr>
          <w:rFonts w:ascii="Arial" w:hAnsi="Arial" w:cs="Arial"/>
          <w:b/>
          <w:sz w:val="18"/>
          <w:szCs w:val="18"/>
          <w:u w:val="single"/>
        </w:rPr>
        <w:t>V KOLIKOR IZVAJALEC NE NASTOPA S PODIZVAJALCI SE SPODNJE DOLOČBE IZBRIŠEJO IZ POGODBE!</w:t>
      </w:r>
    </w:p>
    <w:p w14:paraId="782E9237" w14:textId="77777777" w:rsidR="000C3D3F" w:rsidRPr="00B80746" w:rsidRDefault="000C3D3F" w:rsidP="000C3D3F">
      <w:pPr>
        <w:jc w:val="both"/>
        <w:rPr>
          <w:rFonts w:ascii="Arial" w:hAnsi="Arial" w:cs="Arial"/>
          <w:sz w:val="18"/>
          <w:szCs w:val="18"/>
        </w:rPr>
      </w:pPr>
      <w:r w:rsidRPr="00B80746">
        <w:rPr>
          <w:rFonts w:ascii="Arial" w:hAnsi="Arial" w:cs="Arial"/>
          <w:sz w:val="18"/>
          <w:szCs w:val="18"/>
        </w:rPr>
        <w:t>Izvajalec s podpisom te pogodbe (za vse tiste podizvajalce, ki od naročnika zahtevajo neposredno plačilo), pooblašča naročnika, da na podlagi potrjenega računa oziroma situacije s strani izvajalca neposredno plačuje podizvajalcu/</w:t>
      </w:r>
      <w:proofErr w:type="spellStart"/>
      <w:r w:rsidRPr="00B80746">
        <w:rPr>
          <w:rFonts w:ascii="Arial" w:hAnsi="Arial" w:cs="Arial"/>
          <w:sz w:val="18"/>
          <w:szCs w:val="18"/>
        </w:rPr>
        <w:t>em</w:t>
      </w:r>
      <w:proofErr w:type="spellEnd"/>
      <w:r w:rsidRPr="00B80746">
        <w:rPr>
          <w:rFonts w:ascii="Arial" w:hAnsi="Arial" w:cs="Arial"/>
          <w:sz w:val="18"/>
          <w:szCs w:val="18"/>
        </w:rPr>
        <w:t xml:space="preserve"> in prilaga soglasje podizvajalca/</w:t>
      </w:r>
      <w:proofErr w:type="spellStart"/>
      <w:r w:rsidRPr="00B80746">
        <w:rPr>
          <w:rFonts w:ascii="Arial" w:hAnsi="Arial" w:cs="Arial"/>
          <w:sz w:val="18"/>
          <w:szCs w:val="18"/>
        </w:rPr>
        <w:t>ev</w:t>
      </w:r>
      <w:proofErr w:type="spellEnd"/>
      <w:r w:rsidRPr="00B80746">
        <w:rPr>
          <w:rFonts w:ascii="Arial" w:hAnsi="Arial" w:cs="Arial"/>
          <w:sz w:val="18"/>
          <w:szCs w:val="18"/>
        </w:rPr>
        <w:t xml:space="preserve">, na podlagi katerega/ih naročnik namesto izvajalca poravna podizvajalčevo terjatev do izvajalca. </w:t>
      </w:r>
    </w:p>
    <w:p w14:paraId="44AAACC9" w14:textId="77777777" w:rsidR="000C3D3F" w:rsidRPr="00B80746" w:rsidRDefault="000C3D3F" w:rsidP="000C3D3F">
      <w:pPr>
        <w:jc w:val="both"/>
        <w:rPr>
          <w:rFonts w:ascii="Arial" w:hAnsi="Arial" w:cs="Arial"/>
          <w:sz w:val="18"/>
          <w:szCs w:val="18"/>
        </w:rPr>
      </w:pPr>
      <w:r w:rsidRPr="00B80746">
        <w:rPr>
          <w:rFonts w:ascii="Arial" w:hAnsi="Arial" w:cs="Arial"/>
          <w:sz w:val="18"/>
          <w:szCs w:val="18"/>
        </w:rPr>
        <w:t xml:space="preserve"> V primeru, da je podizvajalec zahteval neposredno plačilo, sta zahteva in soglasje podizvajalca za neposredno plačilo sestavni del te pogodbe.</w:t>
      </w:r>
    </w:p>
    <w:p w14:paraId="32AB74F8" w14:textId="1DB33470" w:rsidR="000C3D3F" w:rsidRPr="00B80746" w:rsidRDefault="000C3D3F" w:rsidP="000C3D3F">
      <w:pPr>
        <w:jc w:val="both"/>
        <w:rPr>
          <w:rFonts w:ascii="Arial" w:hAnsi="Arial" w:cs="Arial"/>
          <w:sz w:val="18"/>
          <w:szCs w:val="18"/>
        </w:rPr>
      </w:pPr>
      <w:r w:rsidRPr="00B80746">
        <w:rPr>
          <w:rFonts w:ascii="Arial" w:hAnsi="Arial" w:cs="Arial"/>
          <w:sz w:val="18"/>
          <w:szCs w:val="18"/>
        </w:rPr>
        <w:lastRenderedPageBreak/>
        <w:t xml:space="preserve">Podatki o podizvajalcih: </w:t>
      </w:r>
    </w:p>
    <w:p w14:paraId="76B309F5" w14:textId="77777777" w:rsidR="000C3D3F" w:rsidRPr="00B80746" w:rsidRDefault="000C3D3F" w:rsidP="000C3D3F">
      <w:pPr>
        <w:tabs>
          <w:tab w:val="num" w:pos="992"/>
        </w:tabs>
        <w:ind w:left="992" w:hanging="284"/>
        <w:jc w:val="both"/>
        <w:rPr>
          <w:rFonts w:ascii="Arial" w:hAnsi="Arial" w:cs="Arial"/>
          <w:sz w:val="18"/>
          <w:szCs w:val="18"/>
        </w:rPr>
      </w:pPr>
      <w:r w:rsidRPr="00B80746">
        <w:rPr>
          <w:rFonts w:ascii="Arial" w:hAnsi="Arial" w:cs="Arial"/>
          <w:sz w:val="18"/>
          <w:szCs w:val="18"/>
        </w:rPr>
        <w:t xml:space="preserve">1.  podatki o podizvajalcu (naziv, polni naslov, matična številka, davčna številka in transakcijski račun ter kontaktni podatki): </w:t>
      </w:r>
    </w:p>
    <w:p w14:paraId="4D92013A" w14:textId="77777777" w:rsidR="000C3D3F" w:rsidRPr="00B80746" w:rsidRDefault="000C3D3F" w:rsidP="000C3D3F">
      <w:pPr>
        <w:ind w:left="708"/>
        <w:jc w:val="both"/>
        <w:rPr>
          <w:rFonts w:ascii="Arial" w:hAnsi="Arial" w:cs="Arial"/>
          <w:sz w:val="18"/>
          <w:szCs w:val="18"/>
        </w:rPr>
      </w:pPr>
      <w:r w:rsidRPr="00B80746">
        <w:rPr>
          <w:rFonts w:ascii="Arial" w:hAnsi="Arial" w:cs="Arial"/>
          <w:sz w:val="18"/>
          <w:szCs w:val="18"/>
        </w:rPr>
        <w:t xml:space="preserve">Podizvajalec …………………………………………….matična številka …………..…… davčna številka …………….. TRR ……………………..….……………... pri banki ………..................................... , kontaktni podatki: kontaktna oseba……………….., telefonska št…………….., </w:t>
      </w:r>
      <w:proofErr w:type="spellStart"/>
      <w:r w:rsidRPr="00B80746">
        <w:rPr>
          <w:rFonts w:ascii="Arial" w:hAnsi="Arial" w:cs="Arial"/>
          <w:sz w:val="18"/>
          <w:szCs w:val="18"/>
        </w:rPr>
        <w:t>telefax</w:t>
      </w:r>
      <w:proofErr w:type="spellEnd"/>
      <w:r w:rsidRPr="00B80746">
        <w:rPr>
          <w:rFonts w:ascii="Arial" w:hAnsi="Arial" w:cs="Arial"/>
          <w:sz w:val="18"/>
          <w:szCs w:val="18"/>
        </w:rPr>
        <w:t>……………….., e-naslov……………………….</w:t>
      </w:r>
    </w:p>
    <w:p w14:paraId="7545E668" w14:textId="77777777" w:rsidR="000C3D3F" w:rsidRPr="00B80746" w:rsidRDefault="000C3D3F" w:rsidP="000C3D3F">
      <w:pPr>
        <w:tabs>
          <w:tab w:val="num" w:pos="992"/>
        </w:tabs>
        <w:ind w:left="992" w:hanging="284"/>
        <w:jc w:val="both"/>
        <w:rPr>
          <w:rFonts w:ascii="Arial" w:hAnsi="Arial" w:cs="Arial"/>
          <w:sz w:val="18"/>
          <w:szCs w:val="18"/>
        </w:rPr>
      </w:pPr>
      <w:r w:rsidRPr="00B80746">
        <w:rPr>
          <w:rFonts w:ascii="Arial" w:hAnsi="Arial" w:cs="Arial"/>
          <w:sz w:val="18"/>
          <w:szCs w:val="18"/>
        </w:rPr>
        <w:t xml:space="preserve">2.   predmet, količina, vrednost, kraj in rok izvedbe teh del: </w:t>
      </w:r>
    </w:p>
    <w:p w14:paraId="15A529E8" w14:textId="77777777" w:rsidR="000C3D3F" w:rsidRPr="00B80746" w:rsidRDefault="000C3D3F" w:rsidP="000C3D3F">
      <w:pPr>
        <w:ind w:left="708"/>
        <w:jc w:val="both"/>
        <w:rPr>
          <w:rFonts w:ascii="Arial" w:hAnsi="Arial" w:cs="Arial"/>
          <w:sz w:val="18"/>
          <w:szCs w:val="18"/>
        </w:rPr>
      </w:pPr>
      <w:r w:rsidRPr="00B80746">
        <w:rPr>
          <w:rFonts w:ascii="Arial" w:hAnsi="Arial" w:cs="Arial"/>
          <w:sz w:val="18"/>
          <w:szCs w:val="18"/>
        </w:rPr>
        <w:t>Podizvajalec …………………………….… bo opravil naslednje dobave in storitve v zvezi s sklenjeno pogodbo: ……………………………………………………………..</w:t>
      </w:r>
    </w:p>
    <w:p w14:paraId="0CD346D7" w14:textId="77777777" w:rsidR="000C3D3F" w:rsidRPr="00B80746" w:rsidRDefault="000C3D3F" w:rsidP="000C3D3F">
      <w:pPr>
        <w:rPr>
          <w:rFonts w:ascii="Arial" w:hAnsi="Arial" w:cs="Arial"/>
          <w:sz w:val="18"/>
          <w:szCs w:val="18"/>
        </w:rPr>
      </w:pPr>
      <w:r w:rsidRPr="00B80746">
        <w:rPr>
          <w:rFonts w:ascii="Arial" w:hAnsi="Arial" w:cs="Arial"/>
          <w:sz w:val="18"/>
          <w:szCs w:val="18"/>
        </w:rPr>
        <w:t xml:space="preserve">V primeru nastopa s podizvajalci mora izvajalec svojemu računu oziroma situaciji obvezno priložiti račune oziroma situacije svojih podizvajalcev, ki jih je predhodno potrdil. </w:t>
      </w:r>
    </w:p>
    <w:p w14:paraId="6D61E9BA" w14:textId="77777777" w:rsidR="000C3D3F" w:rsidRPr="00B80746" w:rsidRDefault="000C3D3F" w:rsidP="000C3D3F">
      <w:pPr>
        <w:jc w:val="both"/>
        <w:rPr>
          <w:rFonts w:ascii="Arial" w:hAnsi="Arial" w:cs="Arial"/>
          <w:sz w:val="18"/>
          <w:szCs w:val="18"/>
        </w:rPr>
      </w:pPr>
      <w:r w:rsidRPr="00B80746">
        <w:rPr>
          <w:rFonts w:ascii="Arial" w:hAnsi="Arial" w:cs="Arial"/>
          <w:sz w:val="18"/>
          <w:szCs w:val="18"/>
        </w:rPr>
        <w:t xml:space="preserve">Če se po sklenitvi pogodbe o izvedbi javnega naročila zamenja podizvajalec ali če izvajalec sklene pogodbo z novim podizvajalcem ali če pride do morebitnih sprememb informacij iz 2. odstavka 94. člena ZJN-3, mora izvajalec naročniku v 5 dneh po spremembi predložiti: </w:t>
      </w:r>
    </w:p>
    <w:p w14:paraId="0AE8BE5B" w14:textId="77777777" w:rsidR="000C3D3F" w:rsidRPr="00B80746" w:rsidRDefault="000C3D3F" w:rsidP="000C3D3F">
      <w:pPr>
        <w:tabs>
          <w:tab w:val="num" w:pos="1276"/>
        </w:tabs>
        <w:ind w:left="1276" w:hanging="284"/>
        <w:jc w:val="both"/>
        <w:rPr>
          <w:rFonts w:ascii="Arial" w:hAnsi="Arial" w:cs="Arial"/>
          <w:sz w:val="18"/>
          <w:szCs w:val="18"/>
        </w:rPr>
      </w:pPr>
      <w:r w:rsidRPr="00B80746">
        <w:rPr>
          <w:rFonts w:ascii="Arial" w:hAnsi="Arial" w:cs="Arial"/>
          <w:sz w:val="18"/>
          <w:szCs w:val="18"/>
        </w:rPr>
        <w:t>1.     obvestilo oz. vse dokumente skladno z določbo 3. odstavka 94. člena ZJN-3,</w:t>
      </w:r>
    </w:p>
    <w:p w14:paraId="1DDB50EC" w14:textId="77777777" w:rsidR="000C3D3F" w:rsidRPr="00B80746" w:rsidRDefault="000C3D3F" w:rsidP="000C3D3F">
      <w:pPr>
        <w:tabs>
          <w:tab w:val="num" w:pos="1276"/>
        </w:tabs>
        <w:ind w:left="1276" w:hanging="284"/>
        <w:jc w:val="both"/>
        <w:rPr>
          <w:rFonts w:ascii="Arial" w:hAnsi="Arial" w:cs="Arial"/>
          <w:sz w:val="18"/>
          <w:szCs w:val="18"/>
        </w:rPr>
      </w:pPr>
      <w:r w:rsidRPr="00B80746">
        <w:rPr>
          <w:rFonts w:ascii="Arial" w:hAnsi="Arial" w:cs="Arial"/>
          <w:sz w:val="18"/>
          <w:szCs w:val="18"/>
        </w:rPr>
        <w:t xml:space="preserve">2.     pooblastilo za plačilo opravljenih in prevzetih del oziroma dobav neposredno novemu podizvajalcu (v primeru da novi podizvajalec zahteva neposredno plačilo), </w:t>
      </w:r>
    </w:p>
    <w:p w14:paraId="01BC397E" w14:textId="77777777" w:rsidR="000C3D3F" w:rsidRPr="00B80746" w:rsidRDefault="000C3D3F" w:rsidP="000C3D3F">
      <w:pPr>
        <w:tabs>
          <w:tab w:val="num" w:pos="1276"/>
        </w:tabs>
        <w:ind w:left="1276" w:hanging="284"/>
        <w:jc w:val="both"/>
        <w:rPr>
          <w:rFonts w:ascii="Arial" w:hAnsi="Arial" w:cs="Arial"/>
          <w:sz w:val="18"/>
          <w:szCs w:val="18"/>
        </w:rPr>
      </w:pPr>
      <w:r w:rsidRPr="00B80746">
        <w:rPr>
          <w:rFonts w:ascii="Arial" w:hAnsi="Arial" w:cs="Arial"/>
          <w:sz w:val="18"/>
          <w:szCs w:val="18"/>
        </w:rPr>
        <w:t>3.     zahtevo in soglasje novega podizvajalca k neposrednemu plačilu (v primeru da novi podizvajalec zahteva neposredno plačilo).</w:t>
      </w:r>
    </w:p>
    <w:p w14:paraId="7D7782D9" w14:textId="77777777" w:rsidR="000C3D3F" w:rsidRPr="00B80746" w:rsidRDefault="000C3D3F" w:rsidP="000C3D3F">
      <w:pPr>
        <w:jc w:val="both"/>
        <w:rPr>
          <w:rFonts w:ascii="Arial" w:hAnsi="Arial" w:cs="Arial"/>
          <w:sz w:val="18"/>
          <w:szCs w:val="18"/>
        </w:rPr>
      </w:pPr>
      <w:r w:rsidRPr="00B80746">
        <w:rPr>
          <w:rFonts w:ascii="Arial" w:hAnsi="Arial" w:cs="Arial"/>
          <w:sz w:val="18"/>
          <w:szCs w:val="18"/>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6CE3AA5A" w14:textId="77777777" w:rsidR="000C3D3F" w:rsidRPr="00B80746" w:rsidRDefault="000C3D3F" w:rsidP="000C3D3F">
      <w:pPr>
        <w:spacing w:before="100" w:beforeAutospacing="1" w:after="100" w:afterAutospacing="1"/>
        <w:jc w:val="both"/>
        <w:rPr>
          <w:rFonts w:ascii="Arial" w:hAnsi="Arial" w:cs="Arial"/>
          <w:sz w:val="18"/>
          <w:szCs w:val="18"/>
        </w:rPr>
      </w:pPr>
      <w:r w:rsidRPr="00B80746">
        <w:rPr>
          <w:rFonts w:ascii="Arial" w:hAnsi="Arial" w:cs="Arial"/>
          <w:sz w:val="18"/>
          <w:szCs w:val="18"/>
        </w:rPr>
        <w:t>V primeru da izvajalec ne predloži zahtevane dokumentacije pred zamenjavo podizvajalca, podizvajalca ne more zamenjati, naročnik pa lahko tudi odstopi od pogodbe.</w:t>
      </w:r>
    </w:p>
    <w:p w14:paraId="750B31B5" w14:textId="77777777" w:rsidR="000C3D3F" w:rsidRPr="00B80746" w:rsidRDefault="000C3D3F" w:rsidP="000C3D3F">
      <w:pPr>
        <w:rPr>
          <w:rFonts w:ascii="Arial" w:hAnsi="Arial" w:cs="Arial"/>
          <w:sz w:val="18"/>
          <w:szCs w:val="18"/>
        </w:rPr>
      </w:pPr>
      <w:r w:rsidRPr="00B80746">
        <w:rPr>
          <w:rFonts w:ascii="Arial" w:hAnsi="Arial" w:cs="Arial"/>
          <w:sz w:val="18"/>
          <w:szCs w:val="18"/>
        </w:rPr>
        <w:t xml:space="preserve">Zamenjavo podizvajalca pogodbeni stranki uredita z dodatkom k tej pogodbi. </w:t>
      </w:r>
    </w:p>
    <w:p w14:paraId="244CD0A7" w14:textId="77777777" w:rsidR="000C3D3F" w:rsidRPr="00B80746" w:rsidRDefault="000C3D3F" w:rsidP="000C3D3F">
      <w:pPr>
        <w:ind w:right="23"/>
        <w:rPr>
          <w:rFonts w:ascii="Arial" w:hAnsi="Arial" w:cs="Arial"/>
          <w:sz w:val="18"/>
          <w:szCs w:val="18"/>
        </w:rPr>
      </w:pPr>
      <w:r w:rsidRPr="00B80746">
        <w:rPr>
          <w:rFonts w:ascii="Arial" w:hAnsi="Arial" w:cs="Arial"/>
          <w:sz w:val="18"/>
          <w:szCs w:val="18"/>
        </w:rPr>
        <w:t>V razmerju do naročnika izvajalec v celoti odgovarja za izvedbo del, ki so predmet te pogodbe.</w:t>
      </w:r>
    </w:p>
    <w:p w14:paraId="64E93FF8" w14:textId="0998B823" w:rsidR="000C3D3F" w:rsidRPr="00B80746" w:rsidRDefault="000C3D3F" w:rsidP="000C3D3F">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V. VELJAVNOST POGODBE</w:t>
      </w:r>
    </w:p>
    <w:p w14:paraId="5DF970DE" w14:textId="4BC115F4" w:rsidR="000C3D3F" w:rsidRPr="00B80746" w:rsidRDefault="000C3D3F" w:rsidP="00CF382D">
      <w:pPr>
        <w:pStyle w:val="Odstavekseznama"/>
        <w:numPr>
          <w:ilvl w:val="0"/>
          <w:numId w:val="50"/>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456BD3BC" w14:textId="77777777" w:rsidR="000C3D3F" w:rsidRPr="00B80746" w:rsidRDefault="000C3D3F" w:rsidP="00A63D55">
      <w:pPr>
        <w:overflowPunct w:val="0"/>
        <w:autoSpaceDE w:val="0"/>
        <w:autoSpaceDN w:val="0"/>
        <w:adjustRightInd w:val="0"/>
        <w:ind w:left="3555" w:right="-3"/>
        <w:jc w:val="both"/>
        <w:textAlignment w:val="baseline"/>
        <w:rPr>
          <w:rFonts w:ascii="Arial" w:hAnsi="Arial" w:cs="Arial"/>
          <w:sz w:val="18"/>
          <w:szCs w:val="18"/>
        </w:rPr>
      </w:pPr>
    </w:p>
    <w:p w14:paraId="7F137868" w14:textId="6934247C" w:rsidR="006D088C" w:rsidRPr="00B80746" w:rsidRDefault="000C3D3F" w:rsidP="00A63D55">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Pogodba je sklenjena</w:t>
      </w:r>
      <w:r w:rsidR="00A63D55">
        <w:rPr>
          <w:rFonts w:ascii="Arial" w:hAnsi="Arial" w:cs="Arial"/>
          <w:sz w:val="18"/>
          <w:szCs w:val="18"/>
        </w:rPr>
        <w:t xml:space="preserve"> (veljavna)</w:t>
      </w:r>
      <w:r w:rsidRPr="00B80746">
        <w:rPr>
          <w:rFonts w:ascii="Arial" w:hAnsi="Arial" w:cs="Arial"/>
          <w:sz w:val="18"/>
          <w:szCs w:val="18"/>
        </w:rPr>
        <w:t xml:space="preserve"> z dnem podpisa obeh pogodbenih strank in se uporablja od 1. 6. 2025 do 31. 5. 202</w:t>
      </w:r>
      <w:r w:rsidR="006D088C" w:rsidRPr="00B80746">
        <w:rPr>
          <w:rFonts w:ascii="Arial" w:hAnsi="Arial" w:cs="Arial"/>
          <w:sz w:val="18"/>
          <w:szCs w:val="18"/>
        </w:rPr>
        <w:t xml:space="preserve">8, ob upoštevanju </w:t>
      </w:r>
      <w:proofErr w:type="spellStart"/>
      <w:r w:rsidR="006D088C" w:rsidRPr="00B80746">
        <w:rPr>
          <w:rFonts w:ascii="Arial" w:hAnsi="Arial" w:cs="Arial"/>
          <w:sz w:val="18"/>
          <w:szCs w:val="18"/>
        </w:rPr>
        <w:t>odložnega</w:t>
      </w:r>
      <w:proofErr w:type="spellEnd"/>
      <w:r w:rsidR="006D088C" w:rsidRPr="00B80746">
        <w:rPr>
          <w:rFonts w:ascii="Arial" w:hAnsi="Arial" w:cs="Arial"/>
          <w:sz w:val="18"/>
          <w:szCs w:val="18"/>
        </w:rPr>
        <w:t xml:space="preserve"> pogoja </w:t>
      </w:r>
      <w:r w:rsidR="00443DBD">
        <w:rPr>
          <w:rFonts w:ascii="Arial" w:hAnsi="Arial" w:cs="Arial"/>
          <w:sz w:val="18"/>
          <w:szCs w:val="18"/>
        </w:rPr>
        <w:t>predložitve finančnega zavarovanja za dobro izvedbo pogodbenih obveznosti</w:t>
      </w:r>
      <w:r w:rsidR="006D088C" w:rsidRPr="00B80746">
        <w:rPr>
          <w:rFonts w:ascii="Arial" w:hAnsi="Arial" w:cs="Arial"/>
          <w:sz w:val="18"/>
          <w:szCs w:val="18"/>
        </w:rPr>
        <w:t>, skladno s 5. členom te pogodbe.</w:t>
      </w:r>
    </w:p>
    <w:p w14:paraId="5E7EDA3C" w14:textId="0079E63A" w:rsidR="000C3D3F" w:rsidRPr="00B80746" w:rsidRDefault="000C3D3F" w:rsidP="00A63D55">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Veljavnih storitev tehnične podpore za zgoraj navedeno obdobje ni moč ne odpovedati, ne zanje izterjati povračila stroškov.</w:t>
      </w:r>
    </w:p>
    <w:p w14:paraId="5C75EB45" w14:textId="77777777" w:rsidR="005C41CF" w:rsidRPr="001E096B" w:rsidRDefault="005C41CF" w:rsidP="005C41CF">
      <w:pPr>
        <w:overflowPunct w:val="0"/>
        <w:autoSpaceDE w:val="0"/>
        <w:autoSpaceDN w:val="0"/>
        <w:adjustRightInd w:val="0"/>
        <w:ind w:right="-3"/>
        <w:jc w:val="both"/>
        <w:textAlignment w:val="baseline"/>
        <w:rPr>
          <w:rFonts w:ascii="Arial" w:hAnsi="Arial" w:cs="Arial"/>
          <w:b/>
          <w:sz w:val="18"/>
          <w:szCs w:val="18"/>
        </w:rPr>
      </w:pPr>
    </w:p>
    <w:p w14:paraId="32CFAB41" w14:textId="0FCE0689" w:rsidR="005C41CF" w:rsidRPr="001E096B" w:rsidRDefault="005C41CF" w:rsidP="005C41CF">
      <w:pPr>
        <w:overflowPunct w:val="0"/>
        <w:autoSpaceDE w:val="0"/>
        <w:autoSpaceDN w:val="0"/>
        <w:adjustRightInd w:val="0"/>
        <w:ind w:right="-3"/>
        <w:jc w:val="center"/>
        <w:textAlignment w:val="baseline"/>
        <w:rPr>
          <w:rFonts w:ascii="Arial" w:hAnsi="Arial" w:cs="Arial"/>
          <w:b/>
          <w:sz w:val="18"/>
          <w:szCs w:val="18"/>
        </w:rPr>
      </w:pPr>
      <w:r>
        <w:rPr>
          <w:rFonts w:ascii="Arial" w:hAnsi="Arial" w:cs="Arial"/>
          <w:b/>
          <w:sz w:val="18"/>
          <w:szCs w:val="18"/>
        </w:rPr>
        <w:t>VI. PRAVICE IN OBVEZNOSTI POGODBENIH STRANK</w:t>
      </w:r>
    </w:p>
    <w:p w14:paraId="63E9B9BF" w14:textId="77777777" w:rsidR="005C41CF" w:rsidRDefault="005C41CF" w:rsidP="005C41CF">
      <w:pPr>
        <w:pStyle w:val="Odstavekseznama"/>
        <w:numPr>
          <w:ilvl w:val="0"/>
          <w:numId w:val="62"/>
        </w:numPr>
        <w:overflowPunct w:val="0"/>
        <w:autoSpaceDE w:val="0"/>
        <w:autoSpaceDN w:val="0"/>
        <w:adjustRightInd w:val="0"/>
        <w:ind w:right="-3"/>
        <w:jc w:val="center"/>
        <w:textAlignment w:val="baseline"/>
        <w:rPr>
          <w:rFonts w:ascii="Arial" w:hAnsi="Arial" w:cs="Arial"/>
          <w:b/>
          <w:sz w:val="18"/>
          <w:szCs w:val="18"/>
        </w:rPr>
      </w:pPr>
      <w:r w:rsidRPr="001E096B">
        <w:rPr>
          <w:rFonts w:ascii="Arial" w:hAnsi="Arial" w:cs="Arial"/>
          <w:b/>
          <w:sz w:val="18"/>
          <w:szCs w:val="18"/>
        </w:rPr>
        <w:t>člen</w:t>
      </w:r>
    </w:p>
    <w:p w14:paraId="1887CC20" w14:textId="77777777" w:rsidR="005C41CF" w:rsidRPr="005C41CF" w:rsidRDefault="005C41CF" w:rsidP="005C41CF">
      <w:pPr>
        <w:overflowPunct w:val="0"/>
        <w:autoSpaceDE w:val="0"/>
        <w:autoSpaceDN w:val="0"/>
        <w:adjustRightInd w:val="0"/>
        <w:ind w:right="-3"/>
        <w:jc w:val="both"/>
        <w:textAlignment w:val="baseline"/>
        <w:rPr>
          <w:rFonts w:ascii="Arial" w:hAnsi="Arial" w:cs="Arial"/>
          <w:b/>
          <w:sz w:val="18"/>
          <w:szCs w:val="18"/>
        </w:rPr>
      </w:pPr>
      <w:r w:rsidRPr="005C41CF">
        <w:rPr>
          <w:rFonts w:ascii="Arial" w:hAnsi="Arial" w:cs="Arial"/>
          <w:sz w:val="18"/>
          <w:szCs w:val="18"/>
        </w:rPr>
        <w:lastRenderedPageBreak/>
        <w:t xml:space="preserve">Pravice in obveznosti pogodbenih strank so določene tudi v </w:t>
      </w:r>
      <w:proofErr w:type="spellStart"/>
      <w:r w:rsidRPr="005C41CF">
        <w:rPr>
          <w:rFonts w:ascii="Arial" w:hAnsi="Arial" w:cs="Arial"/>
          <w:sz w:val="18"/>
          <w:szCs w:val="18"/>
        </w:rPr>
        <w:t>Oraclovem</w:t>
      </w:r>
      <w:proofErr w:type="spellEnd"/>
      <w:r w:rsidRPr="005C41CF">
        <w:rPr>
          <w:rFonts w:ascii="Arial" w:hAnsi="Arial" w:cs="Arial"/>
          <w:sz w:val="18"/>
          <w:szCs w:val="18"/>
        </w:rPr>
        <w:t xml:space="preserve"> sporazumu o licencah in storitvah, podpisanem ob nakupu Oracle licenc, v Prilogi 1 te pogodbe in v Oracle pravilih tehnične podpore, veljavnimi v času izvajanja storitev, ki so strankam dostopne na </w:t>
      </w:r>
      <w:proofErr w:type="spellStart"/>
      <w:r w:rsidRPr="005C41CF">
        <w:rPr>
          <w:rFonts w:ascii="Arial" w:hAnsi="Arial" w:cs="Arial"/>
          <w:sz w:val="18"/>
          <w:szCs w:val="18"/>
        </w:rPr>
        <w:t>Oraclovi</w:t>
      </w:r>
      <w:proofErr w:type="spellEnd"/>
      <w:r w:rsidRPr="005C41CF">
        <w:rPr>
          <w:rFonts w:ascii="Arial" w:hAnsi="Arial" w:cs="Arial"/>
          <w:sz w:val="18"/>
          <w:szCs w:val="18"/>
        </w:rPr>
        <w:t xml:space="preserve"> spletni strani na naslovu http://www.oracle.com/supoorUpolicies.html in se lahko spremenijo, vendar te spremembe nimajo posledic materialnega zmanjšanja ravni storitev, ki se izvajajo za podprto programsko opremo v obdobju, za katerega je bilo plačano nadomestilo za tehnično podporo.</w:t>
      </w:r>
    </w:p>
    <w:p w14:paraId="2CAEA525" w14:textId="77777777" w:rsidR="005C41CF" w:rsidRPr="001E096B" w:rsidRDefault="005C41CF" w:rsidP="005C41CF">
      <w:pPr>
        <w:pStyle w:val="Odstavekseznama"/>
        <w:numPr>
          <w:ilvl w:val="0"/>
          <w:numId w:val="62"/>
        </w:numPr>
        <w:overflowPunct w:val="0"/>
        <w:autoSpaceDE w:val="0"/>
        <w:autoSpaceDN w:val="0"/>
        <w:adjustRightInd w:val="0"/>
        <w:ind w:right="-3"/>
        <w:jc w:val="center"/>
        <w:textAlignment w:val="baseline"/>
        <w:rPr>
          <w:rFonts w:ascii="Arial" w:hAnsi="Arial" w:cs="Arial"/>
          <w:b/>
          <w:sz w:val="18"/>
          <w:szCs w:val="18"/>
        </w:rPr>
      </w:pPr>
      <w:r>
        <w:rPr>
          <w:rFonts w:ascii="Arial" w:hAnsi="Arial" w:cs="Arial"/>
          <w:b/>
          <w:sz w:val="18"/>
          <w:szCs w:val="18"/>
        </w:rPr>
        <w:t xml:space="preserve">člen </w:t>
      </w:r>
    </w:p>
    <w:p w14:paraId="430234CA" w14:textId="77777777" w:rsidR="005C41CF" w:rsidRPr="00F26DE6" w:rsidRDefault="005C41CF" w:rsidP="005C41CF">
      <w:pPr>
        <w:overflowPunct w:val="0"/>
        <w:autoSpaceDE w:val="0"/>
        <w:autoSpaceDN w:val="0"/>
        <w:adjustRightInd w:val="0"/>
        <w:ind w:right="-3"/>
        <w:jc w:val="center"/>
        <w:textAlignment w:val="baseline"/>
        <w:rPr>
          <w:rFonts w:ascii="Arial" w:hAnsi="Arial" w:cs="Arial"/>
          <w:b/>
          <w:sz w:val="18"/>
          <w:szCs w:val="18"/>
        </w:rPr>
      </w:pPr>
      <w:r w:rsidRPr="00F26DE6">
        <w:rPr>
          <w:rFonts w:ascii="Arial" w:hAnsi="Arial" w:cs="Arial"/>
          <w:b/>
          <w:sz w:val="18"/>
          <w:szCs w:val="18"/>
        </w:rPr>
        <w:t>Obveznosti izvajalca</w:t>
      </w:r>
    </w:p>
    <w:p w14:paraId="46AFF3A3" w14:textId="77777777" w:rsidR="005C41CF" w:rsidRPr="00F26DE6" w:rsidRDefault="005C41CF" w:rsidP="005C41CF">
      <w:pPr>
        <w:ind w:right="-1"/>
        <w:jc w:val="both"/>
        <w:rPr>
          <w:rFonts w:ascii="Arial" w:hAnsi="Arial" w:cs="Arial"/>
          <w:sz w:val="18"/>
          <w:szCs w:val="18"/>
        </w:rPr>
      </w:pPr>
      <w:r w:rsidRPr="00F26DE6">
        <w:rPr>
          <w:rFonts w:ascii="Arial" w:hAnsi="Arial" w:cs="Arial"/>
          <w:sz w:val="18"/>
          <w:szCs w:val="18"/>
        </w:rPr>
        <w:t>Izvajalec se obvezuje:</w:t>
      </w:r>
    </w:p>
    <w:p w14:paraId="67228E47" w14:textId="77777777" w:rsidR="005C41CF" w:rsidRDefault="005C41CF" w:rsidP="005C41CF">
      <w:pPr>
        <w:pStyle w:val="Odstavekseznama"/>
        <w:numPr>
          <w:ilvl w:val="0"/>
          <w:numId w:val="52"/>
        </w:numPr>
        <w:tabs>
          <w:tab w:val="clear" w:pos="1080"/>
        </w:tabs>
        <w:spacing w:after="0"/>
        <w:ind w:left="567" w:right="-1" w:hanging="283"/>
        <w:jc w:val="both"/>
        <w:rPr>
          <w:rFonts w:ascii="Arial" w:hAnsi="Arial" w:cs="Arial"/>
          <w:sz w:val="18"/>
          <w:szCs w:val="18"/>
        </w:rPr>
      </w:pPr>
      <w:r>
        <w:rPr>
          <w:rFonts w:ascii="Arial" w:hAnsi="Arial" w:cs="Arial"/>
          <w:sz w:val="18"/>
          <w:szCs w:val="18"/>
        </w:rPr>
        <w:t>da bo v dogovorjenem obdobju izvrševal vse zajete pogodbene storitve v skladu z Oracle pravili tehnične podpore, s Prilogo 1, vključno s pogodbo na katero se le-ta nanaša ter v skladu s to pogodbo;</w:t>
      </w:r>
    </w:p>
    <w:p w14:paraId="33B9205F" w14:textId="77777777" w:rsidR="005C41CF" w:rsidRDefault="005C41CF" w:rsidP="005C41CF">
      <w:pPr>
        <w:pStyle w:val="Odstavekseznama"/>
        <w:numPr>
          <w:ilvl w:val="0"/>
          <w:numId w:val="52"/>
        </w:numPr>
        <w:tabs>
          <w:tab w:val="clear" w:pos="1080"/>
        </w:tabs>
        <w:spacing w:after="0"/>
        <w:ind w:left="567" w:right="-1" w:hanging="283"/>
        <w:jc w:val="both"/>
        <w:rPr>
          <w:rFonts w:ascii="Arial" w:hAnsi="Arial" w:cs="Arial"/>
          <w:sz w:val="18"/>
          <w:szCs w:val="18"/>
        </w:rPr>
      </w:pPr>
      <w:r>
        <w:rPr>
          <w:rFonts w:ascii="Arial" w:hAnsi="Arial" w:cs="Arial"/>
          <w:sz w:val="18"/>
          <w:szCs w:val="18"/>
        </w:rPr>
        <w:t>da odgovarja za vse svoje zaposlene, orodja in materiale uporabljene za izvajanje storitev po tej pogodbi;</w:t>
      </w:r>
    </w:p>
    <w:p w14:paraId="601BA989" w14:textId="77777777" w:rsidR="005C41CF" w:rsidRPr="00F26DE6" w:rsidRDefault="005C41CF" w:rsidP="005C41CF">
      <w:pPr>
        <w:pStyle w:val="Odstavekseznama"/>
        <w:numPr>
          <w:ilvl w:val="0"/>
          <w:numId w:val="52"/>
        </w:numPr>
        <w:tabs>
          <w:tab w:val="clear" w:pos="1080"/>
        </w:tabs>
        <w:spacing w:after="0"/>
        <w:ind w:left="567" w:right="-1" w:hanging="283"/>
        <w:jc w:val="both"/>
        <w:rPr>
          <w:rFonts w:ascii="Arial" w:hAnsi="Arial" w:cs="Arial"/>
          <w:sz w:val="18"/>
          <w:szCs w:val="18"/>
        </w:rPr>
      </w:pPr>
      <w:r w:rsidRPr="00F26DE6">
        <w:rPr>
          <w:rFonts w:ascii="Arial" w:hAnsi="Arial" w:cs="Arial"/>
          <w:sz w:val="18"/>
          <w:szCs w:val="18"/>
        </w:rPr>
        <w:t>vse obveznosti po tej pogodbi opraviti strokovno, pravilno, vestno, kvalitetno, po pravilih stroke in v skladu z veljavnimi tehničnimi predpisi, standardi, normativi in zakonodajo, ki se nanaša na predmet pogodbe, ter na način, kot je opredeljen v tej pogodbi, razpisni in ponudbeni dokumentaciji;</w:t>
      </w:r>
    </w:p>
    <w:p w14:paraId="2043E27C" w14:textId="77777777" w:rsidR="005C41CF" w:rsidRPr="00F26DE6" w:rsidRDefault="005C41CF" w:rsidP="005C41CF">
      <w:pPr>
        <w:pStyle w:val="Odstavekseznama"/>
        <w:numPr>
          <w:ilvl w:val="0"/>
          <w:numId w:val="52"/>
        </w:numPr>
        <w:tabs>
          <w:tab w:val="clear" w:pos="1080"/>
        </w:tabs>
        <w:spacing w:after="0"/>
        <w:ind w:left="567" w:right="-1" w:hanging="283"/>
        <w:jc w:val="both"/>
        <w:rPr>
          <w:rFonts w:ascii="Arial" w:hAnsi="Arial" w:cs="Arial"/>
          <w:sz w:val="18"/>
          <w:szCs w:val="18"/>
        </w:rPr>
      </w:pPr>
      <w:r w:rsidRPr="00F26DE6">
        <w:rPr>
          <w:rFonts w:ascii="Arial" w:hAnsi="Arial" w:cs="Arial"/>
          <w:sz w:val="18"/>
          <w:szCs w:val="18"/>
        </w:rPr>
        <w:t>sodelovati z naročnikom, upoštevati njegove ekonomske in tehnične pogoje ter opravljati pogodbene obveznosti gospodarno v korist naročnika;</w:t>
      </w:r>
    </w:p>
    <w:p w14:paraId="6754703B" w14:textId="77777777" w:rsidR="005C41CF" w:rsidRPr="00F26DE6" w:rsidRDefault="005C41CF" w:rsidP="005C41CF">
      <w:pPr>
        <w:pStyle w:val="Odstavekseznama"/>
        <w:numPr>
          <w:ilvl w:val="0"/>
          <w:numId w:val="52"/>
        </w:numPr>
        <w:tabs>
          <w:tab w:val="clear" w:pos="1080"/>
        </w:tabs>
        <w:spacing w:after="0"/>
        <w:ind w:left="567" w:right="-1" w:hanging="283"/>
        <w:jc w:val="both"/>
        <w:rPr>
          <w:rFonts w:ascii="Arial" w:hAnsi="Arial" w:cs="Arial"/>
          <w:sz w:val="18"/>
          <w:szCs w:val="18"/>
        </w:rPr>
      </w:pPr>
      <w:r w:rsidRPr="00F26DE6">
        <w:rPr>
          <w:rFonts w:ascii="Arial" w:hAnsi="Arial" w:cs="Arial"/>
          <w:sz w:val="18"/>
          <w:szCs w:val="18"/>
        </w:rPr>
        <w:t>storiti vse, kar sodi v obseg prevzetih obveznosti, da bodo po tej pogodbi dogovorjeni roki izpolnjeni in dosledno upoštevani;</w:t>
      </w:r>
    </w:p>
    <w:p w14:paraId="2D6288B0" w14:textId="77777777" w:rsidR="005C41CF" w:rsidRPr="00F26DE6" w:rsidRDefault="005C41CF" w:rsidP="005C41CF">
      <w:pPr>
        <w:pStyle w:val="Odstavekseznama"/>
        <w:numPr>
          <w:ilvl w:val="0"/>
          <w:numId w:val="52"/>
        </w:numPr>
        <w:tabs>
          <w:tab w:val="clear" w:pos="1080"/>
        </w:tabs>
        <w:spacing w:after="0"/>
        <w:ind w:left="567" w:right="-1" w:hanging="283"/>
        <w:jc w:val="both"/>
        <w:rPr>
          <w:rFonts w:ascii="Arial" w:hAnsi="Arial" w:cs="Arial"/>
          <w:sz w:val="18"/>
          <w:szCs w:val="18"/>
        </w:rPr>
      </w:pPr>
      <w:r w:rsidRPr="00F26DE6">
        <w:rPr>
          <w:rFonts w:ascii="Arial" w:hAnsi="Arial" w:cs="Arial"/>
          <w:sz w:val="18"/>
          <w:szCs w:val="18"/>
        </w:rPr>
        <w:t>takoj pisno opozoriti naročnika na okoliščine, ki bi lahko otežile ali onemogočile kakovostno in pravilno izvedbo pogodbenih obveznosti;</w:t>
      </w:r>
    </w:p>
    <w:p w14:paraId="38228814" w14:textId="2B665D00" w:rsidR="005C41CF" w:rsidRDefault="005C41CF" w:rsidP="00EC5610">
      <w:pPr>
        <w:pStyle w:val="Odstavekseznama"/>
        <w:spacing w:after="0"/>
        <w:ind w:left="567" w:right="-1"/>
        <w:jc w:val="both"/>
        <w:rPr>
          <w:rFonts w:ascii="Arial" w:hAnsi="Arial" w:cs="Arial"/>
          <w:sz w:val="18"/>
          <w:szCs w:val="18"/>
        </w:rPr>
      </w:pPr>
    </w:p>
    <w:p w14:paraId="1FCB2D53" w14:textId="77777777" w:rsidR="005C41CF" w:rsidRDefault="005C41CF" w:rsidP="005C41CF">
      <w:pPr>
        <w:spacing w:after="0"/>
        <w:ind w:right="-1"/>
        <w:jc w:val="both"/>
        <w:rPr>
          <w:rFonts w:ascii="Arial" w:hAnsi="Arial" w:cs="Arial"/>
          <w:sz w:val="18"/>
          <w:szCs w:val="18"/>
        </w:rPr>
      </w:pPr>
    </w:p>
    <w:p w14:paraId="50969C9F" w14:textId="77777777" w:rsidR="005C41CF" w:rsidRPr="00FD0B04" w:rsidRDefault="005C41CF" w:rsidP="005C41CF">
      <w:pPr>
        <w:pStyle w:val="Odstavekseznama"/>
        <w:numPr>
          <w:ilvl w:val="0"/>
          <w:numId w:val="62"/>
        </w:numPr>
        <w:overflowPunct w:val="0"/>
        <w:autoSpaceDE w:val="0"/>
        <w:autoSpaceDN w:val="0"/>
        <w:adjustRightInd w:val="0"/>
        <w:ind w:right="-3"/>
        <w:jc w:val="center"/>
        <w:textAlignment w:val="baseline"/>
        <w:rPr>
          <w:rFonts w:ascii="Arial" w:hAnsi="Arial" w:cs="Arial"/>
          <w:b/>
          <w:sz w:val="18"/>
          <w:szCs w:val="18"/>
        </w:rPr>
      </w:pPr>
      <w:r w:rsidRPr="00FD0B04">
        <w:rPr>
          <w:rFonts w:ascii="Arial" w:hAnsi="Arial" w:cs="Arial"/>
          <w:b/>
          <w:sz w:val="18"/>
          <w:szCs w:val="18"/>
        </w:rPr>
        <w:t>člen</w:t>
      </w:r>
    </w:p>
    <w:p w14:paraId="3D0366F0" w14:textId="77777777" w:rsidR="005C41CF" w:rsidRPr="00F26DE6" w:rsidRDefault="005C41CF" w:rsidP="005C41CF">
      <w:pPr>
        <w:overflowPunct w:val="0"/>
        <w:autoSpaceDE w:val="0"/>
        <w:autoSpaceDN w:val="0"/>
        <w:adjustRightInd w:val="0"/>
        <w:ind w:right="-3"/>
        <w:jc w:val="center"/>
        <w:textAlignment w:val="baseline"/>
        <w:rPr>
          <w:rFonts w:ascii="Arial" w:hAnsi="Arial" w:cs="Arial"/>
          <w:b/>
          <w:sz w:val="18"/>
          <w:szCs w:val="18"/>
        </w:rPr>
      </w:pPr>
      <w:r w:rsidRPr="00F26DE6">
        <w:rPr>
          <w:rFonts w:ascii="Arial" w:hAnsi="Arial" w:cs="Arial"/>
          <w:b/>
          <w:sz w:val="18"/>
          <w:szCs w:val="18"/>
        </w:rPr>
        <w:t>Obveznosti naročnika</w:t>
      </w:r>
    </w:p>
    <w:p w14:paraId="4690E399" w14:textId="77777777" w:rsidR="005C41CF" w:rsidRPr="00F26DE6" w:rsidRDefault="005C41CF" w:rsidP="005C41CF">
      <w:pPr>
        <w:overflowPunct w:val="0"/>
        <w:autoSpaceDE w:val="0"/>
        <w:autoSpaceDN w:val="0"/>
        <w:adjustRightInd w:val="0"/>
        <w:ind w:right="-3"/>
        <w:jc w:val="both"/>
        <w:textAlignment w:val="baseline"/>
        <w:rPr>
          <w:rFonts w:ascii="Arial" w:hAnsi="Arial" w:cs="Arial"/>
          <w:sz w:val="18"/>
          <w:szCs w:val="18"/>
        </w:rPr>
      </w:pPr>
      <w:r w:rsidRPr="001E096B">
        <w:rPr>
          <w:rFonts w:ascii="Arial" w:hAnsi="Arial" w:cs="Arial"/>
          <w:sz w:val="18"/>
          <w:szCs w:val="18"/>
        </w:rPr>
        <w:t>Naročnik se obvezuje, da bo redno izpolnjeval</w:t>
      </w:r>
      <w:r>
        <w:rPr>
          <w:rFonts w:ascii="Arial" w:hAnsi="Arial" w:cs="Arial"/>
          <w:sz w:val="18"/>
          <w:szCs w:val="18"/>
        </w:rPr>
        <w:t xml:space="preserve"> </w:t>
      </w:r>
      <w:r w:rsidRPr="001E096B">
        <w:rPr>
          <w:rFonts w:ascii="Arial" w:hAnsi="Arial" w:cs="Arial"/>
          <w:sz w:val="18"/>
          <w:szCs w:val="18"/>
        </w:rPr>
        <w:t xml:space="preserve">finančne obveznosti, nastale po tej pogodbi in obveznosti v skladu z </w:t>
      </w:r>
      <w:r>
        <w:rPr>
          <w:rFonts w:ascii="Arial" w:hAnsi="Arial" w:cs="Arial"/>
          <w:sz w:val="18"/>
          <w:szCs w:val="18"/>
        </w:rPr>
        <w:t>O</w:t>
      </w:r>
      <w:r w:rsidRPr="001E096B">
        <w:rPr>
          <w:rFonts w:ascii="Arial" w:hAnsi="Arial" w:cs="Arial"/>
          <w:sz w:val="18"/>
          <w:szCs w:val="18"/>
        </w:rPr>
        <w:t xml:space="preserve">racle pravili tehnične podpore, s Prilogo </w:t>
      </w:r>
      <w:r>
        <w:rPr>
          <w:rFonts w:ascii="Arial" w:hAnsi="Arial" w:cs="Arial"/>
          <w:sz w:val="18"/>
          <w:szCs w:val="18"/>
        </w:rPr>
        <w:t>1</w:t>
      </w:r>
      <w:r w:rsidRPr="001E096B">
        <w:rPr>
          <w:rFonts w:ascii="Arial" w:hAnsi="Arial" w:cs="Arial"/>
          <w:sz w:val="18"/>
          <w:szCs w:val="18"/>
        </w:rPr>
        <w:t>, vključno s pogodbo na katero se le</w:t>
      </w:r>
      <w:r>
        <w:rPr>
          <w:rFonts w:ascii="Arial" w:hAnsi="Arial" w:cs="Arial"/>
          <w:sz w:val="18"/>
          <w:szCs w:val="18"/>
        </w:rPr>
        <w:t>t</w:t>
      </w:r>
      <w:r w:rsidRPr="001E096B">
        <w:rPr>
          <w:rFonts w:ascii="Arial" w:hAnsi="Arial" w:cs="Arial"/>
          <w:sz w:val="18"/>
          <w:szCs w:val="18"/>
        </w:rPr>
        <w:t>a nanaša ter v skladu s to pogodbo.</w:t>
      </w:r>
    </w:p>
    <w:p w14:paraId="3F783954" w14:textId="77777777" w:rsidR="005C41CF" w:rsidRPr="00F26DE6" w:rsidRDefault="005C41CF" w:rsidP="005C41CF">
      <w:pPr>
        <w:pStyle w:val="Odstavekseznama"/>
        <w:ind w:left="0" w:right="-1"/>
        <w:jc w:val="both"/>
        <w:rPr>
          <w:rFonts w:ascii="Arial" w:hAnsi="Arial" w:cs="Arial"/>
          <w:sz w:val="18"/>
          <w:szCs w:val="18"/>
        </w:rPr>
      </w:pPr>
      <w:r w:rsidRPr="00F26DE6">
        <w:rPr>
          <w:rFonts w:ascii="Arial" w:hAnsi="Arial" w:cs="Arial"/>
          <w:sz w:val="18"/>
          <w:szCs w:val="18"/>
        </w:rPr>
        <w:t xml:space="preserve">Naročnik se obvezuje: </w:t>
      </w:r>
    </w:p>
    <w:p w14:paraId="023C0FB4" w14:textId="77777777" w:rsidR="005C41CF" w:rsidRPr="00F26DE6" w:rsidRDefault="005C41CF" w:rsidP="005C41CF">
      <w:pPr>
        <w:ind w:left="567" w:right="-1" w:hanging="283"/>
        <w:jc w:val="both"/>
        <w:rPr>
          <w:rFonts w:ascii="Arial" w:hAnsi="Arial" w:cs="Arial"/>
          <w:sz w:val="18"/>
          <w:szCs w:val="18"/>
        </w:rPr>
      </w:pPr>
      <w:r w:rsidRPr="00F26DE6">
        <w:rPr>
          <w:rFonts w:ascii="Arial" w:hAnsi="Arial" w:cs="Arial"/>
          <w:sz w:val="18"/>
          <w:szCs w:val="18"/>
        </w:rPr>
        <w:t>-</w:t>
      </w:r>
      <w:r w:rsidRPr="00F26DE6">
        <w:rPr>
          <w:rFonts w:ascii="Arial" w:hAnsi="Arial" w:cs="Arial"/>
          <w:sz w:val="18"/>
          <w:szCs w:val="18"/>
        </w:rPr>
        <w:tab/>
        <w:t>sodelovati z izvajalcem s ciljem, da se obveznosti po tej pogodbi opravijo v dogovorjeni vsebini, pravočasno, kvalitetno in v obojestransko korist;</w:t>
      </w:r>
    </w:p>
    <w:p w14:paraId="55332B1B" w14:textId="77777777" w:rsidR="005C41CF" w:rsidRPr="00FD0B04" w:rsidRDefault="005C41CF" w:rsidP="005C41CF">
      <w:pPr>
        <w:pStyle w:val="Telobesedila33"/>
        <w:numPr>
          <w:ilvl w:val="0"/>
          <w:numId w:val="52"/>
        </w:numPr>
        <w:tabs>
          <w:tab w:val="clear" w:pos="1080"/>
          <w:tab w:val="num" w:pos="567"/>
        </w:tabs>
        <w:spacing w:line="276" w:lineRule="auto"/>
        <w:ind w:left="567" w:right="-1" w:hanging="283"/>
        <w:rPr>
          <w:rFonts w:ascii="Arial" w:hAnsi="Arial" w:cs="Arial"/>
          <w:b/>
          <w:sz w:val="18"/>
          <w:szCs w:val="18"/>
        </w:rPr>
      </w:pPr>
      <w:r w:rsidRPr="00F26DE6">
        <w:rPr>
          <w:rFonts w:ascii="Arial" w:hAnsi="Arial" w:cs="Arial"/>
          <w:sz w:val="18"/>
          <w:szCs w:val="18"/>
        </w:rPr>
        <w:t>pravočasno obvestiti izvajalca o vseh spremembah in novo nastalih položajih ter okoliščinah, ki bi lahko imele vpliv na izvajanje obveznosti po tej pogodbi.</w:t>
      </w:r>
    </w:p>
    <w:p w14:paraId="270985ED" w14:textId="77777777" w:rsidR="005C41CF" w:rsidRDefault="005C41CF" w:rsidP="005C41CF">
      <w:pPr>
        <w:pStyle w:val="Telobesedila33"/>
        <w:spacing w:line="276" w:lineRule="auto"/>
        <w:ind w:right="-1"/>
        <w:rPr>
          <w:rFonts w:ascii="Arial" w:hAnsi="Arial" w:cs="Arial"/>
          <w:b/>
          <w:sz w:val="18"/>
          <w:szCs w:val="18"/>
        </w:rPr>
      </w:pPr>
    </w:p>
    <w:p w14:paraId="489B53E4" w14:textId="77777777" w:rsidR="00EC5610" w:rsidRDefault="00EC5610" w:rsidP="000C3D3F">
      <w:pPr>
        <w:overflowPunct w:val="0"/>
        <w:autoSpaceDE w:val="0"/>
        <w:autoSpaceDN w:val="0"/>
        <w:adjustRightInd w:val="0"/>
        <w:ind w:right="-3"/>
        <w:jc w:val="center"/>
        <w:textAlignment w:val="baseline"/>
        <w:rPr>
          <w:rFonts w:ascii="Arial" w:hAnsi="Arial" w:cs="Arial"/>
          <w:sz w:val="18"/>
          <w:szCs w:val="18"/>
        </w:rPr>
      </w:pPr>
    </w:p>
    <w:p w14:paraId="2AFCC330" w14:textId="35819E1B" w:rsidR="000C3D3F" w:rsidRPr="00B80746" w:rsidRDefault="000C3D3F" w:rsidP="000C3D3F">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VI. PROTIKORUPCIJSKA KLAVZULA</w:t>
      </w:r>
    </w:p>
    <w:p w14:paraId="401AE141" w14:textId="0FB80030" w:rsidR="000C3D3F" w:rsidRPr="00B80746" w:rsidRDefault="00290153" w:rsidP="000C3D3F">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1</w:t>
      </w:r>
      <w:r w:rsidR="00EC5610">
        <w:rPr>
          <w:rFonts w:ascii="Arial" w:hAnsi="Arial" w:cs="Arial"/>
          <w:b/>
          <w:sz w:val="18"/>
          <w:szCs w:val="18"/>
        </w:rPr>
        <w:t>1</w:t>
      </w:r>
      <w:r w:rsidR="000C3D3F" w:rsidRPr="00B80746">
        <w:rPr>
          <w:rFonts w:ascii="Arial" w:hAnsi="Arial" w:cs="Arial"/>
          <w:b/>
          <w:sz w:val="18"/>
          <w:szCs w:val="18"/>
        </w:rPr>
        <w:t>.  člen</w:t>
      </w:r>
    </w:p>
    <w:p w14:paraId="5AF180EC" w14:textId="77777777" w:rsidR="000C3D3F" w:rsidRPr="00B80746" w:rsidRDefault="000C3D3F" w:rsidP="000C3D3F">
      <w:pPr>
        <w:overflowPunct w:val="0"/>
        <w:autoSpaceDE w:val="0"/>
        <w:autoSpaceDN w:val="0"/>
        <w:adjustRightInd w:val="0"/>
        <w:spacing w:line="260" w:lineRule="exact"/>
        <w:jc w:val="both"/>
        <w:textAlignment w:val="baseline"/>
        <w:rPr>
          <w:rFonts w:ascii="Arial" w:hAnsi="Arial" w:cs="Arial"/>
          <w:sz w:val="18"/>
          <w:szCs w:val="18"/>
        </w:rPr>
      </w:pPr>
      <w:r w:rsidRPr="00B80746">
        <w:rPr>
          <w:rFonts w:ascii="Arial" w:hAnsi="Arial" w:cs="Arial"/>
          <w:sz w:val="18"/>
          <w:szCs w:val="18"/>
        </w:rPr>
        <w:t xml:space="preserve">Pogodba, pri kateri kdo ravna v imenu in za račun druge pogodbene stranke, predstavniku ali posredniku organa ali organizacije iz javnega sektorja obljubi, ponudi ali da kakšno nedovoljeno korist za: </w:t>
      </w:r>
    </w:p>
    <w:p w14:paraId="7DEBB699" w14:textId="77777777" w:rsidR="000C3D3F" w:rsidRPr="00B80746" w:rsidRDefault="000C3D3F" w:rsidP="00CF382D">
      <w:pPr>
        <w:numPr>
          <w:ilvl w:val="0"/>
          <w:numId w:val="48"/>
        </w:numPr>
        <w:overflowPunct w:val="0"/>
        <w:autoSpaceDE w:val="0"/>
        <w:autoSpaceDN w:val="0"/>
        <w:adjustRightInd w:val="0"/>
        <w:spacing w:after="0" w:line="260" w:lineRule="exact"/>
        <w:jc w:val="both"/>
        <w:textAlignment w:val="baseline"/>
        <w:rPr>
          <w:rFonts w:ascii="Arial" w:hAnsi="Arial" w:cs="Arial"/>
          <w:sz w:val="18"/>
          <w:szCs w:val="18"/>
        </w:rPr>
      </w:pPr>
      <w:r w:rsidRPr="00B80746">
        <w:rPr>
          <w:rFonts w:ascii="Arial" w:hAnsi="Arial" w:cs="Arial"/>
          <w:sz w:val="18"/>
          <w:szCs w:val="18"/>
        </w:rPr>
        <w:t xml:space="preserve">pridobitev posla ali </w:t>
      </w:r>
    </w:p>
    <w:p w14:paraId="56C8F5C1" w14:textId="77777777" w:rsidR="000C3D3F" w:rsidRPr="00B80746" w:rsidRDefault="000C3D3F" w:rsidP="00CF382D">
      <w:pPr>
        <w:numPr>
          <w:ilvl w:val="0"/>
          <w:numId w:val="48"/>
        </w:numPr>
        <w:overflowPunct w:val="0"/>
        <w:autoSpaceDE w:val="0"/>
        <w:autoSpaceDN w:val="0"/>
        <w:adjustRightInd w:val="0"/>
        <w:spacing w:after="0" w:line="260" w:lineRule="exact"/>
        <w:jc w:val="both"/>
        <w:textAlignment w:val="baseline"/>
        <w:rPr>
          <w:rFonts w:ascii="Arial" w:hAnsi="Arial" w:cs="Arial"/>
          <w:sz w:val="18"/>
          <w:szCs w:val="18"/>
        </w:rPr>
      </w:pPr>
      <w:r w:rsidRPr="00B80746">
        <w:rPr>
          <w:rFonts w:ascii="Arial" w:hAnsi="Arial" w:cs="Arial"/>
          <w:sz w:val="18"/>
          <w:szCs w:val="18"/>
        </w:rPr>
        <w:t xml:space="preserve">za sklenitev posla pod ugodnejšimi pogoji ali </w:t>
      </w:r>
    </w:p>
    <w:p w14:paraId="7688D5C9" w14:textId="77777777" w:rsidR="000C3D3F" w:rsidRPr="00B80746" w:rsidRDefault="000C3D3F" w:rsidP="00CF382D">
      <w:pPr>
        <w:numPr>
          <w:ilvl w:val="0"/>
          <w:numId w:val="48"/>
        </w:numPr>
        <w:overflowPunct w:val="0"/>
        <w:autoSpaceDE w:val="0"/>
        <w:autoSpaceDN w:val="0"/>
        <w:adjustRightInd w:val="0"/>
        <w:spacing w:after="0" w:line="260" w:lineRule="exact"/>
        <w:jc w:val="both"/>
        <w:textAlignment w:val="baseline"/>
        <w:rPr>
          <w:rFonts w:ascii="Arial" w:hAnsi="Arial" w:cs="Arial"/>
          <w:sz w:val="18"/>
          <w:szCs w:val="18"/>
        </w:rPr>
      </w:pPr>
      <w:r w:rsidRPr="00B80746">
        <w:rPr>
          <w:rFonts w:ascii="Arial" w:hAnsi="Arial" w:cs="Arial"/>
          <w:sz w:val="18"/>
          <w:szCs w:val="18"/>
        </w:rPr>
        <w:t xml:space="preserve">za opustitev dolžnega nadzora nad izvajanjem pogodbenih obveznosti ali </w:t>
      </w:r>
    </w:p>
    <w:p w14:paraId="7A7E76B4" w14:textId="77777777" w:rsidR="000C3D3F" w:rsidRPr="00B80746" w:rsidRDefault="000C3D3F" w:rsidP="00CF382D">
      <w:pPr>
        <w:numPr>
          <w:ilvl w:val="0"/>
          <w:numId w:val="48"/>
        </w:numPr>
        <w:overflowPunct w:val="0"/>
        <w:autoSpaceDE w:val="0"/>
        <w:autoSpaceDN w:val="0"/>
        <w:adjustRightInd w:val="0"/>
        <w:spacing w:after="0" w:line="260" w:lineRule="exact"/>
        <w:jc w:val="both"/>
        <w:textAlignment w:val="baseline"/>
        <w:rPr>
          <w:rFonts w:ascii="Arial" w:hAnsi="Arial" w:cs="Arial"/>
          <w:sz w:val="18"/>
          <w:szCs w:val="18"/>
        </w:rPr>
      </w:pPr>
      <w:r w:rsidRPr="00B80746">
        <w:rPr>
          <w:rFonts w:ascii="Arial" w:hAnsi="Arial" w:cs="Arial"/>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74D7E6A" w14:textId="65E36F99" w:rsidR="000C3D3F" w:rsidRPr="00B80746" w:rsidRDefault="000C3D3F" w:rsidP="00B33051">
      <w:pPr>
        <w:overflowPunct w:val="0"/>
        <w:autoSpaceDE w:val="0"/>
        <w:autoSpaceDN w:val="0"/>
        <w:adjustRightInd w:val="0"/>
        <w:spacing w:line="260" w:lineRule="exact"/>
        <w:jc w:val="both"/>
        <w:textAlignment w:val="baseline"/>
        <w:rPr>
          <w:rFonts w:ascii="Arial" w:hAnsi="Arial" w:cs="Arial"/>
          <w:sz w:val="18"/>
          <w:szCs w:val="18"/>
        </w:rPr>
      </w:pPr>
      <w:r w:rsidRPr="00B80746">
        <w:rPr>
          <w:rFonts w:ascii="Arial" w:hAnsi="Arial" w:cs="Arial"/>
          <w:sz w:val="18"/>
          <w:szCs w:val="18"/>
        </w:rPr>
        <w:lastRenderedPageBreak/>
        <w:t xml:space="preserve">je nična. </w:t>
      </w:r>
    </w:p>
    <w:p w14:paraId="62F76499" w14:textId="77777777" w:rsidR="000C3D3F" w:rsidRPr="00B80746" w:rsidRDefault="000C3D3F" w:rsidP="000C3D3F">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VII. POSLOVNA SKRIVNOST</w:t>
      </w:r>
    </w:p>
    <w:p w14:paraId="3F9A6329" w14:textId="2CBF8936" w:rsidR="000C3D3F" w:rsidRPr="00B80746" w:rsidRDefault="000C3D3F" w:rsidP="00EC5610">
      <w:pPr>
        <w:pStyle w:val="Odstavekseznama"/>
        <w:numPr>
          <w:ilvl w:val="0"/>
          <w:numId w:val="64"/>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20DAEED8"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p>
    <w:p w14:paraId="2B213B8B" w14:textId="4AB72AE6"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Pogodbeni stranki bosta kot zaupne obravnavali vse podatke, razkrite s strani nasprotne stranke oziroma do katerih bosta prišli v trajanju in v zvezi z izvrševanjem svojih obveznosti po tej pogodbi (»zaupne informacije«), in sicer za čas treh let od datuma razkritja posamezne zaupne informacije. Zaupne informacije pomenijo vse podatke, ob razkritju označene kot zaupne.</w:t>
      </w:r>
    </w:p>
    <w:p w14:paraId="43EAE833" w14:textId="3A04031C" w:rsidR="00EF3DB3" w:rsidRPr="00EF3DB3" w:rsidRDefault="00EF3DB3" w:rsidP="00EF3DB3">
      <w:pPr>
        <w:overflowPunct w:val="0"/>
        <w:autoSpaceDE w:val="0"/>
        <w:autoSpaceDN w:val="0"/>
        <w:adjustRightInd w:val="0"/>
        <w:ind w:right="-3"/>
        <w:jc w:val="both"/>
        <w:textAlignment w:val="baseline"/>
        <w:rPr>
          <w:rFonts w:ascii="Arial" w:hAnsi="Arial" w:cs="Arial"/>
          <w:sz w:val="18"/>
          <w:szCs w:val="18"/>
        </w:rPr>
      </w:pPr>
      <w:r w:rsidRPr="00EF3DB3">
        <w:rPr>
          <w:rFonts w:ascii="Arial" w:hAnsi="Arial" w:cs="Arial"/>
          <w:sz w:val="18"/>
          <w:szCs w:val="18"/>
        </w:rPr>
        <w:t xml:space="preserve">Podatki, ki so bili pred sklenitvijo te pogodbe v javni domeni, ali ki postanejo tekom veljavnosti te pogodbe takšni brez krivde katerekoli pogodbene stranke, in ki so bili pred izvedbo te pogodbe v zakoniti lasti nasprotne pogodbene stranke, ali podatki, ki se razkrijejo vladnemu ali drugemu pristojnemu organu, kot to zahteva zakon, se ne obravnavajo kot zaupni podatki. Poleg tega se pogodbeni stranki strinjata, da se zaupne podatke razkrije samo za tiste zaposlene ali zastopnike (vključno z zaposlenimi ali zastopniki podružnic), ko je to potrebno za izvajanje obveznosti po tej pogodbi,  in ki so potrebni za zaščito pred nepooblaščenim razkritjem. </w:t>
      </w:r>
    </w:p>
    <w:p w14:paraId="518F78A9" w14:textId="2615865A"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Za zagotavljanje storitev tehnične podpore kakršenkoli dostop do in/ali obdelava osebnih podatkov v prostorih in/ali na računalniški opremi izvajalca ni predvidena. Izvajalec se zavezuje ravnati v skladu:</w:t>
      </w:r>
    </w:p>
    <w:p w14:paraId="0814B966" w14:textId="77777777" w:rsidR="000C3D3F" w:rsidRPr="00B80746" w:rsidRDefault="000C3D3F" w:rsidP="00CF382D">
      <w:pPr>
        <w:numPr>
          <w:ilvl w:val="0"/>
          <w:numId w:val="49"/>
        </w:numPr>
        <w:overflowPunct w:val="0"/>
        <w:autoSpaceDE w:val="0"/>
        <w:autoSpaceDN w:val="0"/>
        <w:adjustRightInd w:val="0"/>
        <w:spacing w:after="0" w:line="240" w:lineRule="auto"/>
        <w:jc w:val="both"/>
        <w:textAlignment w:val="baseline"/>
        <w:rPr>
          <w:rFonts w:ascii="Arial" w:hAnsi="Arial" w:cs="Arial"/>
          <w:sz w:val="18"/>
          <w:szCs w:val="18"/>
        </w:rPr>
      </w:pPr>
      <w:r w:rsidRPr="00B80746">
        <w:rPr>
          <w:rFonts w:ascii="Arial" w:hAnsi="Arial" w:cs="Arial"/>
          <w:sz w:val="18"/>
          <w:szCs w:val="18"/>
        </w:rPr>
        <w:t xml:space="preserve">z ustreznimi Oracle pravili o zasebnosti, ki veljajo za pogodbeno dogovorjene storitve, ki so dostopni na: </w:t>
      </w:r>
      <w:hyperlink r:id="rId17" w:history="1">
        <w:r w:rsidRPr="00B80746">
          <w:rPr>
            <w:rFonts w:ascii="Arial" w:hAnsi="Arial" w:cs="Arial"/>
            <w:sz w:val="18"/>
            <w:szCs w:val="18"/>
          </w:rPr>
          <w:t>http://www.oracle.com/us/legal/privacy/overview/index.html</w:t>
        </w:r>
      </w:hyperlink>
      <w:r w:rsidRPr="00B80746">
        <w:rPr>
          <w:rFonts w:ascii="Arial" w:hAnsi="Arial" w:cs="Arial"/>
          <w:sz w:val="18"/>
          <w:szCs w:val="18"/>
        </w:rPr>
        <w:t xml:space="preserve">; </w:t>
      </w:r>
    </w:p>
    <w:p w14:paraId="1E1934E8" w14:textId="77777777" w:rsidR="000C3D3F" w:rsidRPr="00B80746" w:rsidRDefault="000C3D3F" w:rsidP="00CF382D">
      <w:pPr>
        <w:numPr>
          <w:ilvl w:val="0"/>
          <w:numId w:val="49"/>
        </w:numPr>
        <w:overflowPunct w:val="0"/>
        <w:autoSpaceDE w:val="0"/>
        <w:autoSpaceDN w:val="0"/>
        <w:adjustRightInd w:val="0"/>
        <w:spacing w:after="0" w:line="240" w:lineRule="auto"/>
        <w:jc w:val="both"/>
        <w:textAlignment w:val="baseline"/>
        <w:rPr>
          <w:rFonts w:ascii="Arial" w:hAnsi="Arial" w:cs="Arial"/>
          <w:sz w:val="18"/>
          <w:szCs w:val="18"/>
        </w:rPr>
      </w:pPr>
      <w:r w:rsidRPr="00B80746">
        <w:rPr>
          <w:rFonts w:ascii="Arial" w:hAnsi="Arial" w:cs="Arial"/>
          <w:sz w:val="18"/>
          <w:szCs w:val="18"/>
        </w:rPr>
        <w:t xml:space="preserve">z veljavnimi administrativnimi, fizičnimi, tehničnimi in drugimi varovalkami ter drugimi ustreznimi vidiki upravljanja sistemov in vsebine, ki so dostopni na </w:t>
      </w:r>
      <w:hyperlink r:id="rId18" w:history="1">
        <w:r w:rsidRPr="00B80746">
          <w:rPr>
            <w:rFonts w:ascii="Arial" w:hAnsi="Arial" w:cs="Arial"/>
            <w:sz w:val="18"/>
            <w:szCs w:val="18"/>
          </w:rPr>
          <w:t>http://www.oracle.com/us/corporate/contracts/</w:t>
        </w:r>
      </w:hyperlink>
      <w:r w:rsidRPr="00B80746">
        <w:rPr>
          <w:rFonts w:ascii="Arial" w:hAnsi="Arial" w:cs="Arial"/>
          <w:sz w:val="18"/>
          <w:szCs w:val="18"/>
        </w:rPr>
        <w:t>; in</w:t>
      </w:r>
    </w:p>
    <w:p w14:paraId="480F5A42" w14:textId="3BB15318" w:rsidR="000C3D3F" w:rsidRPr="00B80746" w:rsidRDefault="000C3D3F" w:rsidP="00CF382D">
      <w:pPr>
        <w:numPr>
          <w:ilvl w:val="0"/>
          <w:numId w:val="49"/>
        </w:numPr>
        <w:overflowPunct w:val="0"/>
        <w:autoSpaceDE w:val="0"/>
        <w:autoSpaceDN w:val="0"/>
        <w:adjustRightInd w:val="0"/>
        <w:spacing w:after="0" w:line="240" w:lineRule="auto"/>
        <w:jc w:val="both"/>
        <w:textAlignment w:val="baseline"/>
        <w:rPr>
          <w:rFonts w:ascii="Arial" w:hAnsi="Arial" w:cs="Arial"/>
          <w:sz w:val="18"/>
          <w:szCs w:val="18"/>
        </w:rPr>
      </w:pPr>
      <w:r w:rsidRPr="00B80746">
        <w:rPr>
          <w:rFonts w:ascii="Arial" w:hAnsi="Arial" w:cs="Arial"/>
          <w:sz w:val="18"/>
          <w:szCs w:val="18"/>
        </w:rPr>
        <w:t xml:space="preserve">z veljavno različico Sporazuma o Obdelavi Podatkov za </w:t>
      </w:r>
      <w:proofErr w:type="spellStart"/>
      <w:r w:rsidRPr="00B80746">
        <w:rPr>
          <w:rFonts w:ascii="Arial" w:hAnsi="Arial" w:cs="Arial"/>
          <w:sz w:val="18"/>
          <w:szCs w:val="18"/>
        </w:rPr>
        <w:t>Oraclove</w:t>
      </w:r>
      <w:proofErr w:type="spellEnd"/>
      <w:r w:rsidRPr="00B80746">
        <w:rPr>
          <w:rFonts w:ascii="Arial" w:hAnsi="Arial" w:cs="Arial"/>
          <w:sz w:val="18"/>
          <w:szCs w:val="18"/>
        </w:rPr>
        <w:t xml:space="preserve"> Storitve (»Sporazum o Obdelavi Podatkov«). Različica Sporazuma o Obdelavi Podatkov je dostopna na </w:t>
      </w:r>
      <w:r w:rsidR="003B1ED1" w:rsidRPr="003B1ED1">
        <w:rPr>
          <w:rFonts w:ascii="Arial" w:hAnsi="Arial" w:cs="Arial"/>
          <w:sz w:val="18"/>
          <w:szCs w:val="18"/>
        </w:rPr>
        <w:t>https://www.oracle.com/contracts/#data-processing</w:t>
      </w:r>
      <w:r w:rsidRPr="00B80746">
        <w:rPr>
          <w:rFonts w:ascii="Arial" w:hAnsi="Arial" w:cs="Arial"/>
          <w:sz w:val="18"/>
          <w:szCs w:val="18"/>
        </w:rPr>
        <w:t xml:space="preserve"> in predstavlja sestavni del te pogodbe.</w:t>
      </w:r>
    </w:p>
    <w:p w14:paraId="100675BD"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p>
    <w:p w14:paraId="35195256" w14:textId="77777777" w:rsidR="000C3D3F" w:rsidRPr="00B80746" w:rsidRDefault="000C3D3F" w:rsidP="000C3D3F">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VII. VIŠJA SILA</w:t>
      </w:r>
    </w:p>
    <w:p w14:paraId="52D5257A" w14:textId="4C19DA6C" w:rsidR="000C3D3F" w:rsidRPr="00B80746" w:rsidRDefault="000C3D3F" w:rsidP="00EC5610">
      <w:pPr>
        <w:pStyle w:val="Odstavekseznama"/>
        <w:numPr>
          <w:ilvl w:val="0"/>
          <w:numId w:val="64"/>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560B9B1A"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p>
    <w:p w14:paraId="164A0FDC" w14:textId="56D8F05A" w:rsidR="000C3D3F" w:rsidRPr="00B80746" w:rsidRDefault="000C3D3F" w:rsidP="000C3D3F">
      <w:pPr>
        <w:overflowPunct w:val="0"/>
        <w:autoSpaceDE w:val="0"/>
        <w:autoSpaceDN w:val="0"/>
        <w:adjustRightInd w:val="0"/>
        <w:jc w:val="both"/>
        <w:textAlignment w:val="baseline"/>
        <w:rPr>
          <w:rFonts w:ascii="Arial" w:hAnsi="Arial" w:cs="Arial"/>
          <w:sz w:val="18"/>
          <w:szCs w:val="18"/>
        </w:rPr>
      </w:pPr>
      <w:r w:rsidRPr="00B80746">
        <w:rPr>
          <w:rFonts w:ascii="Arial" w:hAnsi="Arial" w:cs="Arial"/>
          <w:sz w:val="18"/>
          <w:szCs w:val="18"/>
        </w:rPr>
        <w:t>Pod višjo silo se razumejo vsi nepredvidljivi in nepričakovani dogodki, ki nastopijo neodvisno od volje pogodbenih strank in ki jih pogodbeni stranki nista mogli  predvideti ob sklepanju te pogodbe ter kakorkoli vplivajo na izvedbo pogodbenih obveznosti, zlasti vojne, sovražnosti, ali sabotaža, električni, internetni ali telekomunikacijski izpadi, ki niso povzročeni s strani pogodbenih strank, vladne omejitve (vključno z zavrnitvijo ali preklic</w:t>
      </w:r>
      <w:r w:rsidR="00EC5610">
        <w:rPr>
          <w:rFonts w:ascii="Arial" w:hAnsi="Arial" w:cs="Arial"/>
          <w:sz w:val="18"/>
          <w:szCs w:val="18"/>
        </w:rPr>
        <w:t>e</w:t>
      </w:r>
      <w:r w:rsidRPr="00B80746">
        <w:rPr>
          <w:rFonts w:ascii="Arial" w:hAnsi="Arial" w:cs="Arial"/>
          <w:sz w:val="18"/>
          <w:szCs w:val="18"/>
        </w:rPr>
        <w:t xml:space="preserve">m izvoznega ali drugega dovoljenja), in ki povzročajo odpoved ali zamudo v izvedbi obveznosti po tej pogodbi. </w:t>
      </w:r>
    </w:p>
    <w:p w14:paraId="23C358E5" w14:textId="77777777" w:rsidR="000C3D3F" w:rsidRPr="00B80746" w:rsidRDefault="000C3D3F" w:rsidP="000C3D3F">
      <w:pPr>
        <w:overflowPunct w:val="0"/>
        <w:autoSpaceDE w:val="0"/>
        <w:autoSpaceDN w:val="0"/>
        <w:adjustRightInd w:val="0"/>
        <w:jc w:val="both"/>
        <w:textAlignment w:val="baseline"/>
        <w:rPr>
          <w:rFonts w:ascii="Arial" w:hAnsi="Arial" w:cs="Arial"/>
          <w:sz w:val="18"/>
          <w:szCs w:val="18"/>
        </w:rPr>
      </w:pPr>
      <w:r w:rsidRPr="00B80746">
        <w:rPr>
          <w:rFonts w:ascii="Arial" w:hAnsi="Arial" w:cs="Arial"/>
          <w:sz w:val="18"/>
          <w:szCs w:val="18"/>
        </w:rPr>
        <w:t>Nobena od pogodbenih strank ni odgovorna za neizpolnitev ali zamudo pri izvajanju storitev in obveznosti po tej pogodbi, do katere pride zaradi višje sile. Obe pogodbeni stranki se bosta kot bo razumno mogoče, potrudili, da bi zmanjšali ali preprečili oz. odpravili posledice višje sile. Če bi tak dogodek trajal več kot 30 dni, lahko vsaka od pogodbenih strank prekliče neizvedene storitve s pisnim obvestilom nasprotni stranki. Ta člen ne razbremenjuje nobene od pogodbenih strank obveznosti, da izvede vse razumne korake, da bi popravila stanje, naročnika pa ne odvezuje plačila za že izvedene storitve.</w:t>
      </w:r>
    </w:p>
    <w:p w14:paraId="116A47A0" w14:textId="77777777" w:rsidR="000C3D3F" w:rsidRPr="00B80746" w:rsidRDefault="000C3D3F" w:rsidP="000C3D3F">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VIII. RAZVEZNI POGOJ</w:t>
      </w:r>
    </w:p>
    <w:p w14:paraId="0637EFA7" w14:textId="77777777" w:rsidR="000C3D3F" w:rsidRPr="00B80746" w:rsidRDefault="000C3D3F" w:rsidP="00EC5610">
      <w:pPr>
        <w:numPr>
          <w:ilvl w:val="0"/>
          <w:numId w:val="64"/>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2AF19BFB" w14:textId="77777777" w:rsidR="000C3D3F" w:rsidRPr="00B80746" w:rsidRDefault="000C3D3F" w:rsidP="000C3D3F">
      <w:pPr>
        <w:overflowPunct w:val="0"/>
        <w:autoSpaceDE w:val="0"/>
        <w:autoSpaceDN w:val="0"/>
        <w:adjustRightInd w:val="0"/>
        <w:spacing w:after="3" w:line="244" w:lineRule="auto"/>
        <w:ind w:left="16" w:right="55" w:hanging="10"/>
        <w:jc w:val="both"/>
        <w:textAlignment w:val="baseline"/>
        <w:rPr>
          <w:rFonts w:ascii="Arial" w:hAnsi="Arial" w:cs="Arial"/>
          <w:sz w:val="18"/>
          <w:szCs w:val="18"/>
        </w:rPr>
      </w:pPr>
    </w:p>
    <w:p w14:paraId="78FD82A0" w14:textId="77777777" w:rsidR="000C3D3F" w:rsidRPr="00B80746" w:rsidRDefault="000C3D3F" w:rsidP="000C3D3F">
      <w:pPr>
        <w:spacing w:before="225" w:after="225"/>
        <w:jc w:val="both"/>
        <w:rPr>
          <w:rFonts w:ascii="Arial" w:hAnsi="Arial" w:cs="Arial"/>
          <w:sz w:val="18"/>
          <w:szCs w:val="18"/>
        </w:rPr>
      </w:pPr>
      <w:r w:rsidRPr="00B80746">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892F4F" w14:textId="77777777" w:rsidR="000C3D3F" w:rsidRPr="00B80746" w:rsidRDefault="000C3D3F" w:rsidP="000C3D3F">
      <w:pPr>
        <w:spacing w:before="225" w:after="225"/>
        <w:jc w:val="both"/>
        <w:rPr>
          <w:rFonts w:ascii="Arial" w:hAnsi="Arial" w:cs="Arial"/>
          <w:sz w:val="18"/>
          <w:szCs w:val="18"/>
        </w:rPr>
      </w:pPr>
      <w:r w:rsidRPr="00B80746">
        <w:rPr>
          <w:rFonts w:ascii="Arial" w:hAnsi="Arial" w:cs="Arial"/>
          <w:color w:val="000000"/>
          <w:sz w:val="18"/>
          <w:szCs w:val="18"/>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80746">
        <w:rPr>
          <w:rFonts w:ascii="Arial" w:hAnsi="Arial" w:cs="Arial"/>
          <w:color w:val="000000"/>
          <w:sz w:val="18"/>
          <w:szCs w:val="18"/>
        </w:rPr>
        <w:t>podizvajanje</w:t>
      </w:r>
      <w:proofErr w:type="spellEnd"/>
      <w:r w:rsidRPr="00B80746">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65B67E2" w14:textId="0630FA05" w:rsidR="000C3D3F" w:rsidRPr="00B80746" w:rsidRDefault="000C3D3F" w:rsidP="000C3D3F">
      <w:pPr>
        <w:overflowPunct w:val="0"/>
        <w:autoSpaceDE w:val="0"/>
        <w:autoSpaceDN w:val="0"/>
        <w:adjustRightInd w:val="0"/>
        <w:spacing w:line="260" w:lineRule="exact"/>
        <w:jc w:val="both"/>
        <w:textAlignment w:val="baseline"/>
        <w:rPr>
          <w:rFonts w:ascii="Arial" w:hAnsi="Arial" w:cs="Arial"/>
          <w:color w:val="000000"/>
          <w:sz w:val="18"/>
          <w:szCs w:val="18"/>
        </w:rPr>
      </w:pPr>
      <w:r w:rsidRPr="00B80746">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97B39">
        <w:rPr>
          <w:rFonts w:ascii="Arial" w:hAnsi="Arial" w:cs="Arial"/>
          <w:color w:val="000000"/>
          <w:sz w:val="18"/>
          <w:szCs w:val="18"/>
        </w:rPr>
        <w:t xml:space="preserve"> Naročnik se obvezuje poravnati vse nastale obveznosti po tej pogodbi </w:t>
      </w:r>
      <w:r w:rsidR="00490EE5">
        <w:rPr>
          <w:rFonts w:ascii="Arial" w:hAnsi="Arial" w:cs="Arial"/>
          <w:color w:val="000000"/>
          <w:sz w:val="18"/>
          <w:szCs w:val="18"/>
        </w:rPr>
        <w:t>do datuma razveze pogodbe.</w:t>
      </w:r>
    </w:p>
    <w:p w14:paraId="432D4F53" w14:textId="77777777" w:rsidR="000C3D3F" w:rsidRPr="00B80746" w:rsidRDefault="000C3D3F" w:rsidP="000C3D3F">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IX. SKRBNIKI POGODBE</w:t>
      </w:r>
    </w:p>
    <w:p w14:paraId="55FEFAE0" w14:textId="77777777" w:rsidR="000C3D3F" w:rsidRPr="00B80746" w:rsidRDefault="000C3D3F" w:rsidP="00EC5610">
      <w:pPr>
        <w:numPr>
          <w:ilvl w:val="0"/>
          <w:numId w:val="64"/>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31EB593D" w14:textId="77777777" w:rsidR="000C3D3F" w:rsidRPr="00B80746" w:rsidRDefault="000C3D3F" w:rsidP="000C3D3F">
      <w:pPr>
        <w:overflowPunct w:val="0"/>
        <w:autoSpaceDE w:val="0"/>
        <w:autoSpaceDN w:val="0"/>
        <w:adjustRightInd w:val="0"/>
        <w:ind w:right="-3"/>
        <w:jc w:val="center"/>
        <w:textAlignment w:val="baseline"/>
        <w:rPr>
          <w:rFonts w:ascii="Arial" w:hAnsi="Arial" w:cs="Arial"/>
          <w:sz w:val="18"/>
          <w:szCs w:val="18"/>
        </w:rPr>
      </w:pPr>
    </w:p>
    <w:p w14:paraId="63DF5F7B" w14:textId="77777777" w:rsidR="00C94286" w:rsidRPr="00FD0B04" w:rsidRDefault="00C94286" w:rsidP="00C94286">
      <w:pPr>
        <w:jc w:val="both"/>
        <w:rPr>
          <w:rFonts w:ascii="Arial" w:hAnsi="Arial" w:cs="Arial"/>
          <w:sz w:val="18"/>
          <w:szCs w:val="18"/>
        </w:rPr>
      </w:pPr>
      <w:r w:rsidRPr="00FD0B04">
        <w:rPr>
          <w:rFonts w:ascii="Arial" w:hAnsi="Arial" w:cs="Arial"/>
          <w:sz w:val="18"/>
          <w:szCs w:val="18"/>
        </w:rPr>
        <w:t xml:space="preserve">Skrbnik pogodbe na strani naročnika je ________________________, elektronski naslov ___________________, telefonska št. _________________. </w:t>
      </w:r>
    </w:p>
    <w:p w14:paraId="0B5ED6C4" w14:textId="77777777" w:rsidR="00C94286" w:rsidRPr="00FD0B04" w:rsidRDefault="00C94286" w:rsidP="00C94286">
      <w:pPr>
        <w:jc w:val="both"/>
        <w:rPr>
          <w:rFonts w:ascii="Arial" w:hAnsi="Arial" w:cs="Arial"/>
          <w:sz w:val="18"/>
          <w:szCs w:val="18"/>
        </w:rPr>
      </w:pPr>
      <w:r w:rsidRPr="00FD0B04">
        <w:rPr>
          <w:rFonts w:ascii="Arial" w:hAnsi="Arial" w:cs="Arial"/>
          <w:sz w:val="18"/>
          <w:szCs w:val="18"/>
        </w:rPr>
        <w:t>Skrbnik pogodbe na strani izvajalca je ________________________, elektronski naslov ___________________, telefonska št. __________________.</w:t>
      </w:r>
    </w:p>
    <w:p w14:paraId="1430E3A3" w14:textId="77777777" w:rsidR="00C94286" w:rsidRPr="00FD0B04" w:rsidRDefault="00C94286" w:rsidP="00C94286">
      <w:pPr>
        <w:pStyle w:val="Naslov"/>
        <w:numPr>
          <w:ilvl w:val="0"/>
          <w:numId w:val="63"/>
        </w:numPr>
        <w:ind w:left="426" w:hanging="426"/>
        <w:jc w:val="center"/>
        <w:rPr>
          <w:rFonts w:ascii="Arial" w:hAnsi="Arial" w:cs="Arial"/>
          <w:sz w:val="18"/>
          <w:szCs w:val="18"/>
        </w:rPr>
      </w:pPr>
      <w:r w:rsidRPr="00FD0B04">
        <w:rPr>
          <w:rFonts w:ascii="Arial" w:hAnsi="Arial" w:cs="Arial"/>
          <w:sz w:val="18"/>
          <w:szCs w:val="18"/>
        </w:rPr>
        <w:t>člen</w:t>
      </w:r>
    </w:p>
    <w:p w14:paraId="32999272" w14:textId="757D2D91" w:rsidR="00C94286" w:rsidRPr="00FD0B04" w:rsidRDefault="00C94286" w:rsidP="00C94286">
      <w:pPr>
        <w:jc w:val="center"/>
        <w:rPr>
          <w:rFonts w:ascii="Arial" w:hAnsi="Arial" w:cs="Arial"/>
          <w:b/>
          <w:sz w:val="18"/>
          <w:szCs w:val="18"/>
        </w:rPr>
      </w:pPr>
      <w:r w:rsidRPr="00FD0B04">
        <w:rPr>
          <w:rFonts w:ascii="Arial" w:hAnsi="Arial" w:cs="Arial"/>
          <w:b/>
          <w:sz w:val="18"/>
          <w:szCs w:val="18"/>
        </w:rPr>
        <w:t>Enotna vstopna točka za prijavo napak</w:t>
      </w:r>
      <w:r w:rsidR="00EC5610">
        <w:rPr>
          <w:rFonts w:ascii="Arial" w:hAnsi="Arial" w:cs="Arial"/>
          <w:b/>
          <w:sz w:val="18"/>
          <w:szCs w:val="18"/>
        </w:rPr>
        <w:t xml:space="preserve"> </w:t>
      </w:r>
    </w:p>
    <w:p w14:paraId="4893FC06" w14:textId="77777777" w:rsidR="00C94286" w:rsidRPr="00FD0B04" w:rsidRDefault="00C94286" w:rsidP="00C94286">
      <w:pPr>
        <w:jc w:val="both"/>
        <w:rPr>
          <w:rFonts w:ascii="Arial" w:hAnsi="Arial" w:cs="Arial"/>
          <w:color w:val="000000"/>
          <w:sz w:val="18"/>
          <w:szCs w:val="18"/>
        </w:rPr>
      </w:pPr>
    </w:p>
    <w:p w14:paraId="70385F7F" w14:textId="77777777" w:rsidR="00C94286" w:rsidRPr="00FD0B04" w:rsidRDefault="00C94286" w:rsidP="00C94286">
      <w:pPr>
        <w:jc w:val="both"/>
        <w:rPr>
          <w:rFonts w:ascii="Arial" w:hAnsi="Arial" w:cs="Arial"/>
          <w:color w:val="000000"/>
          <w:sz w:val="18"/>
          <w:szCs w:val="18"/>
        </w:rPr>
      </w:pPr>
      <w:r w:rsidRPr="00FD0B04">
        <w:rPr>
          <w:rFonts w:ascii="Arial" w:hAnsi="Arial" w:cs="Arial"/>
          <w:color w:val="000000"/>
          <w:sz w:val="18"/>
          <w:szCs w:val="18"/>
        </w:rPr>
        <w:t>Enotna vstopna točka za prijavo napak je:</w:t>
      </w:r>
    </w:p>
    <w:p w14:paraId="3DB48BDD" w14:textId="77777777" w:rsidR="00C94286" w:rsidRPr="00FD0B04" w:rsidRDefault="00C94286" w:rsidP="00C94286">
      <w:pPr>
        <w:jc w:val="both"/>
        <w:rPr>
          <w:rFonts w:ascii="Arial" w:hAnsi="Arial" w:cs="Arial"/>
          <w:sz w:val="18"/>
          <w:szCs w:val="18"/>
        </w:rPr>
      </w:pPr>
      <w:r w:rsidRPr="00FD0B04">
        <w:rPr>
          <w:rFonts w:ascii="Arial" w:hAnsi="Arial" w:cs="Arial"/>
          <w:sz w:val="18"/>
          <w:szCs w:val="18"/>
        </w:rPr>
        <w:t>_______________________________________________________________________</w:t>
      </w:r>
    </w:p>
    <w:p w14:paraId="2CDFC402" w14:textId="77777777" w:rsidR="000C3D3F" w:rsidRPr="00B80746" w:rsidRDefault="000C3D3F" w:rsidP="000C3D3F">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X. KONČNE DOLOČBE</w:t>
      </w:r>
    </w:p>
    <w:p w14:paraId="0BCD370D" w14:textId="4D107092" w:rsidR="000C3D3F" w:rsidRPr="00C94286" w:rsidRDefault="000C3D3F" w:rsidP="00C94286">
      <w:pPr>
        <w:pStyle w:val="Odstavekseznama"/>
        <w:numPr>
          <w:ilvl w:val="0"/>
          <w:numId w:val="63"/>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C94286">
        <w:rPr>
          <w:rFonts w:ascii="Arial" w:hAnsi="Arial" w:cs="Arial"/>
          <w:b/>
          <w:sz w:val="18"/>
          <w:szCs w:val="18"/>
        </w:rPr>
        <w:t>člen</w:t>
      </w:r>
    </w:p>
    <w:p w14:paraId="5AC5B49A" w14:textId="77777777" w:rsidR="000C3D3F" w:rsidRPr="00B80746" w:rsidRDefault="000C3D3F" w:rsidP="000C3D3F">
      <w:pPr>
        <w:overflowPunct w:val="0"/>
        <w:autoSpaceDE w:val="0"/>
        <w:autoSpaceDN w:val="0"/>
        <w:adjustRightInd w:val="0"/>
        <w:ind w:right="-3"/>
        <w:jc w:val="center"/>
        <w:textAlignment w:val="baseline"/>
        <w:rPr>
          <w:rFonts w:ascii="Arial" w:hAnsi="Arial" w:cs="Arial"/>
          <w:sz w:val="18"/>
          <w:szCs w:val="18"/>
        </w:rPr>
      </w:pPr>
    </w:p>
    <w:p w14:paraId="6DAE71B4" w14:textId="77777777" w:rsidR="000C3D3F" w:rsidRPr="00B80746" w:rsidRDefault="000C3D3F" w:rsidP="000C3D3F">
      <w:pPr>
        <w:overflowPunct w:val="0"/>
        <w:autoSpaceDE w:val="0"/>
        <w:autoSpaceDN w:val="0"/>
        <w:adjustRightInd w:val="0"/>
        <w:jc w:val="both"/>
        <w:textAlignment w:val="baseline"/>
        <w:rPr>
          <w:rFonts w:ascii="Arial" w:hAnsi="Arial" w:cs="Arial"/>
          <w:sz w:val="18"/>
          <w:szCs w:val="18"/>
        </w:rPr>
      </w:pPr>
      <w:r w:rsidRPr="00B80746">
        <w:rPr>
          <w:rFonts w:ascii="Arial" w:hAnsi="Arial" w:cs="Arial"/>
          <w:sz w:val="18"/>
          <w:szCs w:val="18"/>
        </w:rPr>
        <w:t>Vse spremembe in dopolnitve te pogodbe se dogovorijo v pisni obliki kot aneksi k pogodbi. Pogodba je napisana v 3 (treh) enakih izvodih, od katerih prejme 2 (dva) izvoda naročnik, 1 (enega) pa izvajalec.</w:t>
      </w:r>
    </w:p>
    <w:p w14:paraId="19375E1E" w14:textId="77777777" w:rsidR="000C3D3F" w:rsidRPr="00B80746" w:rsidRDefault="000C3D3F" w:rsidP="00C94286">
      <w:pPr>
        <w:numPr>
          <w:ilvl w:val="0"/>
          <w:numId w:val="63"/>
        </w:numPr>
        <w:overflowPunct w:val="0"/>
        <w:autoSpaceDE w:val="0"/>
        <w:autoSpaceDN w:val="0"/>
        <w:adjustRightInd w:val="0"/>
        <w:spacing w:after="0" w:line="240" w:lineRule="auto"/>
        <w:jc w:val="center"/>
        <w:textAlignment w:val="baseline"/>
        <w:rPr>
          <w:rFonts w:ascii="Arial" w:hAnsi="Arial" w:cs="Arial"/>
          <w:b/>
          <w:sz w:val="18"/>
          <w:szCs w:val="18"/>
        </w:rPr>
      </w:pPr>
      <w:r w:rsidRPr="00B80746">
        <w:rPr>
          <w:rFonts w:ascii="Arial" w:hAnsi="Arial" w:cs="Arial"/>
          <w:b/>
          <w:sz w:val="18"/>
          <w:szCs w:val="18"/>
        </w:rPr>
        <w:t>člen</w:t>
      </w:r>
    </w:p>
    <w:p w14:paraId="7C2252E7"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p>
    <w:p w14:paraId="4BD355FD"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Vse morebitne spore, ki bi nastali v zvezi z izvajanjem te pogodbe in njenih prilog, rešujeta pogodbeni stranki sporazumno. Če spornega vprašanja ni mogoče rešiti sporazumno, je za rešitev spora pristojno stvarno pristojno sodišče v Ljubljani.</w:t>
      </w:r>
    </w:p>
    <w:p w14:paraId="7E43F68A" w14:textId="77777777" w:rsidR="000C3D3F" w:rsidRPr="00B80746" w:rsidRDefault="000C3D3F" w:rsidP="00C94286">
      <w:pPr>
        <w:numPr>
          <w:ilvl w:val="0"/>
          <w:numId w:val="63"/>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10561508"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p>
    <w:p w14:paraId="0A949597" w14:textId="6477DA8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Sestavni del te pogodbe je tudi dokumentacija, na katero se pogodba izrecno sklicuje</w:t>
      </w:r>
      <w:r w:rsidR="00FA020A">
        <w:rPr>
          <w:rFonts w:ascii="Arial" w:hAnsi="Arial" w:cs="Arial"/>
          <w:sz w:val="18"/>
          <w:szCs w:val="18"/>
        </w:rPr>
        <w:t xml:space="preserve"> ter </w:t>
      </w:r>
      <w:r w:rsidRPr="00B80746">
        <w:rPr>
          <w:rFonts w:ascii="Arial" w:hAnsi="Arial" w:cs="Arial"/>
          <w:sz w:val="18"/>
          <w:szCs w:val="18"/>
        </w:rPr>
        <w:t xml:space="preserve"> ponudbo izvajalca.       </w:t>
      </w:r>
    </w:p>
    <w:p w14:paraId="013B6AB2" w14:textId="4B28AA86"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V primeru neskladja med določili iz dokumentov prejšnjega odstavka in določili te pogodbe, obveljajo najprej določbe te pogodb</w:t>
      </w:r>
      <w:r w:rsidR="00FA020A">
        <w:rPr>
          <w:rFonts w:ascii="Arial" w:hAnsi="Arial" w:cs="Arial"/>
          <w:sz w:val="18"/>
          <w:szCs w:val="18"/>
        </w:rPr>
        <w:t xml:space="preserve">e. </w:t>
      </w:r>
      <w:r w:rsidRPr="00B80746">
        <w:rPr>
          <w:rFonts w:ascii="Arial" w:hAnsi="Arial" w:cs="Arial"/>
          <w:sz w:val="18"/>
          <w:szCs w:val="18"/>
        </w:rPr>
        <w:t xml:space="preserve"> </w:t>
      </w:r>
    </w:p>
    <w:p w14:paraId="3B7FB124"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lastRenderedPageBreak/>
        <w:t>Za vse, kar v tej pogodbi, vključno z njenimi sestavnimi deli, ni posebej dogovorjeno, veljajo določila Obligacijskega zakonika (Uradni list RS, št.83/01, z vsemi nadaljnjimi spremembami).</w:t>
      </w:r>
    </w:p>
    <w:p w14:paraId="2CBB7CEF"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p>
    <w:p w14:paraId="2FB4A1E9"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p>
    <w:p w14:paraId="3FB42D41"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Izvajalec:</w:t>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t>Naročnik:</w:t>
      </w:r>
    </w:p>
    <w:p w14:paraId="7E38E6A2"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p>
    <w:p w14:paraId="67F4D4C1" w14:textId="6EE262BA" w:rsidR="000C3D3F" w:rsidRPr="00B80746" w:rsidRDefault="000C3D3F" w:rsidP="000C3D3F">
      <w:pPr>
        <w:tabs>
          <w:tab w:val="left" w:pos="567"/>
          <w:tab w:val="left" w:pos="4536"/>
        </w:tabs>
        <w:overflowPunct w:val="0"/>
        <w:autoSpaceDE w:val="0"/>
        <w:autoSpaceDN w:val="0"/>
        <w:adjustRightInd w:val="0"/>
        <w:ind w:left="4962" w:hanging="4962"/>
        <w:textAlignment w:val="baseline"/>
        <w:rPr>
          <w:rFonts w:ascii="Arial" w:hAnsi="Arial" w:cs="Arial"/>
          <w:sz w:val="18"/>
          <w:szCs w:val="18"/>
        </w:rPr>
      </w:pPr>
      <w:r w:rsidRPr="00B80746">
        <w:rPr>
          <w:rFonts w:ascii="Arial" w:hAnsi="Arial" w:cs="Arial"/>
          <w:sz w:val="18"/>
          <w:szCs w:val="18"/>
        </w:rPr>
        <w:t>________________________</w:t>
      </w:r>
      <w:r w:rsidRPr="00B80746">
        <w:rPr>
          <w:rFonts w:ascii="Arial" w:hAnsi="Arial" w:cs="Arial"/>
          <w:sz w:val="18"/>
          <w:szCs w:val="18"/>
        </w:rPr>
        <w:tab/>
        <w:t xml:space="preserve">        UNIVERZITETNI KLINIČNI CENTER  LJUBLJANA</w:t>
      </w:r>
    </w:p>
    <w:p w14:paraId="3692CC5A" w14:textId="26FDD724" w:rsidR="000C3D3F" w:rsidRPr="00B80746" w:rsidRDefault="000C3D3F" w:rsidP="000C3D3F">
      <w:pPr>
        <w:tabs>
          <w:tab w:val="left" w:pos="567"/>
          <w:tab w:val="left" w:pos="4536"/>
        </w:tabs>
        <w:overflowPunct w:val="0"/>
        <w:autoSpaceDE w:val="0"/>
        <w:autoSpaceDN w:val="0"/>
        <w:adjustRightInd w:val="0"/>
        <w:ind w:left="4962" w:hanging="4962"/>
        <w:textAlignment w:val="baseline"/>
        <w:rPr>
          <w:rFonts w:ascii="Arial" w:hAnsi="Arial" w:cs="Arial"/>
          <w:sz w:val="18"/>
          <w:szCs w:val="18"/>
        </w:rPr>
      </w:pPr>
      <w:r w:rsidRPr="00B80746">
        <w:rPr>
          <w:rFonts w:ascii="Arial" w:hAnsi="Arial" w:cs="Arial"/>
          <w:sz w:val="18"/>
          <w:szCs w:val="18"/>
        </w:rPr>
        <w:t>________________________</w:t>
      </w:r>
      <w:r w:rsidRPr="00B80746">
        <w:rPr>
          <w:rFonts w:ascii="Arial" w:hAnsi="Arial" w:cs="Arial"/>
          <w:sz w:val="18"/>
          <w:szCs w:val="18"/>
        </w:rPr>
        <w:tab/>
      </w:r>
      <w:r w:rsidRPr="00B80746">
        <w:rPr>
          <w:rFonts w:ascii="Arial" w:hAnsi="Arial" w:cs="Arial"/>
          <w:sz w:val="18"/>
          <w:szCs w:val="18"/>
        </w:rPr>
        <w:tab/>
        <w:t>doc. dr. Marko Jug, dr. med.</w:t>
      </w:r>
    </w:p>
    <w:p w14:paraId="38B6632D" w14:textId="02769865" w:rsidR="000C3D3F" w:rsidRPr="00B80746" w:rsidRDefault="000C3D3F" w:rsidP="000C3D3F">
      <w:pPr>
        <w:overflowPunct w:val="0"/>
        <w:autoSpaceDE w:val="0"/>
        <w:autoSpaceDN w:val="0"/>
        <w:adjustRightInd w:val="0"/>
        <w:spacing w:before="120" w:after="120"/>
        <w:textAlignment w:val="baseline"/>
        <w:rPr>
          <w:rFonts w:ascii="Arial" w:hAnsi="Arial" w:cs="Arial"/>
          <w:sz w:val="18"/>
          <w:szCs w:val="18"/>
        </w:rPr>
      </w:pPr>
      <w:r w:rsidRPr="00B80746">
        <w:rPr>
          <w:rFonts w:ascii="Arial" w:hAnsi="Arial" w:cs="Arial"/>
          <w:sz w:val="18"/>
          <w:szCs w:val="18"/>
        </w:rPr>
        <w:t xml:space="preserve">________________________ </w:t>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t>generalni direktor</w:t>
      </w:r>
    </w:p>
    <w:p w14:paraId="48077DF4"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p>
    <w:p w14:paraId="6277D3DA"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________________________</w:t>
      </w:r>
      <w:r w:rsidRPr="00B80746">
        <w:rPr>
          <w:rFonts w:ascii="Arial" w:hAnsi="Arial" w:cs="Arial"/>
          <w:sz w:val="18"/>
          <w:szCs w:val="18"/>
        </w:rPr>
        <w:tab/>
      </w:r>
      <w:r w:rsidRPr="00B80746">
        <w:rPr>
          <w:rFonts w:ascii="Arial" w:hAnsi="Arial" w:cs="Arial"/>
          <w:sz w:val="18"/>
          <w:szCs w:val="18"/>
        </w:rPr>
        <w:tab/>
        <w:t xml:space="preserve">                            ________________________</w:t>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p>
    <w:p w14:paraId="2A0746B6"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p>
    <w:p w14:paraId="743078E6" w14:textId="77777777" w:rsidR="000C3D3F" w:rsidRPr="00B80746" w:rsidRDefault="000C3D3F" w:rsidP="000C3D3F">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V Ljubljani, dne  ____________</w:t>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t>V  Ljubljani, dne _____________</w:t>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p>
    <w:p w14:paraId="029B0605" w14:textId="77777777" w:rsidR="000C3D3F" w:rsidRPr="00B80746" w:rsidRDefault="000C3D3F" w:rsidP="000C3D3F">
      <w:pPr>
        <w:jc w:val="both"/>
        <w:rPr>
          <w:rFonts w:ascii="Arial" w:hAnsi="Arial" w:cs="Arial"/>
          <w:sz w:val="18"/>
          <w:szCs w:val="18"/>
        </w:rPr>
      </w:pPr>
    </w:p>
    <w:p w14:paraId="1042A80A" w14:textId="0B40A25F" w:rsidR="00B33051" w:rsidRPr="00B80746" w:rsidRDefault="000C3D3F" w:rsidP="000C3D3F">
      <w:pPr>
        <w:tabs>
          <w:tab w:val="left" w:pos="567"/>
          <w:tab w:val="num" w:pos="1068"/>
        </w:tabs>
        <w:ind w:left="708"/>
        <w:jc w:val="both"/>
        <w:rPr>
          <w:rFonts w:ascii="Arial" w:hAnsi="Arial" w:cs="Arial"/>
          <w:sz w:val="18"/>
          <w:szCs w:val="18"/>
        </w:rPr>
      </w:pPr>
      <w:r w:rsidRPr="00B80746">
        <w:rPr>
          <w:rFonts w:ascii="Arial" w:hAnsi="Arial" w:cs="Arial"/>
          <w:sz w:val="18"/>
          <w:szCs w:val="18"/>
        </w:rPr>
        <w:t xml:space="preserve">         </w:t>
      </w:r>
      <w:r w:rsidR="00B33051" w:rsidRPr="00B80746">
        <w:rPr>
          <w:rFonts w:ascii="Arial" w:hAnsi="Arial" w:cs="Arial"/>
          <w:sz w:val="18"/>
          <w:szCs w:val="18"/>
        </w:rPr>
        <w:br w:type="page"/>
      </w:r>
    </w:p>
    <w:p w14:paraId="5EDA4010" w14:textId="71B5CFE9" w:rsidR="00B33051" w:rsidRPr="00B80746" w:rsidRDefault="00B33051" w:rsidP="00B33051">
      <w:pPr>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B80746">
        <w:rPr>
          <w:rFonts w:ascii="Arial" w:hAnsi="Arial" w:cs="Arial"/>
          <w:b/>
          <w:sz w:val="18"/>
          <w:szCs w:val="18"/>
        </w:rPr>
        <w:lastRenderedPageBreak/>
        <w:t>Priloga 1</w:t>
      </w:r>
      <w:r w:rsidRPr="00B80746">
        <w:rPr>
          <w:rFonts w:ascii="Arial" w:hAnsi="Arial" w:cs="Arial"/>
          <w:b/>
          <w:sz w:val="18"/>
          <w:szCs w:val="18"/>
        </w:rPr>
        <w:tab/>
      </w:r>
      <w:r w:rsidRPr="00B80746">
        <w:rPr>
          <w:rFonts w:ascii="Arial" w:hAnsi="Arial" w:cs="Arial"/>
          <w:b/>
          <w:sz w:val="18"/>
          <w:szCs w:val="18"/>
        </w:rPr>
        <w:tab/>
      </w:r>
      <w:r w:rsidRPr="00B80746">
        <w:rPr>
          <w:rFonts w:ascii="Arial" w:hAnsi="Arial" w:cs="Arial"/>
          <w:b/>
          <w:sz w:val="18"/>
          <w:szCs w:val="18"/>
        </w:rPr>
        <w:tab/>
      </w:r>
      <w:r w:rsidRPr="00B80746">
        <w:rPr>
          <w:rFonts w:ascii="Arial" w:hAnsi="Arial" w:cs="Arial"/>
          <w:b/>
          <w:sz w:val="18"/>
          <w:szCs w:val="18"/>
        </w:rPr>
        <w:tab/>
      </w:r>
      <w:r w:rsidRPr="00B80746">
        <w:rPr>
          <w:rFonts w:ascii="Arial" w:hAnsi="Arial" w:cs="Arial"/>
          <w:b/>
          <w:sz w:val="18"/>
          <w:szCs w:val="18"/>
        </w:rPr>
        <w:tab/>
      </w:r>
      <w:r w:rsidRPr="00B80746">
        <w:rPr>
          <w:rFonts w:ascii="Arial" w:hAnsi="Arial" w:cs="Arial"/>
          <w:b/>
          <w:sz w:val="18"/>
          <w:szCs w:val="18"/>
        </w:rPr>
        <w:tab/>
        <w:t xml:space="preserve">       </w:t>
      </w:r>
      <w:r w:rsidR="009220F3">
        <w:rPr>
          <w:rFonts w:ascii="Arial" w:hAnsi="Arial" w:cs="Arial"/>
          <w:b/>
          <w:sz w:val="18"/>
          <w:szCs w:val="18"/>
        </w:rPr>
        <w:t>St</w:t>
      </w:r>
      <w:r w:rsidR="00601E2F">
        <w:rPr>
          <w:rFonts w:ascii="Arial" w:hAnsi="Arial" w:cs="Arial"/>
          <w:b/>
          <w:sz w:val="18"/>
          <w:szCs w:val="18"/>
        </w:rPr>
        <w:t>oritve št.__________________________</w:t>
      </w:r>
    </w:p>
    <w:p w14:paraId="75D89514" w14:textId="77777777" w:rsidR="00B33051" w:rsidRPr="00B80746" w:rsidRDefault="00B33051" w:rsidP="00B33051">
      <w:pPr>
        <w:jc w:val="both"/>
        <w:rPr>
          <w:rFonts w:ascii="Arial" w:hAnsi="Arial" w:cs="Arial"/>
          <w:sz w:val="18"/>
          <w:szCs w:val="18"/>
        </w:rPr>
      </w:pPr>
    </w:p>
    <w:p w14:paraId="10DC165B" w14:textId="77777777" w:rsidR="00B33051" w:rsidRPr="00B80746" w:rsidRDefault="00B33051" w:rsidP="00B33051">
      <w:pPr>
        <w:jc w:val="both"/>
        <w:rPr>
          <w:rFonts w:ascii="Arial" w:hAnsi="Arial" w:cs="Arial"/>
          <w:sz w:val="18"/>
          <w:szCs w:val="18"/>
        </w:rPr>
      </w:pPr>
    </w:p>
    <w:p w14:paraId="66525EB9" w14:textId="77777777" w:rsidR="00B33051" w:rsidRPr="00B80746" w:rsidRDefault="00B33051" w:rsidP="00B33051">
      <w:pPr>
        <w:jc w:val="both"/>
        <w:rPr>
          <w:rFonts w:ascii="Arial" w:hAnsi="Arial" w:cs="Arial"/>
          <w:sz w:val="18"/>
          <w:szCs w:val="18"/>
        </w:rPr>
      </w:pPr>
    </w:p>
    <w:p w14:paraId="0108CBDB" w14:textId="77777777" w:rsidR="00B33051" w:rsidRPr="00B80746" w:rsidRDefault="00B33051" w:rsidP="00B33051">
      <w:pPr>
        <w:jc w:val="both"/>
        <w:rPr>
          <w:rFonts w:ascii="Arial" w:hAnsi="Arial" w:cs="Arial"/>
          <w:sz w:val="18"/>
          <w:szCs w:val="18"/>
        </w:rPr>
      </w:pPr>
    </w:p>
    <w:p w14:paraId="49815292" w14:textId="77777777" w:rsidR="00B33051" w:rsidRPr="00B80746" w:rsidRDefault="00B33051" w:rsidP="00B33051">
      <w:pPr>
        <w:jc w:val="both"/>
        <w:rPr>
          <w:rFonts w:ascii="Arial" w:hAnsi="Arial" w:cs="Arial"/>
          <w:sz w:val="18"/>
          <w:szCs w:val="18"/>
        </w:rPr>
      </w:pPr>
    </w:p>
    <w:p w14:paraId="014985DC" w14:textId="38F86A39" w:rsidR="004A494E" w:rsidRPr="00B80746" w:rsidRDefault="004A494E">
      <w:pPr>
        <w:rPr>
          <w:rFonts w:ascii="Arial" w:hAnsi="Arial" w:cs="Arial"/>
          <w:sz w:val="18"/>
          <w:szCs w:val="18"/>
        </w:rPr>
      </w:pPr>
      <w:r w:rsidRPr="00B80746">
        <w:rPr>
          <w:rFonts w:ascii="Arial" w:hAnsi="Arial" w:cs="Arial"/>
          <w:sz w:val="18"/>
          <w:szCs w:val="18"/>
        </w:rPr>
        <w:br w:type="page"/>
      </w:r>
    </w:p>
    <w:p w14:paraId="549C6B16" w14:textId="0EAF48C7" w:rsidR="004A494E" w:rsidRPr="00B80746" w:rsidRDefault="004A494E" w:rsidP="004A494E">
      <w:pPr>
        <w:pStyle w:val="Noga"/>
        <w:jc w:val="center"/>
        <w:rPr>
          <w:rFonts w:ascii="Arial" w:hAnsi="Arial" w:cs="Arial"/>
          <w:b/>
          <w:bCs/>
          <w:color w:val="000000"/>
          <w:sz w:val="18"/>
          <w:szCs w:val="18"/>
        </w:rPr>
      </w:pPr>
      <w:r w:rsidRPr="00B80746">
        <w:rPr>
          <w:rFonts w:ascii="Arial" w:hAnsi="Arial" w:cs="Arial"/>
          <w:b/>
          <w:bCs/>
          <w:color w:val="000000"/>
          <w:sz w:val="18"/>
          <w:szCs w:val="18"/>
        </w:rPr>
        <w:lastRenderedPageBreak/>
        <w:t xml:space="preserve">POGODBA ZA NAKUP DODATNIH LICENC ORACLE IN </w:t>
      </w:r>
      <w:r w:rsidR="001A39B2">
        <w:rPr>
          <w:rFonts w:ascii="Arial" w:hAnsi="Arial" w:cs="Arial"/>
          <w:b/>
          <w:bCs/>
          <w:color w:val="000000"/>
          <w:sz w:val="18"/>
          <w:szCs w:val="18"/>
        </w:rPr>
        <w:t>TEHNIČNO PODPORO (</w:t>
      </w:r>
      <w:r w:rsidRPr="00B80746">
        <w:rPr>
          <w:rFonts w:ascii="Arial" w:hAnsi="Arial" w:cs="Arial"/>
          <w:b/>
          <w:bCs/>
          <w:color w:val="000000"/>
          <w:sz w:val="18"/>
          <w:szCs w:val="18"/>
        </w:rPr>
        <w:t>VZDRŽEVANJE</w:t>
      </w:r>
      <w:r w:rsidR="001A39B2">
        <w:rPr>
          <w:rFonts w:ascii="Arial" w:hAnsi="Arial" w:cs="Arial"/>
          <w:b/>
          <w:bCs/>
          <w:color w:val="000000"/>
          <w:sz w:val="18"/>
          <w:szCs w:val="18"/>
        </w:rPr>
        <w:t>)</w:t>
      </w:r>
      <w:r w:rsidRPr="00B80746">
        <w:rPr>
          <w:rFonts w:ascii="Arial" w:hAnsi="Arial" w:cs="Arial"/>
          <w:b/>
          <w:bCs/>
          <w:color w:val="000000"/>
          <w:sz w:val="18"/>
          <w:szCs w:val="18"/>
        </w:rPr>
        <w:t xml:space="preserve"> ZA OBDOBJE 36 MESECEV – sklop 2</w:t>
      </w:r>
    </w:p>
    <w:p w14:paraId="0FC4FACB" w14:textId="77777777" w:rsidR="004A494E" w:rsidRPr="00B80746" w:rsidRDefault="004A494E" w:rsidP="004A494E">
      <w:pPr>
        <w:spacing w:before="225" w:after="225" w:line="240" w:lineRule="auto"/>
        <w:jc w:val="both"/>
        <w:rPr>
          <w:rFonts w:ascii="Arial" w:hAnsi="Arial" w:cs="Arial"/>
          <w:b/>
          <w:bCs/>
          <w:color w:val="000000"/>
          <w:sz w:val="18"/>
          <w:szCs w:val="18"/>
        </w:rPr>
      </w:pPr>
    </w:p>
    <w:p w14:paraId="12D60262" w14:textId="77777777" w:rsidR="004A494E" w:rsidRPr="00B80746" w:rsidRDefault="004A494E" w:rsidP="004A494E">
      <w:pPr>
        <w:spacing w:before="225" w:after="225" w:line="240" w:lineRule="auto"/>
        <w:jc w:val="both"/>
        <w:rPr>
          <w:rFonts w:ascii="Arial" w:hAnsi="Arial" w:cs="Arial"/>
          <w:sz w:val="18"/>
          <w:szCs w:val="18"/>
        </w:rPr>
      </w:pPr>
      <w:r w:rsidRPr="00B80746">
        <w:rPr>
          <w:rFonts w:ascii="Arial" w:hAnsi="Arial" w:cs="Arial"/>
          <w:color w:val="000000"/>
          <w:sz w:val="18"/>
          <w:szCs w:val="18"/>
        </w:rPr>
        <w:t>sklenjena med</w:t>
      </w:r>
    </w:p>
    <w:p w14:paraId="37262BC4" w14:textId="77777777" w:rsidR="004A494E" w:rsidRPr="00B80746" w:rsidRDefault="004A494E" w:rsidP="004A494E">
      <w:pPr>
        <w:spacing w:after="0" w:line="240" w:lineRule="auto"/>
        <w:rPr>
          <w:rFonts w:ascii="Arial" w:hAnsi="Arial" w:cs="Arial"/>
          <w:sz w:val="18"/>
          <w:szCs w:val="18"/>
        </w:rPr>
      </w:pPr>
      <w:r w:rsidRPr="00B80746">
        <w:rPr>
          <w:rFonts w:ascii="Arial" w:hAnsi="Arial" w:cs="Arial"/>
          <w:b/>
          <w:bCs/>
          <w:color w:val="000000"/>
          <w:sz w:val="18"/>
          <w:szCs w:val="18"/>
        </w:rPr>
        <w:t xml:space="preserve">NAROČNIKOM: UNIVERZITETNI KLINIČNI CENTER LJUBLJANA, </w:t>
      </w:r>
      <w:r w:rsidRPr="00B80746">
        <w:rPr>
          <w:rFonts w:ascii="Arial" w:hAnsi="Arial" w:cs="Arial"/>
          <w:color w:val="000000"/>
          <w:sz w:val="18"/>
          <w:szCs w:val="18"/>
        </w:rPr>
        <w:t>Zaloška cesta 2, 1000 Ljubljana,</w:t>
      </w:r>
      <w:r w:rsidRPr="00B80746">
        <w:rPr>
          <w:rFonts w:ascii="Arial" w:hAnsi="Arial" w:cs="Arial"/>
          <w:color w:val="000000"/>
          <w:sz w:val="18"/>
          <w:szCs w:val="18"/>
        </w:rPr>
        <w:br/>
        <w:t>ki ga zastopa doc. dr. Marko Jug, dr. med., generalni direktor</w:t>
      </w:r>
      <w:r w:rsidRPr="00B80746">
        <w:rPr>
          <w:rFonts w:ascii="Arial" w:hAnsi="Arial" w:cs="Arial"/>
          <w:sz w:val="18"/>
          <w:szCs w:val="18"/>
        </w:rPr>
        <w:br/>
      </w:r>
    </w:p>
    <w:tbl>
      <w:tblPr>
        <w:tblStyle w:val="NormalTablePHPDOCX"/>
        <w:tblW w:w="3500" w:type="pct"/>
        <w:tblInd w:w="108" w:type="dxa"/>
        <w:tblLook w:val="04A0" w:firstRow="1" w:lastRow="0" w:firstColumn="1" w:lastColumn="0" w:noHBand="0" w:noVBand="1"/>
      </w:tblPr>
      <w:tblGrid>
        <w:gridCol w:w="3300"/>
        <w:gridCol w:w="3049"/>
      </w:tblGrid>
      <w:tr w:rsidR="004A494E" w:rsidRPr="00B80746" w14:paraId="1E8CD4BC" w14:textId="77777777" w:rsidTr="00162ED7">
        <w:tc>
          <w:tcPr>
            <w:tcW w:w="3300" w:type="dxa"/>
            <w:tcMar>
              <w:top w:w="0" w:type="auto"/>
              <w:bottom w:w="0" w:type="auto"/>
            </w:tcMar>
            <w:vAlign w:val="center"/>
          </w:tcPr>
          <w:p w14:paraId="4E69C097"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Matična številka:</w:t>
            </w:r>
          </w:p>
        </w:tc>
        <w:tc>
          <w:tcPr>
            <w:tcW w:w="0" w:type="auto"/>
            <w:tcMar>
              <w:top w:w="0" w:type="auto"/>
              <w:bottom w:w="0" w:type="auto"/>
            </w:tcMar>
            <w:vAlign w:val="center"/>
          </w:tcPr>
          <w:p w14:paraId="4A0E3826"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5057272000</w:t>
            </w:r>
          </w:p>
        </w:tc>
      </w:tr>
      <w:tr w:rsidR="004A494E" w:rsidRPr="00B80746" w14:paraId="4D733D79" w14:textId="77777777" w:rsidTr="00162ED7">
        <w:tc>
          <w:tcPr>
            <w:tcW w:w="3300" w:type="dxa"/>
            <w:tcMar>
              <w:top w:w="0" w:type="auto"/>
              <w:bottom w:w="0" w:type="auto"/>
            </w:tcMar>
            <w:vAlign w:val="center"/>
          </w:tcPr>
          <w:p w14:paraId="1BC9FC5A"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EE2CA2F"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SI 52111776</w:t>
            </w:r>
          </w:p>
        </w:tc>
      </w:tr>
      <w:tr w:rsidR="004A494E" w:rsidRPr="00B80746" w14:paraId="3422F49F" w14:textId="77777777" w:rsidTr="00162ED7">
        <w:tc>
          <w:tcPr>
            <w:tcW w:w="3300" w:type="dxa"/>
            <w:tcMar>
              <w:top w:w="0" w:type="auto"/>
              <w:bottom w:w="0" w:type="auto"/>
            </w:tcMar>
            <w:vAlign w:val="center"/>
          </w:tcPr>
          <w:p w14:paraId="590A20F9"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Transakcijski račun (TRR):</w:t>
            </w:r>
          </w:p>
        </w:tc>
        <w:tc>
          <w:tcPr>
            <w:tcW w:w="0" w:type="auto"/>
            <w:tcMar>
              <w:top w:w="0" w:type="auto"/>
              <w:bottom w:w="0" w:type="auto"/>
            </w:tcMar>
            <w:vAlign w:val="center"/>
          </w:tcPr>
          <w:p w14:paraId="749FDE60"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SI56 0110 0603 0277 894</w:t>
            </w:r>
          </w:p>
        </w:tc>
      </w:tr>
    </w:tbl>
    <w:p w14:paraId="3C0F5965" w14:textId="77777777" w:rsidR="004A494E" w:rsidRPr="00B80746" w:rsidRDefault="004A494E" w:rsidP="004A494E">
      <w:pPr>
        <w:spacing w:before="225" w:after="225" w:line="240" w:lineRule="auto"/>
        <w:jc w:val="both"/>
        <w:rPr>
          <w:rFonts w:ascii="Arial" w:hAnsi="Arial" w:cs="Arial"/>
          <w:sz w:val="18"/>
          <w:szCs w:val="18"/>
        </w:rPr>
      </w:pPr>
      <w:r w:rsidRPr="00B80746">
        <w:rPr>
          <w:rFonts w:ascii="Arial" w:hAnsi="Arial" w:cs="Arial"/>
          <w:color w:val="000000"/>
          <w:sz w:val="18"/>
          <w:szCs w:val="18"/>
        </w:rPr>
        <w:t>in</w:t>
      </w:r>
    </w:p>
    <w:p w14:paraId="33E5452B" w14:textId="77777777" w:rsidR="004A494E" w:rsidRPr="00B80746" w:rsidRDefault="004A494E" w:rsidP="004A494E">
      <w:pPr>
        <w:spacing w:before="225" w:after="225" w:line="240" w:lineRule="auto"/>
        <w:jc w:val="both"/>
        <w:rPr>
          <w:rFonts w:ascii="Arial" w:hAnsi="Arial" w:cs="Arial"/>
          <w:sz w:val="18"/>
          <w:szCs w:val="18"/>
        </w:rPr>
      </w:pPr>
      <w:r w:rsidRPr="00B80746">
        <w:rPr>
          <w:rFonts w:ascii="Arial" w:hAnsi="Arial" w:cs="Arial"/>
          <w:b/>
          <w:bCs/>
          <w:color w:val="000000"/>
          <w:sz w:val="18"/>
          <w:szCs w:val="18"/>
        </w:rPr>
        <w:t>DOBAVITELJEM: </w:t>
      </w:r>
      <w:r w:rsidRPr="00B80746">
        <w:rPr>
          <w:rFonts w:ascii="Arial" w:hAnsi="Arial" w:cs="Arial"/>
          <w:color w:val="000000"/>
          <w:sz w:val="18"/>
          <w:szCs w:val="18"/>
        </w:rPr>
        <w:t>___________________________________,</w:t>
      </w:r>
      <w:r w:rsidRPr="00B80746">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A494E" w:rsidRPr="00B80746" w14:paraId="744261CC" w14:textId="77777777" w:rsidTr="00162ED7">
        <w:tc>
          <w:tcPr>
            <w:tcW w:w="3300" w:type="dxa"/>
            <w:tcMar>
              <w:top w:w="0" w:type="auto"/>
              <w:bottom w:w="0" w:type="auto"/>
            </w:tcMar>
            <w:vAlign w:val="center"/>
          </w:tcPr>
          <w:p w14:paraId="7D9B556A"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B28B8B2"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 </w:t>
            </w:r>
          </w:p>
        </w:tc>
      </w:tr>
      <w:tr w:rsidR="004A494E" w:rsidRPr="00B80746" w14:paraId="76C464C8" w14:textId="77777777" w:rsidTr="00162ED7">
        <w:tc>
          <w:tcPr>
            <w:tcW w:w="3300" w:type="dxa"/>
            <w:tcMar>
              <w:top w:w="0" w:type="auto"/>
              <w:bottom w:w="0" w:type="auto"/>
            </w:tcMar>
            <w:vAlign w:val="center"/>
          </w:tcPr>
          <w:p w14:paraId="31AEC6D9"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90F3080"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 </w:t>
            </w:r>
          </w:p>
        </w:tc>
      </w:tr>
      <w:tr w:rsidR="004A494E" w:rsidRPr="00B80746" w14:paraId="0CF1A840" w14:textId="77777777" w:rsidTr="00162ED7">
        <w:tc>
          <w:tcPr>
            <w:tcW w:w="3300" w:type="dxa"/>
            <w:tcMar>
              <w:top w:w="0" w:type="auto"/>
              <w:bottom w:w="0" w:type="auto"/>
            </w:tcMar>
            <w:vAlign w:val="center"/>
          </w:tcPr>
          <w:p w14:paraId="675B3507"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10E4ECC" w14:textId="77777777" w:rsidR="004A494E" w:rsidRPr="00B80746" w:rsidRDefault="004A494E" w:rsidP="00162ED7">
            <w:pPr>
              <w:jc w:val="both"/>
              <w:rPr>
                <w:rFonts w:ascii="Arial" w:hAnsi="Arial" w:cs="Arial"/>
                <w:sz w:val="18"/>
                <w:szCs w:val="18"/>
              </w:rPr>
            </w:pPr>
            <w:r w:rsidRPr="00B80746">
              <w:rPr>
                <w:rFonts w:ascii="Arial" w:hAnsi="Arial" w:cs="Arial"/>
                <w:color w:val="000000"/>
                <w:position w:val="-2"/>
                <w:sz w:val="18"/>
                <w:szCs w:val="18"/>
              </w:rPr>
              <w:t> </w:t>
            </w:r>
          </w:p>
        </w:tc>
      </w:tr>
    </w:tbl>
    <w:p w14:paraId="2D0FDCF5" w14:textId="77777777" w:rsidR="00B33051" w:rsidRPr="00B80746" w:rsidRDefault="00B33051" w:rsidP="00B33051">
      <w:pPr>
        <w:jc w:val="both"/>
        <w:rPr>
          <w:rFonts w:ascii="Arial" w:hAnsi="Arial" w:cs="Arial"/>
          <w:sz w:val="18"/>
          <w:szCs w:val="18"/>
        </w:rPr>
      </w:pPr>
    </w:p>
    <w:p w14:paraId="7CA0E731" w14:textId="77777777" w:rsidR="00B33051" w:rsidRPr="00B80746" w:rsidRDefault="00B33051" w:rsidP="00B33051">
      <w:pPr>
        <w:jc w:val="both"/>
        <w:rPr>
          <w:rFonts w:ascii="Arial" w:hAnsi="Arial" w:cs="Arial"/>
          <w:sz w:val="18"/>
          <w:szCs w:val="18"/>
        </w:rPr>
      </w:pPr>
    </w:p>
    <w:p w14:paraId="6E4E751D" w14:textId="77777777" w:rsidR="00F26DE6" w:rsidRPr="00B80746" w:rsidRDefault="00F26DE6" w:rsidP="00F26DE6">
      <w:pPr>
        <w:spacing w:before="225" w:after="225" w:line="240" w:lineRule="auto"/>
        <w:jc w:val="center"/>
        <w:rPr>
          <w:rFonts w:ascii="Arial" w:hAnsi="Arial" w:cs="Arial"/>
          <w:sz w:val="18"/>
          <w:szCs w:val="18"/>
        </w:rPr>
      </w:pPr>
      <w:r w:rsidRPr="00B80746">
        <w:rPr>
          <w:rFonts w:ascii="Arial" w:hAnsi="Arial" w:cs="Arial"/>
          <w:b/>
          <w:bCs/>
          <w:color w:val="000000"/>
          <w:sz w:val="18"/>
          <w:szCs w:val="18"/>
        </w:rPr>
        <w:t>I. UVODNE DOLOČBE</w:t>
      </w:r>
    </w:p>
    <w:p w14:paraId="52EFBAB7" w14:textId="77777777" w:rsidR="00F26DE6" w:rsidRPr="00B80746" w:rsidRDefault="00F26DE6" w:rsidP="00F26DE6">
      <w:pPr>
        <w:spacing w:after="0" w:line="240" w:lineRule="auto"/>
        <w:jc w:val="center"/>
        <w:rPr>
          <w:rFonts w:ascii="Arial" w:hAnsi="Arial" w:cs="Arial"/>
          <w:sz w:val="18"/>
          <w:szCs w:val="18"/>
        </w:rPr>
      </w:pPr>
      <w:r w:rsidRPr="00B80746">
        <w:rPr>
          <w:rFonts w:ascii="Arial" w:hAnsi="Arial" w:cs="Arial"/>
          <w:b/>
          <w:bCs/>
          <w:color w:val="000000"/>
          <w:sz w:val="18"/>
          <w:szCs w:val="18"/>
        </w:rPr>
        <w:t>1. člen</w:t>
      </w:r>
    </w:p>
    <w:p w14:paraId="5A68C06F" w14:textId="77777777" w:rsidR="004A494E" w:rsidRPr="00B80746" w:rsidRDefault="004A494E" w:rsidP="004A494E">
      <w:pPr>
        <w:rPr>
          <w:rFonts w:ascii="Arial" w:hAnsi="Arial" w:cs="Arial"/>
        </w:rPr>
      </w:pPr>
    </w:p>
    <w:p w14:paraId="7FAB3C4F" w14:textId="632B81C3" w:rsidR="004A494E" w:rsidRPr="00F26DE6" w:rsidRDefault="004A494E" w:rsidP="004A494E">
      <w:pPr>
        <w:jc w:val="both"/>
        <w:rPr>
          <w:rFonts w:ascii="Arial" w:hAnsi="Arial" w:cs="Arial"/>
          <w:sz w:val="18"/>
          <w:szCs w:val="18"/>
        </w:rPr>
      </w:pPr>
      <w:r w:rsidRPr="00F26DE6">
        <w:rPr>
          <w:rFonts w:ascii="Arial" w:hAnsi="Arial" w:cs="Arial"/>
          <w:sz w:val="18"/>
          <w:szCs w:val="18"/>
        </w:rPr>
        <w:t xml:space="preserve">Pogodbeni stranki uvodoma ugotavljata, da je naročnik izvedel javno naročilo blaga za </w:t>
      </w:r>
      <w:r w:rsidR="00F26DE6">
        <w:rPr>
          <w:rFonts w:ascii="Arial" w:hAnsi="Arial" w:cs="Arial"/>
          <w:sz w:val="18"/>
          <w:szCs w:val="18"/>
        </w:rPr>
        <w:t>N</w:t>
      </w:r>
      <w:r w:rsidRPr="00F26DE6">
        <w:rPr>
          <w:rFonts w:ascii="Arial" w:hAnsi="Arial" w:cs="Arial"/>
          <w:sz w:val="18"/>
          <w:szCs w:val="18"/>
        </w:rPr>
        <w:t xml:space="preserve">akup dodatnih licenc Oracle in </w:t>
      </w:r>
      <w:r w:rsidR="009F10EE">
        <w:rPr>
          <w:rFonts w:ascii="Arial" w:hAnsi="Arial" w:cs="Arial"/>
          <w:sz w:val="18"/>
          <w:szCs w:val="18"/>
        </w:rPr>
        <w:t>tehnično podporo (</w:t>
      </w:r>
      <w:r w:rsidRPr="00F26DE6">
        <w:rPr>
          <w:rFonts w:ascii="Arial" w:hAnsi="Arial" w:cs="Arial"/>
          <w:sz w:val="18"/>
          <w:szCs w:val="18"/>
        </w:rPr>
        <w:t>vzdrževanje</w:t>
      </w:r>
      <w:r w:rsidR="009F10EE">
        <w:rPr>
          <w:rFonts w:ascii="Arial" w:hAnsi="Arial" w:cs="Arial"/>
          <w:sz w:val="18"/>
          <w:szCs w:val="18"/>
        </w:rPr>
        <w:t>)</w:t>
      </w:r>
      <w:r w:rsidRPr="00F26DE6">
        <w:rPr>
          <w:rFonts w:ascii="Arial" w:hAnsi="Arial" w:cs="Arial"/>
          <w:sz w:val="18"/>
          <w:szCs w:val="18"/>
        </w:rPr>
        <w:t xml:space="preserve"> za obdobje 36 mesecev po odprtem postopku na podlagi 40. člena Zakona o javnem naročanju (ZJN–3; Ur. l. RS, št. 91/15 s spremembami in dopolnitvami). </w:t>
      </w:r>
    </w:p>
    <w:p w14:paraId="10949FA3" w14:textId="77777777" w:rsidR="004A494E" w:rsidRPr="00F26DE6" w:rsidRDefault="004A494E" w:rsidP="004A494E">
      <w:pPr>
        <w:jc w:val="both"/>
        <w:rPr>
          <w:rFonts w:ascii="Arial" w:hAnsi="Arial" w:cs="Arial"/>
          <w:sz w:val="18"/>
          <w:szCs w:val="18"/>
        </w:rPr>
      </w:pPr>
      <w:r w:rsidRPr="00F26DE6">
        <w:rPr>
          <w:rFonts w:ascii="Arial" w:hAnsi="Arial" w:cs="Arial"/>
          <w:sz w:val="18"/>
          <w:szCs w:val="18"/>
        </w:rPr>
        <w:t>Obvestilo o naročilu je bilo objavljeno v Uradnem listu EU pod št. objave__________, dne __________, in na portalu javnih naročil pri Uradnem listu RS pod št. objave ___________, dne __________.</w:t>
      </w:r>
    </w:p>
    <w:p w14:paraId="6E6A05B3" w14:textId="77777777" w:rsidR="004A494E" w:rsidRPr="00F26DE6" w:rsidRDefault="004A494E" w:rsidP="004A494E">
      <w:pPr>
        <w:jc w:val="both"/>
        <w:rPr>
          <w:rFonts w:ascii="Arial" w:hAnsi="Arial" w:cs="Arial"/>
          <w:i/>
          <w:sz w:val="18"/>
          <w:szCs w:val="18"/>
        </w:rPr>
      </w:pPr>
      <w:r w:rsidRPr="00F26DE6">
        <w:rPr>
          <w:rFonts w:ascii="Arial" w:hAnsi="Arial" w:cs="Arial"/>
          <w:sz w:val="18"/>
          <w:szCs w:val="18"/>
        </w:rPr>
        <w:t xml:space="preserve">Izvajalec je bil izbran kot najugodnejši ponudnik predmetnega javnega naročila na podlagi odločitve o oddaji javnega naročila št. _______________ z dne __________. </w:t>
      </w:r>
    </w:p>
    <w:p w14:paraId="64D5B661" w14:textId="0B2238E5" w:rsidR="004A494E" w:rsidRPr="00F26DE6" w:rsidRDefault="004A494E" w:rsidP="004A494E">
      <w:pPr>
        <w:jc w:val="both"/>
        <w:rPr>
          <w:rFonts w:ascii="Arial" w:hAnsi="Arial" w:cs="Arial"/>
          <w:sz w:val="18"/>
          <w:szCs w:val="18"/>
        </w:rPr>
      </w:pPr>
      <w:r w:rsidRPr="00F26DE6">
        <w:rPr>
          <w:rFonts w:ascii="Arial" w:hAnsi="Arial" w:cs="Arial"/>
          <w:sz w:val="18"/>
          <w:szCs w:val="18"/>
        </w:rPr>
        <w:t>S to pogodbo se pogodbeni stranki dogovorita o splošnih in posebnih pogojih izvedbe javnega naročila.</w:t>
      </w:r>
    </w:p>
    <w:p w14:paraId="75C287E5" w14:textId="77777777" w:rsidR="004A494E" w:rsidRPr="00F26DE6" w:rsidRDefault="004A494E" w:rsidP="004A494E">
      <w:pPr>
        <w:pStyle w:val="Telobesedila"/>
        <w:spacing w:line="276" w:lineRule="auto"/>
        <w:rPr>
          <w:rFonts w:ascii="Arial" w:hAnsi="Arial"/>
          <w:sz w:val="18"/>
          <w:szCs w:val="18"/>
        </w:rPr>
      </w:pPr>
      <w:r w:rsidRPr="00F26DE6">
        <w:rPr>
          <w:rFonts w:ascii="Arial" w:hAnsi="Arial"/>
          <w:sz w:val="18"/>
          <w:szCs w:val="18"/>
        </w:rPr>
        <w:t>Izvajalec s podpisom te pogodbe potrjuje, da se predmetno javno naročilo izvaja skladno z razpisno in ponudbeno dokumentacijo za predmetno javno naročilo ter da je v celoti seznanjen z obsegom, obveznostmi in zahtevnostjo dobav in storitev po tej pogodbi. V primeru razhajanj med določili te pogodbe in določili razpisne dokumentacije predmetnega javnega naročila, veljajo določila razpisne dokumentacije.</w:t>
      </w:r>
    </w:p>
    <w:p w14:paraId="42E4422B" w14:textId="77777777" w:rsidR="004A494E" w:rsidRPr="00F26DE6" w:rsidRDefault="004A494E" w:rsidP="004A494E">
      <w:pPr>
        <w:rPr>
          <w:rFonts w:ascii="Arial" w:hAnsi="Arial" w:cs="Arial"/>
          <w:sz w:val="18"/>
          <w:szCs w:val="18"/>
        </w:rPr>
      </w:pPr>
    </w:p>
    <w:p w14:paraId="45CA0808" w14:textId="7BC170A6" w:rsidR="004A494E" w:rsidRPr="00F26DE6" w:rsidRDefault="004A494E" w:rsidP="00F26DE6">
      <w:pPr>
        <w:spacing w:before="225" w:after="225" w:line="240" w:lineRule="auto"/>
        <w:jc w:val="center"/>
        <w:rPr>
          <w:rFonts w:ascii="Arial" w:hAnsi="Arial" w:cs="Arial"/>
          <w:b/>
          <w:bCs/>
          <w:color w:val="000000"/>
          <w:sz w:val="18"/>
          <w:szCs w:val="18"/>
        </w:rPr>
      </w:pPr>
      <w:r w:rsidRPr="00F26DE6">
        <w:rPr>
          <w:rFonts w:ascii="Arial" w:hAnsi="Arial" w:cs="Arial"/>
          <w:b/>
          <w:bCs/>
          <w:color w:val="000000"/>
          <w:sz w:val="18"/>
          <w:szCs w:val="18"/>
        </w:rPr>
        <w:t>PREDMET POGODBE</w:t>
      </w:r>
    </w:p>
    <w:p w14:paraId="6EB40AA7" w14:textId="73AA5BAA" w:rsidR="004A494E" w:rsidRPr="00F26DE6" w:rsidRDefault="00F26DE6" w:rsidP="00F26DE6">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xml:space="preserve">2. </w:t>
      </w:r>
      <w:r w:rsidR="004A494E" w:rsidRPr="00F26DE6">
        <w:rPr>
          <w:rFonts w:ascii="Arial" w:hAnsi="Arial" w:cs="Arial"/>
          <w:b/>
          <w:bCs/>
          <w:color w:val="000000"/>
          <w:sz w:val="18"/>
          <w:szCs w:val="18"/>
        </w:rPr>
        <w:t>člen</w:t>
      </w:r>
    </w:p>
    <w:p w14:paraId="39A3E28C" w14:textId="074CEFDB" w:rsidR="004A494E" w:rsidRDefault="004A494E" w:rsidP="00F26DE6">
      <w:pPr>
        <w:ind w:right="-1"/>
        <w:jc w:val="both"/>
        <w:rPr>
          <w:rFonts w:ascii="Arial" w:hAnsi="Arial" w:cs="Arial"/>
          <w:sz w:val="18"/>
          <w:szCs w:val="18"/>
        </w:rPr>
      </w:pPr>
      <w:r w:rsidRPr="00F26DE6">
        <w:rPr>
          <w:rFonts w:ascii="Arial" w:hAnsi="Arial" w:cs="Arial"/>
          <w:sz w:val="18"/>
          <w:szCs w:val="18"/>
        </w:rPr>
        <w:t>Naročnik in izvajalec se dogovorita, da bo izvajalec na podlagi te pogodbe za</w:t>
      </w:r>
      <w:r w:rsidRPr="00F26DE6">
        <w:rPr>
          <w:rFonts w:ascii="Arial" w:hAnsi="Arial" w:cs="Arial"/>
          <w:i/>
          <w:sz w:val="18"/>
          <w:szCs w:val="18"/>
        </w:rPr>
        <w:t xml:space="preserve"> </w:t>
      </w:r>
      <w:r w:rsidRPr="00F26DE6">
        <w:rPr>
          <w:rFonts w:ascii="Arial" w:hAnsi="Arial" w:cs="Arial"/>
          <w:sz w:val="18"/>
          <w:szCs w:val="18"/>
        </w:rPr>
        <w:t xml:space="preserve">naročnika dobavil licence programske opreme Oracle in zagotavljal vzdrževanje le-teh. </w:t>
      </w:r>
      <w:r w:rsidR="00F26DE6" w:rsidRPr="00F26DE6">
        <w:rPr>
          <w:rFonts w:ascii="Arial" w:hAnsi="Arial" w:cs="Arial"/>
          <w:sz w:val="18"/>
          <w:szCs w:val="18"/>
        </w:rPr>
        <w:t>Predmet pogodbe je obveznost dobavitelja, da bo naročniku za določeno kupnino dobavil in izročil v last</w:t>
      </w:r>
      <w:r w:rsidR="00F26DE6">
        <w:rPr>
          <w:rFonts w:ascii="Arial" w:hAnsi="Arial" w:cs="Arial"/>
          <w:sz w:val="18"/>
          <w:szCs w:val="18"/>
        </w:rPr>
        <w:t xml:space="preserve"> </w:t>
      </w:r>
      <w:r w:rsidR="00F26DE6" w:rsidRPr="00F26DE6">
        <w:rPr>
          <w:rFonts w:ascii="Arial" w:hAnsi="Arial" w:cs="Arial"/>
          <w:sz w:val="18"/>
          <w:szCs w:val="18"/>
        </w:rPr>
        <w:t xml:space="preserve">in posest ter v funkcionalno uporabo licence, katerih specifikacija je navedena v ponudbi </w:t>
      </w:r>
      <w:r w:rsidR="00F26DE6">
        <w:rPr>
          <w:rFonts w:ascii="Arial" w:hAnsi="Arial" w:cs="Arial"/>
          <w:sz w:val="18"/>
          <w:szCs w:val="18"/>
        </w:rPr>
        <w:t xml:space="preserve">št. ___________ z dne _____________________, ki </w:t>
      </w:r>
      <w:r w:rsidR="00F26DE6" w:rsidRPr="00F26DE6">
        <w:rPr>
          <w:rFonts w:ascii="Arial" w:hAnsi="Arial" w:cs="Arial"/>
          <w:sz w:val="18"/>
          <w:szCs w:val="18"/>
        </w:rPr>
        <w:t>je priloga te Pogodbe</w:t>
      </w:r>
      <w:r w:rsidR="00F26DE6">
        <w:rPr>
          <w:rFonts w:ascii="Arial" w:hAnsi="Arial" w:cs="Arial"/>
          <w:sz w:val="18"/>
          <w:szCs w:val="18"/>
        </w:rPr>
        <w:t xml:space="preserve">. </w:t>
      </w:r>
    </w:p>
    <w:p w14:paraId="5F36ECAC" w14:textId="249B7C80" w:rsidR="004A494E" w:rsidRPr="008820B4" w:rsidRDefault="00F26DE6" w:rsidP="008820B4">
      <w:pPr>
        <w:ind w:right="-1"/>
        <w:jc w:val="both"/>
        <w:rPr>
          <w:rFonts w:ascii="Arial" w:hAnsi="Arial" w:cs="Arial"/>
          <w:b/>
          <w:color w:val="000000"/>
          <w:sz w:val="18"/>
          <w:szCs w:val="18"/>
        </w:rPr>
      </w:pPr>
      <w:r w:rsidRPr="008820B4">
        <w:rPr>
          <w:rFonts w:ascii="Arial" w:hAnsi="Arial" w:cs="Arial"/>
          <w:b/>
          <w:sz w:val="18"/>
          <w:szCs w:val="18"/>
        </w:rPr>
        <w:t>Postavka 1: Nakup licenc Oracle, k</w:t>
      </w:r>
      <w:r w:rsidR="008820B4" w:rsidRPr="008820B4">
        <w:rPr>
          <w:rFonts w:ascii="Arial" w:hAnsi="Arial" w:cs="Arial"/>
          <w:b/>
          <w:sz w:val="18"/>
          <w:szCs w:val="18"/>
        </w:rPr>
        <w:t>ot je</w:t>
      </w:r>
      <w:r w:rsidRPr="008820B4">
        <w:rPr>
          <w:rFonts w:ascii="Arial" w:hAnsi="Arial" w:cs="Arial"/>
          <w:b/>
          <w:sz w:val="18"/>
          <w:szCs w:val="18"/>
        </w:rPr>
        <w:t xml:space="preserve"> razvidn</w:t>
      </w:r>
      <w:r w:rsidR="008820B4" w:rsidRPr="008820B4">
        <w:rPr>
          <w:rFonts w:ascii="Arial" w:hAnsi="Arial" w:cs="Arial"/>
          <w:b/>
          <w:sz w:val="18"/>
          <w:szCs w:val="18"/>
        </w:rPr>
        <w:t>o</w:t>
      </w:r>
      <w:r w:rsidRPr="008820B4">
        <w:rPr>
          <w:rFonts w:ascii="Arial" w:hAnsi="Arial" w:cs="Arial"/>
          <w:b/>
          <w:sz w:val="18"/>
          <w:szCs w:val="18"/>
        </w:rPr>
        <w:t xml:space="preserve"> </w:t>
      </w:r>
      <w:r w:rsidR="008820B4" w:rsidRPr="008820B4">
        <w:rPr>
          <w:rFonts w:ascii="Arial" w:hAnsi="Arial" w:cs="Arial"/>
          <w:b/>
          <w:sz w:val="18"/>
          <w:szCs w:val="18"/>
        </w:rPr>
        <w:t>iz tabele spodaj:</w:t>
      </w:r>
    </w:p>
    <w:p w14:paraId="23339E37" w14:textId="77777777" w:rsidR="004A494E" w:rsidRPr="00F26DE6" w:rsidRDefault="004A494E" w:rsidP="004A494E">
      <w:pPr>
        <w:spacing w:after="0" w:line="240" w:lineRule="auto"/>
        <w:ind w:left="141"/>
        <w:jc w:val="both"/>
        <w:rPr>
          <w:rFonts w:ascii="Arial" w:eastAsia="Times New Roman" w:hAnsi="Arial" w:cs="Arial"/>
          <w:bCs/>
          <w:sz w:val="18"/>
          <w:szCs w:val="18"/>
          <w:lang w:eastAsia="sl-SI"/>
        </w:rPr>
      </w:pP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5220"/>
        <w:gridCol w:w="1127"/>
      </w:tblGrid>
      <w:tr w:rsidR="004A494E" w:rsidRPr="00F26DE6" w14:paraId="65B583D0" w14:textId="77777777" w:rsidTr="004A494E">
        <w:tc>
          <w:tcPr>
            <w:tcW w:w="878" w:type="dxa"/>
            <w:tcBorders>
              <w:top w:val="single" w:sz="4" w:space="0" w:color="auto"/>
              <w:left w:val="single" w:sz="4" w:space="0" w:color="auto"/>
              <w:bottom w:val="single" w:sz="4" w:space="0" w:color="auto"/>
              <w:right w:val="single" w:sz="4" w:space="0" w:color="auto"/>
            </w:tcBorders>
          </w:tcPr>
          <w:p w14:paraId="302E23D9" w14:textId="77777777" w:rsidR="004A494E" w:rsidRPr="00F26DE6" w:rsidRDefault="004A494E" w:rsidP="00162ED7">
            <w:pPr>
              <w:spacing w:after="0" w:line="240" w:lineRule="auto"/>
              <w:ind w:left="141"/>
              <w:jc w:val="both"/>
              <w:rPr>
                <w:rFonts w:ascii="Arial" w:eastAsia="Times New Roman" w:hAnsi="Arial" w:cs="Arial"/>
                <w:b/>
                <w:sz w:val="18"/>
                <w:szCs w:val="18"/>
                <w:lang w:eastAsia="sl-SI"/>
              </w:rPr>
            </w:pPr>
            <w:r w:rsidRPr="00F26DE6">
              <w:rPr>
                <w:rFonts w:ascii="Arial" w:eastAsia="Times New Roman" w:hAnsi="Arial" w:cs="Arial"/>
                <w:b/>
                <w:sz w:val="18"/>
                <w:szCs w:val="18"/>
                <w:lang w:eastAsia="sl-SI"/>
              </w:rPr>
              <w:t>Točka</w:t>
            </w:r>
          </w:p>
        </w:tc>
        <w:tc>
          <w:tcPr>
            <w:tcW w:w="5220" w:type="dxa"/>
            <w:tcBorders>
              <w:top w:val="single" w:sz="4" w:space="0" w:color="auto"/>
              <w:left w:val="single" w:sz="4" w:space="0" w:color="auto"/>
              <w:bottom w:val="single" w:sz="4" w:space="0" w:color="auto"/>
              <w:right w:val="single" w:sz="4" w:space="0" w:color="auto"/>
            </w:tcBorders>
            <w:hideMark/>
          </w:tcPr>
          <w:p w14:paraId="75220615" w14:textId="77777777" w:rsidR="004A494E" w:rsidRPr="00F26DE6" w:rsidRDefault="004A494E" w:rsidP="00162ED7">
            <w:pPr>
              <w:spacing w:after="0" w:line="240" w:lineRule="auto"/>
              <w:ind w:left="141"/>
              <w:jc w:val="both"/>
              <w:rPr>
                <w:rFonts w:ascii="Arial" w:eastAsia="Times New Roman" w:hAnsi="Arial" w:cs="Arial"/>
                <w:b/>
                <w:sz w:val="18"/>
                <w:szCs w:val="18"/>
                <w:lang w:eastAsia="sl-SI"/>
              </w:rPr>
            </w:pPr>
            <w:r w:rsidRPr="00F26DE6">
              <w:rPr>
                <w:rFonts w:ascii="Arial" w:eastAsia="Times New Roman" w:hAnsi="Arial" w:cs="Arial"/>
                <w:b/>
                <w:sz w:val="18"/>
                <w:szCs w:val="18"/>
                <w:lang w:eastAsia="sl-SI"/>
              </w:rPr>
              <w:t>Licenca</w:t>
            </w:r>
          </w:p>
        </w:tc>
        <w:tc>
          <w:tcPr>
            <w:tcW w:w="1127" w:type="dxa"/>
            <w:tcBorders>
              <w:top w:val="single" w:sz="4" w:space="0" w:color="auto"/>
              <w:left w:val="single" w:sz="4" w:space="0" w:color="auto"/>
              <w:bottom w:val="single" w:sz="4" w:space="0" w:color="auto"/>
              <w:right w:val="single" w:sz="4" w:space="0" w:color="auto"/>
            </w:tcBorders>
            <w:hideMark/>
          </w:tcPr>
          <w:p w14:paraId="3550540F" w14:textId="77777777" w:rsidR="004A494E" w:rsidRPr="00F26DE6" w:rsidRDefault="004A494E" w:rsidP="00162ED7">
            <w:pPr>
              <w:spacing w:after="0" w:line="240" w:lineRule="auto"/>
              <w:ind w:left="141"/>
              <w:jc w:val="both"/>
              <w:rPr>
                <w:rFonts w:ascii="Arial" w:eastAsia="Times New Roman" w:hAnsi="Arial" w:cs="Arial"/>
                <w:b/>
                <w:sz w:val="18"/>
                <w:szCs w:val="18"/>
                <w:lang w:eastAsia="sl-SI"/>
              </w:rPr>
            </w:pPr>
            <w:r w:rsidRPr="00F26DE6">
              <w:rPr>
                <w:rFonts w:ascii="Arial" w:eastAsia="Times New Roman" w:hAnsi="Arial" w:cs="Arial"/>
                <w:b/>
                <w:sz w:val="18"/>
                <w:szCs w:val="18"/>
                <w:lang w:eastAsia="sl-SI"/>
              </w:rPr>
              <w:t>količina</w:t>
            </w:r>
          </w:p>
        </w:tc>
      </w:tr>
    </w:tbl>
    <w:p w14:paraId="43BB2B1F" w14:textId="77777777" w:rsidR="004A494E" w:rsidRPr="00F26DE6" w:rsidRDefault="004A494E" w:rsidP="004A494E">
      <w:pPr>
        <w:spacing w:after="0" w:line="240" w:lineRule="auto"/>
        <w:jc w:val="both"/>
        <w:rPr>
          <w:rFonts w:ascii="Arial" w:eastAsia="Times New Roman" w:hAnsi="Arial" w:cs="Arial"/>
          <w:sz w:val="18"/>
          <w:szCs w:val="18"/>
          <w:lang w:eastAsia="sl-SI"/>
        </w:rPr>
      </w:pP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5220"/>
        <w:gridCol w:w="1127"/>
      </w:tblGrid>
      <w:tr w:rsidR="001A5AF9" w:rsidRPr="00B80746" w14:paraId="2D0293B7" w14:textId="77777777" w:rsidTr="0083637C">
        <w:tc>
          <w:tcPr>
            <w:tcW w:w="878" w:type="dxa"/>
            <w:tcBorders>
              <w:top w:val="single" w:sz="4" w:space="0" w:color="auto"/>
              <w:left w:val="single" w:sz="4" w:space="0" w:color="auto"/>
              <w:bottom w:val="single" w:sz="4" w:space="0" w:color="auto"/>
              <w:right w:val="single" w:sz="4" w:space="0" w:color="auto"/>
            </w:tcBorders>
          </w:tcPr>
          <w:p w14:paraId="560C4D0A" w14:textId="77777777" w:rsidR="001A5AF9" w:rsidRPr="00B80746" w:rsidRDefault="001A5AF9" w:rsidP="00C13BCF">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lastRenderedPageBreak/>
              <w:t>Točka</w:t>
            </w:r>
          </w:p>
        </w:tc>
        <w:tc>
          <w:tcPr>
            <w:tcW w:w="5220" w:type="dxa"/>
            <w:tcBorders>
              <w:top w:val="single" w:sz="4" w:space="0" w:color="auto"/>
              <w:left w:val="single" w:sz="4" w:space="0" w:color="auto"/>
              <w:bottom w:val="single" w:sz="4" w:space="0" w:color="auto"/>
              <w:right w:val="single" w:sz="4" w:space="0" w:color="auto"/>
            </w:tcBorders>
            <w:hideMark/>
          </w:tcPr>
          <w:p w14:paraId="30F45E3D" w14:textId="77777777" w:rsidR="001A5AF9" w:rsidRPr="00B80746" w:rsidRDefault="001A5AF9" w:rsidP="00C13BCF">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Licenca</w:t>
            </w:r>
          </w:p>
        </w:tc>
        <w:tc>
          <w:tcPr>
            <w:tcW w:w="1127" w:type="dxa"/>
            <w:tcBorders>
              <w:top w:val="single" w:sz="4" w:space="0" w:color="auto"/>
              <w:left w:val="single" w:sz="4" w:space="0" w:color="auto"/>
              <w:bottom w:val="single" w:sz="4" w:space="0" w:color="auto"/>
              <w:right w:val="single" w:sz="4" w:space="0" w:color="auto"/>
            </w:tcBorders>
            <w:hideMark/>
          </w:tcPr>
          <w:p w14:paraId="29D00954" w14:textId="77777777" w:rsidR="001A5AF9" w:rsidRPr="00B80746" w:rsidRDefault="001A5AF9" w:rsidP="00C13BCF">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količina</w:t>
            </w:r>
          </w:p>
        </w:tc>
      </w:tr>
      <w:tr w:rsidR="001A5AF9" w:rsidRPr="00B80746" w14:paraId="37483E50" w14:textId="77777777" w:rsidTr="0083637C">
        <w:tc>
          <w:tcPr>
            <w:tcW w:w="878" w:type="dxa"/>
            <w:tcBorders>
              <w:top w:val="single" w:sz="4" w:space="0" w:color="auto"/>
              <w:left w:val="single" w:sz="4" w:space="0" w:color="auto"/>
              <w:bottom w:val="single" w:sz="4" w:space="0" w:color="auto"/>
              <w:right w:val="single" w:sz="4" w:space="0" w:color="auto"/>
            </w:tcBorders>
            <w:vAlign w:val="center"/>
          </w:tcPr>
          <w:p w14:paraId="56E98FCC" w14:textId="77777777" w:rsidR="001A5AF9" w:rsidRPr="00B80746" w:rsidRDefault="001A5AF9" w:rsidP="00C13BCF">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1</w:t>
            </w:r>
          </w:p>
        </w:tc>
        <w:tc>
          <w:tcPr>
            <w:tcW w:w="5220" w:type="dxa"/>
            <w:tcBorders>
              <w:top w:val="single" w:sz="4" w:space="0" w:color="auto"/>
              <w:left w:val="single" w:sz="4" w:space="0" w:color="auto"/>
              <w:bottom w:val="single" w:sz="4" w:space="0" w:color="auto"/>
              <w:right w:val="single" w:sz="4" w:space="0" w:color="auto"/>
            </w:tcBorders>
            <w:vAlign w:val="center"/>
          </w:tcPr>
          <w:p w14:paraId="593E676A" w14:textId="77777777" w:rsidR="001A5AF9" w:rsidRPr="00B80746" w:rsidRDefault="001A5AF9" w:rsidP="00C13BCF">
            <w:pPr>
              <w:spacing w:after="0" w:line="240" w:lineRule="auto"/>
              <w:ind w:left="141"/>
              <w:jc w:val="both"/>
              <w:rPr>
                <w:rFonts w:ascii="Arial" w:eastAsia="Times New Roman" w:hAnsi="Arial" w:cs="Arial"/>
                <w:b/>
                <w:sz w:val="18"/>
                <w:szCs w:val="18"/>
                <w:lang w:eastAsia="sl-SI"/>
              </w:rPr>
            </w:pPr>
            <w:proofErr w:type="spellStart"/>
            <w:r w:rsidRPr="00B80746">
              <w:rPr>
                <w:rFonts w:ascii="Arial" w:eastAsia="Times New Roman" w:hAnsi="Arial" w:cs="Arial"/>
                <w:b/>
                <w:sz w:val="18"/>
                <w:szCs w:val="18"/>
                <w:lang w:eastAsia="sl-SI"/>
              </w:rPr>
              <w:t>Audit</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Vault</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and</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Database</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Firewall</w:t>
            </w:r>
            <w:proofErr w:type="spellEnd"/>
            <w:r w:rsidRPr="00B80746">
              <w:rPr>
                <w:rFonts w:ascii="Arial" w:eastAsia="Times New Roman" w:hAnsi="Arial" w:cs="Arial"/>
                <w:b/>
                <w:sz w:val="18"/>
                <w:szCs w:val="18"/>
                <w:lang w:eastAsia="sl-SI"/>
              </w:rPr>
              <w:t xml:space="preserve"> - </w:t>
            </w:r>
            <w:proofErr w:type="spellStart"/>
            <w:r w:rsidRPr="00B80746">
              <w:rPr>
                <w:rFonts w:ascii="Arial" w:eastAsia="Times New Roman" w:hAnsi="Arial" w:cs="Arial"/>
                <w:b/>
                <w:sz w:val="18"/>
                <w:szCs w:val="18"/>
                <w:lang w:eastAsia="sl-SI"/>
              </w:rPr>
              <w:t>Processor</w:t>
            </w:r>
            <w:proofErr w:type="spellEnd"/>
            <w:r w:rsidRPr="00B80746">
              <w:rPr>
                <w:rFonts w:ascii="Arial" w:eastAsia="Times New Roman" w:hAnsi="Arial" w:cs="Arial"/>
                <w:b/>
                <w:sz w:val="18"/>
                <w:szCs w:val="18"/>
                <w:lang w:eastAsia="sl-SI"/>
              </w:rPr>
              <w:t xml:space="preserve"> </w:t>
            </w:r>
            <w:proofErr w:type="spellStart"/>
            <w:r w:rsidRPr="00B80746">
              <w:rPr>
                <w:rFonts w:ascii="Arial" w:eastAsia="Times New Roman" w:hAnsi="Arial" w:cs="Arial"/>
                <w:b/>
                <w:sz w:val="18"/>
                <w:szCs w:val="18"/>
                <w:lang w:eastAsia="sl-SI"/>
              </w:rPr>
              <w:t>Perpetual</w:t>
            </w:r>
            <w:proofErr w:type="spellEnd"/>
          </w:p>
        </w:tc>
        <w:tc>
          <w:tcPr>
            <w:tcW w:w="1127" w:type="dxa"/>
            <w:tcBorders>
              <w:top w:val="single" w:sz="4" w:space="0" w:color="auto"/>
              <w:left w:val="single" w:sz="4" w:space="0" w:color="auto"/>
              <w:bottom w:val="single" w:sz="4" w:space="0" w:color="auto"/>
              <w:right w:val="single" w:sz="4" w:space="0" w:color="auto"/>
            </w:tcBorders>
            <w:vAlign w:val="center"/>
          </w:tcPr>
          <w:p w14:paraId="4A123356" w14:textId="77777777" w:rsidR="001A5AF9" w:rsidRPr="00B80746" w:rsidRDefault="001A5AF9" w:rsidP="00C13BCF">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8</w:t>
            </w:r>
          </w:p>
        </w:tc>
      </w:tr>
      <w:tr w:rsidR="001A5AF9" w:rsidRPr="00B80746" w14:paraId="5C778F6E" w14:textId="77777777" w:rsidTr="0083637C">
        <w:tc>
          <w:tcPr>
            <w:tcW w:w="878" w:type="dxa"/>
            <w:tcBorders>
              <w:top w:val="single" w:sz="4" w:space="0" w:color="auto"/>
              <w:left w:val="single" w:sz="4" w:space="0" w:color="auto"/>
              <w:bottom w:val="single" w:sz="4" w:space="0" w:color="auto"/>
              <w:right w:val="single" w:sz="4" w:space="0" w:color="auto"/>
            </w:tcBorders>
            <w:vAlign w:val="center"/>
          </w:tcPr>
          <w:p w14:paraId="698B5542" w14:textId="77777777" w:rsidR="001A5AF9" w:rsidRPr="00B80746" w:rsidRDefault="001A5AF9" w:rsidP="00C13BCF">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2</w:t>
            </w:r>
          </w:p>
        </w:tc>
        <w:tc>
          <w:tcPr>
            <w:tcW w:w="5220" w:type="dxa"/>
            <w:tcBorders>
              <w:top w:val="single" w:sz="4" w:space="0" w:color="auto"/>
              <w:left w:val="single" w:sz="4" w:space="0" w:color="auto"/>
              <w:bottom w:val="single" w:sz="4" w:space="0" w:color="auto"/>
              <w:right w:val="single" w:sz="4" w:space="0" w:color="auto"/>
            </w:tcBorders>
            <w:vAlign w:val="center"/>
          </w:tcPr>
          <w:p w14:paraId="2152A8C9" w14:textId="77777777" w:rsidR="001A5AF9" w:rsidRPr="00B80746" w:rsidRDefault="001A5AF9" w:rsidP="00C13BCF">
            <w:pPr>
              <w:spacing w:after="0" w:line="240" w:lineRule="auto"/>
              <w:ind w:left="141"/>
              <w:jc w:val="both"/>
              <w:rPr>
                <w:rFonts w:ascii="Arial" w:eastAsia="Times New Roman" w:hAnsi="Arial" w:cs="Arial"/>
                <w:b/>
                <w:sz w:val="18"/>
                <w:szCs w:val="18"/>
                <w:lang w:eastAsia="sl-SI"/>
              </w:rPr>
            </w:pPr>
            <w:proofErr w:type="spellStart"/>
            <w:r w:rsidRPr="00097D35">
              <w:rPr>
                <w:rFonts w:ascii="Arial" w:eastAsia="Times New Roman" w:hAnsi="Arial" w:cs="Arial"/>
                <w:b/>
                <w:sz w:val="18"/>
                <w:szCs w:val="18"/>
                <w:lang w:eastAsia="sl-SI"/>
              </w:rPr>
              <w:t>Database</w:t>
            </w:r>
            <w:proofErr w:type="spellEnd"/>
            <w:r w:rsidRPr="00097D35">
              <w:rPr>
                <w:rFonts w:ascii="Arial" w:eastAsia="Times New Roman" w:hAnsi="Arial" w:cs="Arial"/>
                <w:b/>
                <w:sz w:val="18"/>
                <w:szCs w:val="18"/>
                <w:lang w:eastAsia="sl-SI"/>
              </w:rPr>
              <w:t xml:space="preserve"> </w:t>
            </w:r>
            <w:proofErr w:type="spellStart"/>
            <w:r w:rsidRPr="00097D35">
              <w:rPr>
                <w:rFonts w:ascii="Arial" w:eastAsia="Times New Roman" w:hAnsi="Arial" w:cs="Arial"/>
                <w:b/>
                <w:sz w:val="18"/>
                <w:szCs w:val="18"/>
                <w:lang w:eastAsia="sl-SI"/>
              </w:rPr>
              <w:t>Enterprise</w:t>
            </w:r>
            <w:proofErr w:type="spellEnd"/>
            <w:r w:rsidRPr="00097D35">
              <w:rPr>
                <w:rFonts w:ascii="Arial" w:eastAsia="Times New Roman" w:hAnsi="Arial" w:cs="Arial"/>
                <w:b/>
                <w:sz w:val="18"/>
                <w:szCs w:val="18"/>
                <w:lang w:eastAsia="sl-SI"/>
              </w:rPr>
              <w:t xml:space="preserve"> </w:t>
            </w:r>
            <w:proofErr w:type="spellStart"/>
            <w:r w:rsidRPr="00097D35">
              <w:rPr>
                <w:rFonts w:ascii="Arial" w:eastAsia="Times New Roman" w:hAnsi="Arial" w:cs="Arial"/>
                <w:b/>
                <w:sz w:val="18"/>
                <w:szCs w:val="18"/>
                <w:lang w:eastAsia="sl-SI"/>
              </w:rPr>
              <w:t>Edition</w:t>
            </w:r>
            <w:proofErr w:type="spellEnd"/>
            <w:r w:rsidRPr="00097D35">
              <w:rPr>
                <w:rFonts w:ascii="Arial" w:eastAsia="Times New Roman" w:hAnsi="Arial" w:cs="Arial"/>
                <w:b/>
                <w:sz w:val="18"/>
                <w:szCs w:val="18"/>
                <w:lang w:eastAsia="sl-SI"/>
              </w:rPr>
              <w:t xml:space="preserve"> (Migracija iz 4 </w:t>
            </w:r>
            <w:proofErr w:type="spellStart"/>
            <w:r w:rsidRPr="00097D35">
              <w:rPr>
                <w:rFonts w:ascii="Arial" w:eastAsia="Times New Roman" w:hAnsi="Arial" w:cs="Arial"/>
                <w:b/>
                <w:sz w:val="18"/>
                <w:szCs w:val="18"/>
                <w:lang w:eastAsia="sl-SI"/>
              </w:rPr>
              <w:t>Database</w:t>
            </w:r>
            <w:proofErr w:type="spellEnd"/>
            <w:r w:rsidRPr="00097D35">
              <w:rPr>
                <w:rFonts w:ascii="Arial" w:eastAsia="Times New Roman" w:hAnsi="Arial" w:cs="Arial"/>
                <w:b/>
                <w:sz w:val="18"/>
                <w:szCs w:val="18"/>
                <w:lang w:eastAsia="sl-SI"/>
              </w:rPr>
              <w:t xml:space="preserve"> Standard </w:t>
            </w:r>
            <w:proofErr w:type="spellStart"/>
            <w:r w:rsidRPr="00097D35">
              <w:rPr>
                <w:rFonts w:ascii="Arial" w:eastAsia="Times New Roman" w:hAnsi="Arial" w:cs="Arial"/>
                <w:b/>
                <w:sz w:val="18"/>
                <w:szCs w:val="18"/>
                <w:lang w:eastAsia="sl-SI"/>
              </w:rPr>
              <w:t>Edition</w:t>
            </w:r>
            <w:proofErr w:type="spellEnd"/>
            <w:r w:rsidRPr="00097D35">
              <w:rPr>
                <w:rFonts w:ascii="Arial" w:eastAsia="Times New Roman" w:hAnsi="Arial" w:cs="Arial"/>
                <w:b/>
                <w:sz w:val="18"/>
                <w:szCs w:val="18"/>
                <w:lang w:eastAsia="sl-SI"/>
              </w:rPr>
              <w:t>)</w:t>
            </w:r>
          </w:p>
        </w:tc>
        <w:tc>
          <w:tcPr>
            <w:tcW w:w="1127" w:type="dxa"/>
            <w:tcBorders>
              <w:top w:val="single" w:sz="4" w:space="0" w:color="auto"/>
              <w:left w:val="single" w:sz="4" w:space="0" w:color="auto"/>
              <w:bottom w:val="single" w:sz="4" w:space="0" w:color="auto"/>
              <w:right w:val="single" w:sz="4" w:space="0" w:color="auto"/>
            </w:tcBorders>
            <w:vAlign w:val="center"/>
          </w:tcPr>
          <w:p w14:paraId="7B21D865" w14:textId="77777777" w:rsidR="001A5AF9" w:rsidRPr="00B80746" w:rsidRDefault="001A5AF9" w:rsidP="00C13BCF">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4</w:t>
            </w:r>
          </w:p>
        </w:tc>
      </w:tr>
    </w:tbl>
    <w:p w14:paraId="69A8F410" w14:textId="77777777" w:rsidR="008820B4" w:rsidRDefault="008820B4" w:rsidP="004A494E">
      <w:pPr>
        <w:spacing w:after="0" w:line="240" w:lineRule="auto"/>
        <w:jc w:val="both"/>
        <w:rPr>
          <w:rFonts w:ascii="Arial" w:eastAsia="Times New Roman" w:hAnsi="Arial" w:cs="Arial"/>
          <w:b/>
          <w:sz w:val="18"/>
          <w:szCs w:val="18"/>
          <w:lang w:eastAsia="sl-SI"/>
        </w:rPr>
      </w:pPr>
    </w:p>
    <w:p w14:paraId="7E721D20" w14:textId="698C62FA" w:rsidR="004A494E" w:rsidRPr="008820B4" w:rsidRDefault="008820B4" w:rsidP="004A494E">
      <w:pPr>
        <w:spacing w:after="0" w:line="240" w:lineRule="auto"/>
        <w:jc w:val="both"/>
        <w:rPr>
          <w:rFonts w:ascii="Arial" w:eastAsia="Times New Roman" w:hAnsi="Arial" w:cs="Arial"/>
          <w:b/>
          <w:sz w:val="18"/>
          <w:szCs w:val="18"/>
          <w:lang w:eastAsia="sl-SI"/>
        </w:rPr>
      </w:pPr>
      <w:r w:rsidRPr="008820B4">
        <w:rPr>
          <w:rFonts w:ascii="Arial" w:eastAsia="Times New Roman" w:hAnsi="Arial" w:cs="Arial"/>
          <w:b/>
          <w:sz w:val="18"/>
          <w:szCs w:val="18"/>
          <w:lang w:eastAsia="sl-SI"/>
        </w:rPr>
        <w:t xml:space="preserve">Postavka 2: </w:t>
      </w:r>
      <w:r w:rsidR="00BD2B7C">
        <w:rPr>
          <w:rFonts w:ascii="Arial" w:eastAsia="Times New Roman" w:hAnsi="Arial" w:cs="Arial"/>
          <w:b/>
          <w:sz w:val="18"/>
          <w:szCs w:val="18"/>
          <w:lang w:eastAsia="sl-SI"/>
        </w:rPr>
        <w:t>Tehnična podpora (v</w:t>
      </w:r>
      <w:r w:rsidRPr="008820B4">
        <w:rPr>
          <w:rFonts w:ascii="Arial" w:eastAsia="Times New Roman" w:hAnsi="Arial" w:cs="Arial"/>
          <w:b/>
          <w:sz w:val="18"/>
          <w:szCs w:val="18"/>
          <w:lang w:eastAsia="sl-SI"/>
        </w:rPr>
        <w:t>zdrževanje) za obdobje 36 mesecev:</w:t>
      </w:r>
    </w:p>
    <w:p w14:paraId="3A618A33" w14:textId="4AFF9AF9" w:rsidR="008820B4" w:rsidRPr="008820B4" w:rsidRDefault="008820B4" w:rsidP="004A494E">
      <w:pPr>
        <w:spacing w:after="0" w:line="240" w:lineRule="auto"/>
        <w:jc w:val="both"/>
        <w:rPr>
          <w:rFonts w:ascii="Arial" w:eastAsia="Times New Roman" w:hAnsi="Arial" w:cs="Arial"/>
          <w:b/>
          <w:sz w:val="18"/>
          <w:szCs w:val="18"/>
          <w:lang w:eastAsia="sl-SI"/>
        </w:rPr>
      </w:pPr>
    </w:p>
    <w:p w14:paraId="6DB58CD8" w14:textId="77777777" w:rsidR="008820B4" w:rsidRPr="00F26DE6" w:rsidRDefault="008820B4" w:rsidP="008820B4">
      <w:pPr>
        <w:ind w:right="-1"/>
        <w:jc w:val="both"/>
        <w:rPr>
          <w:rFonts w:ascii="Arial" w:hAnsi="Arial" w:cs="Arial"/>
          <w:sz w:val="18"/>
          <w:szCs w:val="18"/>
        </w:rPr>
      </w:pPr>
      <w:r w:rsidRPr="00F26DE6">
        <w:rPr>
          <w:rFonts w:ascii="Arial" w:hAnsi="Arial" w:cs="Arial"/>
          <w:sz w:val="18"/>
          <w:szCs w:val="18"/>
        </w:rPr>
        <w:t>Izvajalec zagotavlja šestintrideset (36) mesečno vzdrževanje licenc programske opreme iz 4. člena te pogodbe, ki teče od dneva dobave programske opreme</w:t>
      </w:r>
      <w:r w:rsidRPr="00F26DE6" w:rsidDel="00661711">
        <w:rPr>
          <w:rFonts w:ascii="Arial" w:hAnsi="Arial" w:cs="Arial"/>
          <w:sz w:val="18"/>
          <w:szCs w:val="18"/>
        </w:rPr>
        <w:t xml:space="preserve"> </w:t>
      </w:r>
      <w:r w:rsidRPr="00F26DE6">
        <w:rPr>
          <w:rFonts w:ascii="Arial" w:hAnsi="Arial" w:cs="Arial"/>
          <w:sz w:val="18"/>
          <w:szCs w:val="18"/>
        </w:rPr>
        <w:t>in vključitve le-teh v vzdrževanje, ter zajema:</w:t>
      </w:r>
    </w:p>
    <w:p w14:paraId="68E93B45" w14:textId="77777777" w:rsidR="008820B4" w:rsidRPr="00F26DE6" w:rsidRDefault="008820B4" w:rsidP="008820B4">
      <w:pPr>
        <w:numPr>
          <w:ilvl w:val="0"/>
          <w:numId w:val="52"/>
        </w:numPr>
        <w:tabs>
          <w:tab w:val="num" w:pos="567"/>
        </w:tabs>
        <w:spacing w:after="0"/>
        <w:ind w:right="-1" w:hanging="796"/>
        <w:contextualSpacing/>
        <w:jc w:val="both"/>
        <w:rPr>
          <w:rFonts w:ascii="Arial" w:hAnsi="Arial" w:cs="Arial"/>
          <w:sz w:val="18"/>
          <w:szCs w:val="18"/>
        </w:rPr>
      </w:pPr>
      <w:r w:rsidRPr="00F26DE6">
        <w:rPr>
          <w:rFonts w:ascii="Arial" w:hAnsi="Arial" w:cs="Arial"/>
          <w:sz w:val="18"/>
          <w:szCs w:val="18"/>
        </w:rPr>
        <w:t>možnost pridobitve novih verzij, popravkov in dokumentacije programske opreme,</w:t>
      </w:r>
    </w:p>
    <w:p w14:paraId="5693A932" w14:textId="77777777" w:rsidR="008820B4" w:rsidRPr="00F26DE6" w:rsidRDefault="008820B4" w:rsidP="008820B4">
      <w:pPr>
        <w:numPr>
          <w:ilvl w:val="0"/>
          <w:numId w:val="52"/>
        </w:numPr>
        <w:tabs>
          <w:tab w:val="num" w:pos="567"/>
        </w:tabs>
        <w:spacing w:after="0"/>
        <w:ind w:right="-1" w:hanging="796"/>
        <w:contextualSpacing/>
        <w:jc w:val="both"/>
        <w:rPr>
          <w:rFonts w:ascii="Arial" w:hAnsi="Arial" w:cs="Arial"/>
          <w:sz w:val="18"/>
          <w:szCs w:val="18"/>
        </w:rPr>
      </w:pPr>
      <w:r w:rsidRPr="00F26DE6">
        <w:rPr>
          <w:rFonts w:ascii="Arial" w:hAnsi="Arial" w:cs="Arial"/>
          <w:sz w:val="18"/>
          <w:szCs w:val="18"/>
        </w:rPr>
        <w:t>tehnično podporo delovanju.</w:t>
      </w:r>
    </w:p>
    <w:p w14:paraId="009D7D46" w14:textId="77777777" w:rsidR="008820B4" w:rsidRDefault="008820B4" w:rsidP="008820B4">
      <w:pPr>
        <w:tabs>
          <w:tab w:val="num" w:pos="567"/>
        </w:tabs>
        <w:ind w:right="-1"/>
        <w:jc w:val="both"/>
        <w:rPr>
          <w:rFonts w:ascii="Arial" w:hAnsi="Arial" w:cs="Arial"/>
          <w:sz w:val="18"/>
          <w:szCs w:val="18"/>
        </w:rPr>
      </w:pPr>
    </w:p>
    <w:p w14:paraId="0CFEAC7A" w14:textId="270B8942" w:rsidR="008820B4" w:rsidRPr="00F26DE6" w:rsidRDefault="008820B4" w:rsidP="008820B4">
      <w:pPr>
        <w:tabs>
          <w:tab w:val="num" w:pos="567"/>
        </w:tabs>
        <w:ind w:right="-1"/>
        <w:jc w:val="both"/>
        <w:rPr>
          <w:rFonts w:ascii="Arial" w:hAnsi="Arial" w:cs="Arial"/>
          <w:sz w:val="18"/>
          <w:szCs w:val="18"/>
        </w:rPr>
      </w:pPr>
      <w:r w:rsidRPr="00F26DE6">
        <w:rPr>
          <w:rFonts w:ascii="Arial" w:hAnsi="Arial" w:cs="Arial"/>
          <w:sz w:val="18"/>
          <w:szCs w:val="18"/>
        </w:rPr>
        <w:t>V okviru tehnične podpore delovanju je izvajalec dolžan zagotavljati:</w:t>
      </w:r>
    </w:p>
    <w:p w14:paraId="212B745A" w14:textId="76A8D4E2" w:rsidR="008820B4" w:rsidRPr="00F26DE6" w:rsidRDefault="008820B4" w:rsidP="008820B4">
      <w:pPr>
        <w:numPr>
          <w:ilvl w:val="0"/>
          <w:numId w:val="52"/>
        </w:numPr>
        <w:tabs>
          <w:tab w:val="num" w:pos="567"/>
        </w:tabs>
        <w:spacing w:after="0"/>
        <w:ind w:right="-1" w:hanging="796"/>
        <w:contextualSpacing/>
        <w:jc w:val="both"/>
        <w:rPr>
          <w:rFonts w:ascii="Arial" w:hAnsi="Arial" w:cs="Arial"/>
          <w:sz w:val="18"/>
          <w:szCs w:val="18"/>
        </w:rPr>
      </w:pPr>
      <w:r w:rsidRPr="00F26DE6">
        <w:rPr>
          <w:rFonts w:ascii="Arial" w:hAnsi="Arial" w:cs="Arial"/>
          <w:sz w:val="18"/>
          <w:szCs w:val="18"/>
        </w:rPr>
        <w:t xml:space="preserve">možnost prijave </w:t>
      </w:r>
      <w:r w:rsidR="00E43B67">
        <w:rPr>
          <w:rFonts w:ascii="Arial" w:hAnsi="Arial" w:cs="Arial"/>
          <w:sz w:val="18"/>
          <w:szCs w:val="18"/>
        </w:rPr>
        <w:t xml:space="preserve">in odprave </w:t>
      </w:r>
      <w:r w:rsidRPr="00F26DE6">
        <w:rPr>
          <w:rFonts w:ascii="Arial" w:hAnsi="Arial" w:cs="Arial"/>
          <w:sz w:val="18"/>
          <w:szCs w:val="18"/>
        </w:rPr>
        <w:t>napake 24 ur na dan/7 dni v tednu,</w:t>
      </w:r>
    </w:p>
    <w:p w14:paraId="1B1B64BC" w14:textId="77777777" w:rsidR="008820B4" w:rsidRPr="00F26DE6" w:rsidRDefault="008820B4" w:rsidP="008820B4">
      <w:pPr>
        <w:numPr>
          <w:ilvl w:val="0"/>
          <w:numId w:val="52"/>
        </w:numPr>
        <w:tabs>
          <w:tab w:val="num" w:pos="567"/>
        </w:tabs>
        <w:spacing w:after="0"/>
        <w:ind w:right="-1" w:hanging="796"/>
        <w:contextualSpacing/>
        <w:jc w:val="both"/>
        <w:rPr>
          <w:rFonts w:ascii="Arial" w:hAnsi="Arial" w:cs="Arial"/>
          <w:sz w:val="18"/>
          <w:szCs w:val="18"/>
        </w:rPr>
      </w:pPr>
      <w:r w:rsidRPr="00F26DE6">
        <w:rPr>
          <w:rFonts w:ascii="Arial" w:hAnsi="Arial" w:cs="Arial"/>
          <w:sz w:val="18"/>
          <w:szCs w:val="18"/>
        </w:rPr>
        <w:t>pomoč po telefonu ob delavnikih od 9.00 do 17.00,</w:t>
      </w:r>
    </w:p>
    <w:p w14:paraId="04F43114" w14:textId="77777777" w:rsidR="008820B4" w:rsidRPr="00F26DE6" w:rsidRDefault="008820B4" w:rsidP="008820B4">
      <w:pPr>
        <w:numPr>
          <w:ilvl w:val="0"/>
          <w:numId w:val="52"/>
        </w:numPr>
        <w:tabs>
          <w:tab w:val="num" w:pos="567"/>
        </w:tabs>
        <w:spacing w:after="0"/>
        <w:ind w:right="-1" w:hanging="796"/>
        <w:contextualSpacing/>
        <w:jc w:val="both"/>
        <w:rPr>
          <w:rFonts w:ascii="Arial" w:hAnsi="Arial" w:cs="Arial"/>
          <w:sz w:val="18"/>
          <w:szCs w:val="18"/>
        </w:rPr>
      </w:pPr>
      <w:r w:rsidRPr="00F26DE6">
        <w:rPr>
          <w:rFonts w:ascii="Arial" w:hAnsi="Arial" w:cs="Arial"/>
          <w:sz w:val="18"/>
          <w:szCs w:val="18"/>
        </w:rPr>
        <w:t xml:space="preserve">dostop do tehnične pomoči preko spleta. </w:t>
      </w:r>
    </w:p>
    <w:p w14:paraId="3D2E64E6" w14:textId="77777777" w:rsidR="00E44C10" w:rsidRDefault="00E44C10" w:rsidP="00E44C10">
      <w:pPr>
        <w:spacing w:after="0" w:line="240" w:lineRule="auto"/>
        <w:ind w:left="141"/>
        <w:jc w:val="both"/>
        <w:rPr>
          <w:rFonts w:ascii="Arial" w:eastAsia="Times New Roman" w:hAnsi="Arial" w:cs="Arial"/>
          <w:b/>
          <w:sz w:val="18"/>
          <w:szCs w:val="18"/>
          <w:lang w:eastAsia="sl-SI"/>
        </w:rPr>
      </w:pPr>
    </w:p>
    <w:p w14:paraId="62AE3EA4" w14:textId="536DFA76" w:rsidR="00E44C10" w:rsidRPr="00B80746" w:rsidRDefault="00E44C10" w:rsidP="00E44C10">
      <w:pPr>
        <w:spacing w:after="0" w:line="240" w:lineRule="auto"/>
        <w:ind w:left="141"/>
        <w:jc w:val="both"/>
        <w:rPr>
          <w:rFonts w:ascii="Arial" w:eastAsia="Times New Roman" w:hAnsi="Arial" w:cs="Arial"/>
          <w:b/>
          <w:sz w:val="18"/>
          <w:szCs w:val="18"/>
          <w:lang w:eastAsia="sl-SI"/>
        </w:rPr>
      </w:pPr>
      <w:r w:rsidRPr="00B80746">
        <w:rPr>
          <w:rFonts w:ascii="Arial" w:eastAsia="Times New Roman" w:hAnsi="Arial" w:cs="Arial"/>
          <w:b/>
          <w:sz w:val="18"/>
          <w:szCs w:val="18"/>
          <w:lang w:eastAsia="sl-SI"/>
        </w:rPr>
        <w:t>Tehnična podpora za zajema:</w:t>
      </w:r>
    </w:p>
    <w:p w14:paraId="51A60181" w14:textId="77777777" w:rsidR="00E44C10" w:rsidRPr="00B80746" w:rsidRDefault="00E44C10" w:rsidP="00E44C10">
      <w:pPr>
        <w:spacing w:after="0" w:line="240" w:lineRule="auto"/>
        <w:ind w:left="141"/>
        <w:jc w:val="both"/>
        <w:rPr>
          <w:rFonts w:ascii="Arial" w:eastAsia="Times New Roman" w:hAnsi="Arial" w:cs="Arial"/>
          <w:b/>
          <w:sz w:val="18"/>
          <w:szCs w:val="18"/>
          <w:lang w:eastAsia="sl-SI"/>
        </w:rPr>
      </w:pPr>
    </w:p>
    <w:p w14:paraId="6894893A" w14:textId="3521CDEB" w:rsidR="00E44C10" w:rsidRPr="00B80746" w:rsidRDefault="00E44C10" w:rsidP="00E44C10">
      <w:pPr>
        <w:spacing w:after="0" w:line="240" w:lineRule="auto"/>
        <w:ind w:left="141"/>
        <w:jc w:val="both"/>
        <w:rPr>
          <w:rFonts w:ascii="Arial" w:eastAsia="Times New Roman" w:hAnsi="Arial" w:cs="Arial"/>
          <w:bCs/>
          <w:sz w:val="18"/>
          <w:szCs w:val="18"/>
          <w:lang w:eastAsia="sl-SI"/>
        </w:rPr>
      </w:pPr>
      <w:r w:rsidRPr="00B80746">
        <w:rPr>
          <w:rFonts w:ascii="Arial" w:eastAsia="Times New Roman" w:hAnsi="Arial" w:cs="Arial"/>
          <w:bCs/>
          <w:sz w:val="18"/>
          <w:szCs w:val="18"/>
          <w:lang w:eastAsia="sl-SI"/>
        </w:rPr>
        <w:t xml:space="preserve">Storitve tehnične podpore Oracle licenčne programske opreme se opravljajo v skladu z veljavnimi Oracle pravili tehnične podpore, dostopnimi na spletni strani: https://oracle.com/support. Programska oprema v času Premier </w:t>
      </w:r>
      <w:proofErr w:type="spellStart"/>
      <w:r w:rsidRPr="00B80746">
        <w:rPr>
          <w:rFonts w:ascii="Arial" w:eastAsia="Times New Roman" w:hAnsi="Arial" w:cs="Arial"/>
          <w:bCs/>
          <w:sz w:val="18"/>
          <w:szCs w:val="18"/>
          <w:lang w:eastAsia="sl-SI"/>
        </w:rPr>
        <w:t>Support</w:t>
      </w:r>
      <w:proofErr w:type="spellEnd"/>
      <w:r w:rsidRPr="00B80746">
        <w:rPr>
          <w:rFonts w:ascii="Arial" w:eastAsia="Times New Roman" w:hAnsi="Arial" w:cs="Arial"/>
          <w:bCs/>
          <w:sz w:val="18"/>
          <w:szCs w:val="18"/>
          <w:lang w:eastAsia="sl-SI"/>
        </w:rPr>
        <w:t xml:space="preserve"> obdobja znotraj </w:t>
      </w:r>
      <w:proofErr w:type="spellStart"/>
      <w:r w:rsidRPr="00B80746">
        <w:rPr>
          <w:rFonts w:ascii="Arial" w:eastAsia="Times New Roman" w:hAnsi="Arial" w:cs="Arial"/>
          <w:bCs/>
          <w:sz w:val="18"/>
          <w:szCs w:val="18"/>
          <w:lang w:eastAsia="sl-SI"/>
        </w:rPr>
        <w:t>Oraclovega</w:t>
      </w:r>
      <w:proofErr w:type="spellEnd"/>
      <w:r w:rsidRPr="00B80746">
        <w:rPr>
          <w:rFonts w:ascii="Arial" w:eastAsia="Times New Roman" w:hAnsi="Arial" w:cs="Arial"/>
          <w:bCs/>
          <w:sz w:val="18"/>
          <w:szCs w:val="18"/>
          <w:lang w:eastAsia="sl-SI"/>
        </w:rPr>
        <w:t xml:space="preserve"> cikla podpore obsega naslednje storitve (Software </w:t>
      </w:r>
      <w:proofErr w:type="spellStart"/>
      <w:r w:rsidRPr="00B80746">
        <w:rPr>
          <w:rFonts w:ascii="Arial" w:eastAsia="Times New Roman" w:hAnsi="Arial" w:cs="Arial"/>
          <w:bCs/>
          <w:sz w:val="18"/>
          <w:szCs w:val="18"/>
          <w:lang w:eastAsia="sl-SI"/>
        </w:rPr>
        <w:t>Update</w:t>
      </w:r>
      <w:proofErr w:type="spellEnd"/>
      <w:r w:rsidRPr="00B80746">
        <w:rPr>
          <w:rFonts w:ascii="Arial" w:eastAsia="Times New Roman" w:hAnsi="Arial" w:cs="Arial"/>
          <w:bCs/>
          <w:sz w:val="18"/>
          <w:szCs w:val="18"/>
          <w:lang w:eastAsia="sl-SI"/>
        </w:rPr>
        <w:t xml:space="preserve"> </w:t>
      </w:r>
      <w:proofErr w:type="spellStart"/>
      <w:r w:rsidRPr="00B80746">
        <w:rPr>
          <w:rFonts w:ascii="Arial" w:eastAsia="Times New Roman" w:hAnsi="Arial" w:cs="Arial"/>
          <w:bCs/>
          <w:sz w:val="18"/>
          <w:szCs w:val="18"/>
          <w:lang w:eastAsia="sl-SI"/>
        </w:rPr>
        <w:t>License</w:t>
      </w:r>
      <w:proofErr w:type="spellEnd"/>
      <w:r w:rsidRPr="00B80746">
        <w:rPr>
          <w:rFonts w:ascii="Arial" w:eastAsia="Times New Roman" w:hAnsi="Arial" w:cs="Arial"/>
          <w:bCs/>
          <w:sz w:val="18"/>
          <w:szCs w:val="18"/>
          <w:lang w:eastAsia="sl-SI"/>
        </w:rPr>
        <w:t xml:space="preserve"> &amp; </w:t>
      </w:r>
      <w:proofErr w:type="spellStart"/>
      <w:r w:rsidRPr="00B80746">
        <w:rPr>
          <w:rFonts w:ascii="Arial" w:eastAsia="Times New Roman" w:hAnsi="Arial" w:cs="Arial"/>
          <w:bCs/>
          <w:sz w:val="18"/>
          <w:szCs w:val="18"/>
          <w:lang w:eastAsia="sl-SI"/>
        </w:rPr>
        <w:t>Support</w:t>
      </w:r>
      <w:proofErr w:type="spellEnd"/>
      <w:r w:rsidRPr="00B80746">
        <w:rPr>
          <w:rFonts w:ascii="Arial" w:eastAsia="Times New Roman" w:hAnsi="Arial" w:cs="Arial"/>
          <w:bCs/>
          <w:sz w:val="18"/>
          <w:szCs w:val="18"/>
          <w:lang w:eastAsia="sl-SI"/>
        </w:rPr>
        <w:t xml:space="preserve">): </w:t>
      </w:r>
    </w:p>
    <w:p w14:paraId="25616E55" w14:textId="77777777" w:rsidR="00E44C10" w:rsidRPr="0060156B" w:rsidRDefault="00E44C10" w:rsidP="00E44C10">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nove verzije (posodobitve) programske opreme, </w:t>
      </w:r>
    </w:p>
    <w:p w14:paraId="25D27AD0" w14:textId="77777777" w:rsidR="00E44C10" w:rsidRPr="0060156B" w:rsidRDefault="00E44C10" w:rsidP="00E44C10">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popravke programske opreme, varnostna opozorila, </w:t>
      </w:r>
    </w:p>
    <w:p w14:paraId="16BE3F6D" w14:textId="77777777" w:rsidR="00E44C10" w:rsidRPr="0060156B" w:rsidRDefault="00E44C10" w:rsidP="00E44C10">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navodila in postopke za nadgradnjo programske opreme, (razpoložljivost se lahko razlikuje glede na program), </w:t>
      </w:r>
    </w:p>
    <w:p w14:paraId="1B94057A" w14:textId="77777777" w:rsidR="00E44C10" w:rsidRPr="0060156B" w:rsidRDefault="00E44C10" w:rsidP="00E44C10">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certificiranje za večino novih proizvodov/različic drugih proizvajalcev, (razpoložljivost se lahko razlikuje glede na program),  </w:t>
      </w:r>
    </w:p>
    <w:p w14:paraId="18A2DABC" w14:textId="77777777" w:rsidR="00E44C10" w:rsidRPr="0060156B" w:rsidRDefault="00E44C10" w:rsidP="00E44C10">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večje izdaje programov in tehnologij, kar obsega splošne vzdrževalne izdaje, izdaje določenih funkcij in posodobitve dokumentacije, </w:t>
      </w:r>
    </w:p>
    <w:p w14:paraId="3AAE27BA" w14:textId="77777777" w:rsidR="00E44C10" w:rsidRPr="0060156B" w:rsidRDefault="00E44C10" w:rsidP="00E44C10">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pomoč za storitvene zahtevke 24 ur na dan vse dni v tednu, </w:t>
      </w:r>
    </w:p>
    <w:p w14:paraId="4636E4B6" w14:textId="77777777" w:rsidR="00E44C10" w:rsidRPr="0060156B" w:rsidRDefault="00E44C10" w:rsidP="00E44C10">
      <w:pPr>
        <w:numPr>
          <w:ilvl w:val="0"/>
          <w:numId w:val="45"/>
        </w:numPr>
        <w:spacing w:after="0" w:line="240" w:lineRule="auto"/>
        <w:jc w:val="both"/>
        <w:rPr>
          <w:rFonts w:ascii="Arial" w:eastAsia="Times New Roman" w:hAnsi="Arial" w:cs="Arial"/>
          <w:bCs/>
          <w:sz w:val="18"/>
          <w:szCs w:val="18"/>
          <w:lang w:eastAsia="sl-SI"/>
        </w:rPr>
      </w:pPr>
      <w:r w:rsidRPr="0060156B">
        <w:rPr>
          <w:rFonts w:ascii="Arial" w:eastAsia="Times New Roman" w:hAnsi="Arial" w:cs="Arial"/>
          <w:bCs/>
          <w:sz w:val="18"/>
          <w:szCs w:val="18"/>
          <w:lang w:eastAsia="sl-SI"/>
        </w:rPr>
        <w:t xml:space="preserve">dostop do podpore </w:t>
      </w:r>
      <w:proofErr w:type="spellStart"/>
      <w:r w:rsidRPr="0060156B">
        <w:rPr>
          <w:rFonts w:ascii="Arial" w:eastAsia="Times New Roman" w:hAnsi="Arial" w:cs="Arial"/>
          <w:bCs/>
          <w:sz w:val="18"/>
          <w:szCs w:val="18"/>
          <w:lang w:eastAsia="sl-SI"/>
        </w:rPr>
        <w:t>My</w:t>
      </w:r>
      <w:proofErr w:type="spellEnd"/>
      <w:r w:rsidRPr="0060156B">
        <w:rPr>
          <w:rFonts w:ascii="Arial" w:eastAsia="Times New Roman" w:hAnsi="Arial" w:cs="Arial"/>
          <w:bCs/>
          <w:sz w:val="18"/>
          <w:szCs w:val="18"/>
          <w:lang w:eastAsia="sl-SI"/>
        </w:rPr>
        <w:t xml:space="preserve"> Oracle </w:t>
      </w:r>
      <w:proofErr w:type="spellStart"/>
      <w:r w:rsidRPr="0060156B">
        <w:rPr>
          <w:rFonts w:ascii="Arial" w:eastAsia="Times New Roman" w:hAnsi="Arial" w:cs="Arial"/>
          <w:bCs/>
          <w:sz w:val="18"/>
          <w:szCs w:val="18"/>
          <w:lang w:eastAsia="sl-SI"/>
        </w:rPr>
        <w:t>Support</w:t>
      </w:r>
      <w:proofErr w:type="spellEnd"/>
      <w:r w:rsidRPr="0060156B">
        <w:rPr>
          <w:rFonts w:ascii="Arial" w:eastAsia="Times New Roman" w:hAnsi="Arial" w:cs="Arial"/>
          <w:bCs/>
          <w:sz w:val="18"/>
          <w:szCs w:val="18"/>
          <w:lang w:eastAsia="sl-SI"/>
        </w:rPr>
        <w:t xml:space="preserve"> (spletni sistemi za podporo strankam, ki so na voljo 24 ur na dan vse dni v tednu), vključno z možnostjo spletne prijave storitvenih zahtevkov, </w:t>
      </w:r>
    </w:p>
    <w:p w14:paraId="42F0E14D" w14:textId="77777777" w:rsidR="00E44C10" w:rsidRPr="0060156B" w:rsidRDefault="00E44C10" w:rsidP="00E44C10">
      <w:pPr>
        <w:numPr>
          <w:ilvl w:val="0"/>
          <w:numId w:val="45"/>
        </w:numPr>
        <w:spacing w:after="0" w:line="240" w:lineRule="auto"/>
        <w:jc w:val="both"/>
        <w:rPr>
          <w:rFonts w:ascii="Arial" w:eastAsia="Times New Roman" w:hAnsi="Arial" w:cs="Arial"/>
          <w:bCs/>
          <w:sz w:val="18"/>
          <w:szCs w:val="18"/>
          <w:lang w:eastAsia="sl-SI"/>
        </w:rPr>
      </w:pPr>
      <w:proofErr w:type="spellStart"/>
      <w:r w:rsidRPr="0060156B">
        <w:rPr>
          <w:rFonts w:ascii="Arial" w:eastAsia="Times New Roman" w:hAnsi="Arial" w:cs="Arial"/>
          <w:bCs/>
          <w:sz w:val="18"/>
          <w:szCs w:val="18"/>
          <w:lang w:eastAsia="sl-SI"/>
        </w:rPr>
        <w:t>netehnične</w:t>
      </w:r>
      <w:proofErr w:type="spellEnd"/>
      <w:r w:rsidRPr="0060156B">
        <w:rPr>
          <w:rFonts w:ascii="Arial" w:eastAsia="Times New Roman" w:hAnsi="Arial" w:cs="Arial"/>
          <w:bCs/>
          <w:sz w:val="18"/>
          <w:szCs w:val="18"/>
          <w:lang w:eastAsia="sl-SI"/>
        </w:rPr>
        <w:t xml:space="preserve"> storitve med običajnim delovnim časom. </w:t>
      </w:r>
    </w:p>
    <w:p w14:paraId="2E000FE1" w14:textId="77777777" w:rsidR="00E44C10" w:rsidRPr="00B80746" w:rsidRDefault="00E44C10" w:rsidP="00E44C10">
      <w:pPr>
        <w:spacing w:after="0" w:line="240" w:lineRule="auto"/>
        <w:jc w:val="both"/>
        <w:rPr>
          <w:rFonts w:ascii="Arial" w:eastAsia="Times New Roman" w:hAnsi="Arial" w:cs="Arial"/>
          <w:bCs/>
          <w:sz w:val="18"/>
          <w:szCs w:val="18"/>
          <w:lang w:eastAsia="sl-SI"/>
        </w:rPr>
      </w:pPr>
      <w:r w:rsidRPr="00B80746">
        <w:rPr>
          <w:rFonts w:ascii="Arial" w:eastAsia="Times New Roman" w:hAnsi="Arial" w:cs="Arial"/>
          <w:bCs/>
          <w:sz w:val="18"/>
          <w:szCs w:val="18"/>
          <w:lang w:eastAsia="sl-SI"/>
        </w:rPr>
        <w:t xml:space="preserve">Storitve se opravljajo preko </w:t>
      </w:r>
      <w:proofErr w:type="spellStart"/>
      <w:r w:rsidRPr="00B80746">
        <w:rPr>
          <w:rFonts w:ascii="Arial" w:eastAsia="Times New Roman" w:hAnsi="Arial" w:cs="Arial"/>
          <w:bCs/>
          <w:sz w:val="18"/>
          <w:szCs w:val="18"/>
          <w:lang w:eastAsia="sl-SI"/>
        </w:rPr>
        <w:t>My</w:t>
      </w:r>
      <w:proofErr w:type="spellEnd"/>
      <w:r w:rsidRPr="00B80746">
        <w:rPr>
          <w:rFonts w:ascii="Arial" w:eastAsia="Times New Roman" w:hAnsi="Arial" w:cs="Arial"/>
          <w:bCs/>
          <w:sz w:val="18"/>
          <w:szCs w:val="18"/>
          <w:lang w:eastAsia="sl-SI"/>
        </w:rPr>
        <w:t xml:space="preserve"> Oracle </w:t>
      </w:r>
      <w:proofErr w:type="spellStart"/>
      <w:r w:rsidRPr="00B80746">
        <w:rPr>
          <w:rFonts w:ascii="Arial" w:eastAsia="Times New Roman" w:hAnsi="Arial" w:cs="Arial"/>
          <w:bCs/>
          <w:sz w:val="18"/>
          <w:szCs w:val="18"/>
          <w:lang w:eastAsia="sl-SI"/>
        </w:rPr>
        <w:t>Support</w:t>
      </w:r>
      <w:proofErr w:type="spellEnd"/>
      <w:r w:rsidRPr="00B80746">
        <w:rPr>
          <w:rFonts w:ascii="Arial" w:eastAsia="Times New Roman" w:hAnsi="Arial" w:cs="Arial"/>
          <w:bCs/>
          <w:sz w:val="18"/>
          <w:szCs w:val="18"/>
          <w:lang w:eastAsia="sl-SI"/>
        </w:rPr>
        <w:t xml:space="preserve"> portala (https://support.oracle.com) ali po telefonu.</w:t>
      </w:r>
    </w:p>
    <w:p w14:paraId="4225CF71" w14:textId="77777777" w:rsidR="008820B4" w:rsidRDefault="008820B4" w:rsidP="004A494E">
      <w:pPr>
        <w:spacing w:after="0" w:line="240" w:lineRule="auto"/>
        <w:jc w:val="both"/>
        <w:rPr>
          <w:rFonts w:ascii="Arial" w:eastAsia="Times New Roman" w:hAnsi="Arial" w:cs="Arial"/>
          <w:sz w:val="18"/>
          <w:szCs w:val="18"/>
          <w:lang w:eastAsia="sl-SI"/>
        </w:rPr>
      </w:pPr>
    </w:p>
    <w:p w14:paraId="2D9A4FD3" w14:textId="77777777" w:rsidR="008820B4" w:rsidRDefault="008820B4" w:rsidP="004A494E">
      <w:pPr>
        <w:spacing w:after="0" w:line="240" w:lineRule="auto"/>
        <w:jc w:val="both"/>
        <w:rPr>
          <w:rFonts w:ascii="Arial" w:eastAsia="Times New Roman" w:hAnsi="Arial" w:cs="Arial"/>
          <w:sz w:val="18"/>
          <w:szCs w:val="18"/>
          <w:lang w:eastAsia="sl-SI"/>
        </w:rPr>
      </w:pPr>
    </w:p>
    <w:p w14:paraId="7AD43ECC" w14:textId="3F940BED" w:rsidR="004A494E" w:rsidRPr="00F26DE6" w:rsidRDefault="004A494E" w:rsidP="004A494E">
      <w:pPr>
        <w:spacing w:after="0" w:line="240" w:lineRule="auto"/>
        <w:jc w:val="both"/>
        <w:rPr>
          <w:rFonts w:ascii="Arial" w:eastAsia="Times New Roman" w:hAnsi="Arial" w:cs="Arial"/>
          <w:sz w:val="18"/>
          <w:szCs w:val="18"/>
          <w:lang w:eastAsia="sl-SI"/>
        </w:rPr>
      </w:pPr>
      <w:r w:rsidRPr="00F26DE6">
        <w:rPr>
          <w:rFonts w:ascii="Arial" w:eastAsia="Times New Roman" w:hAnsi="Arial" w:cs="Arial"/>
          <w:sz w:val="18"/>
          <w:szCs w:val="18"/>
          <w:lang w:eastAsia="sl-SI"/>
        </w:rPr>
        <w:t>Po plačilu dobavljenih licenc programske opreme postane naročnik lastnik licenc programske opreme, programsko opremo pa lahko uporablja v okviru licenčnih pogojev časovno neomejeno. Naročnik je upravičen do uporabe zadnje verzije programske opreme, ki je bila dosegljiva pred iztekom obdobja vzdrževanja.</w:t>
      </w:r>
    </w:p>
    <w:p w14:paraId="06DB968D" w14:textId="3C581134" w:rsidR="004A494E" w:rsidRPr="008820B4" w:rsidRDefault="008820B4" w:rsidP="008820B4">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3</w:t>
      </w:r>
      <w:r w:rsidRPr="008820B4">
        <w:rPr>
          <w:rFonts w:ascii="Arial" w:hAnsi="Arial" w:cs="Arial"/>
          <w:b/>
          <w:bCs/>
          <w:color w:val="000000"/>
          <w:sz w:val="18"/>
          <w:szCs w:val="18"/>
        </w:rPr>
        <w:t xml:space="preserve">. člen </w:t>
      </w:r>
    </w:p>
    <w:p w14:paraId="14E529DC" w14:textId="76670F5F" w:rsidR="008820B4" w:rsidRDefault="008820B4" w:rsidP="008820B4">
      <w:pPr>
        <w:jc w:val="both"/>
        <w:rPr>
          <w:rFonts w:ascii="Arial" w:hAnsi="Arial" w:cs="Arial"/>
          <w:sz w:val="18"/>
          <w:szCs w:val="18"/>
        </w:rPr>
      </w:pPr>
      <w:r w:rsidRPr="008820B4">
        <w:rPr>
          <w:rFonts w:ascii="Arial" w:hAnsi="Arial" w:cs="Arial"/>
          <w:sz w:val="18"/>
          <w:szCs w:val="18"/>
        </w:rPr>
        <w:t>Namen te pogodbe so nove ve</w:t>
      </w:r>
      <w:r>
        <w:rPr>
          <w:rFonts w:ascii="Arial" w:hAnsi="Arial" w:cs="Arial"/>
          <w:sz w:val="18"/>
          <w:szCs w:val="18"/>
        </w:rPr>
        <w:t>r</w:t>
      </w:r>
      <w:r w:rsidRPr="008820B4">
        <w:rPr>
          <w:rFonts w:ascii="Arial" w:hAnsi="Arial" w:cs="Arial"/>
          <w:sz w:val="18"/>
          <w:szCs w:val="18"/>
        </w:rPr>
        <w:t>zije podprte programske opreme, ko so na voljo in storitve tehnične podpore za licenčno programsko opremo, ki</w:t>
      </w:r>
      <w:r w:rsidR="00E2394D">
        <w:rPr>
          <w:rFonts w:ascii="Arial" w:hAnsi="Arial" w:cs="Arial"/>
          <w:sz w:val="18"/>
          <w:szCs w:val="18"/>
        </w:rPr>
        <w:t xml:space="preserve"> </w:t>
      </w:r>
      <w:r w:rsidRPr="008820B4">
        <w:rPr>
          <w:rFonts w:ascii="Arial" w:hAnsi="Arial" w:cs="Arial"/>
          <w:sz w:val="18"/>
          <w:szCs w:val="18"/>
        </w:rPr>
        <w:t xml:space="preserve">je predmet te pogodbe. Pogodbene storitve se opravljajo v skladu s Prilogo 1 (vključno s pogodbami, na katere se le-ta sklicuje), z </w:t>
      </w:r>
      <w:r>
        <w:rPr>
          <w:rFonts w:ascii="Arial" w:hAnsi="Arial" w:cs="Arial"/>
          <w:sz w:val="18"/>
          <w:szCs w:val="18"/>
        </w:rPr>
        <w:t>O</w:t>
      </w:r>
      <w:r w:rsidRPr="008820B4">
        <w:rPr>
          <w:rFonts w:ascii="Arial" w:hAnsi="Arial" w:cs="Arial"/>
          <w:sz w:val="18"/>
          <w:szCs w:val="18"/>
        </w:rPr>
        <w:t>racle pravili storitev tehnične podpore dostopnimi na internetni strani: http:i/www.orac_le.com/support/policies.html in v skladu s to pogodbo.</w:t>
      </w:r>
    </w:p>
    <w:p w14:paraId="17A8EB30" w14:textId="01131F13" w:rsidR="004A494E" w:rsidRPr="001E096B" w:rsidRDefault="004A494E" w:rsidP="001E096B">
      <w:pPr>
        <w:spacing w:before="225" w:after="225" w:line="240" w:lineRule="auto"/>
        <w:jc w:val="center"/>
        <w:rPr>
          <w:rFonts w:ascii="Arial" w:hAnsi="Arial" w:cs="Arial"/>
          <w:b/>
          <w:bCs/>
          <w:color w:val="000000"/>
          <w:sz w:val="18"/>
          <w:szCs w:val="18"/>
        </w:rPr>
      </w:pPr>
      <w:r w:rsidRPr="001E096B">
        <w:rPr>
          <w:rFonts w:ascii="Arial" w:hAnsi="Arial" w:cs="Arial"/>
          <w:b/>
          <w:bCs/>
          <w:color w:val="000000"/>
          <w:sz w:val="18"/>
          <w:szCs w:val="18"/>
        </w:rPr>
        <w:t>ČAS, ROKI IZVEDBE IN PREVZEM PROGRAMSKE OPREME</w:t>
      </w:r>
    </w:p>
    <w:p w14:paraId="0549E3B3" w14:textId="1DE06B14" w:rsidR="004A494E" w:rsidRPr="001E096B" w:rsidRDefault="00443DBD" w:rsidP="001E096B">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4</w:t>
      </w:r>
      <w:r w:rsidR="001E096B">
        <w:rPr>
          <w:rFonts w:ascii="Arial" w:hAnsi="Arial" w:cs="Arial"/>
          <w:b/>
          <w:bCs/>
          <w:color w:val="000000"/>
          <w:sz w:val="18"/>
          <w:szCs w:val="18"/>
        </w:rPr>
        <w:t xml:space="preserve">. </w:t>
      </w:r>
      <w:r w:rsidR="004A494E" w:rsidRPr="001E096B">
        <w:rPr>
          <w:rFonts w:ascii="Arial" w:hAnsi="Arial" w:cs="Arial"/>
          <w:b/>
          <w:bCs/>
          <w:color w:val="000000"/>
          <w:sz w:val="18"/>
          <w:szCs w:val="18"/>
        </w:rPr>
        <w:t>člen</w:t>
      </w:r>
    </w:p>
    <w:p w14:paraId="7EB0F302" w14:textId="77777777" w:rsidR="004A494E" w:rsidRPr="001E096B" w:rsidRDefault="004A494E" w:rsidP="001E096B">
      <w:pPr>
        <w:spacing w:before="225" w:after="225" w:line="240" w:lineRule="auto"/>
        <w:jc w:val="center"/>
        <w:rPr>
          <w:rFonts w:ascii="Arial" w:hAnsi="Arial" w:cs="Arial"/>
          <w:b/>
          <w:bCs/>
          <w:color w:val="000000"/>
          <w:sz w:val="18"/>
          <w:szCs w:val="18"/>
        </w:rPr>
      </w:pPr>
      <w:r w:rsidRPr="001E096B">
        <w:rPr>
          <w:rFonts w:ascii="Arial" w:hAnsi="Arial" w:cs="Arial"/>
          <w:b/>
          <w:bCs/>
          <w:color w:val="000000"/>
          <w:sz w:val="18"/>
          <w:szCs w:val="18"/>
        </w:rPr>
        <w:t>Čas izvedbe</w:t>
      </w:r>
    </w:p>
    <w:p w14:paraId="53B0EB9D" w14:textId="77777777" w:rsidR="004A494E" w:rsidRPr="00F26DE6" w:rsidRDefault="004A494E" w:rsidP="004A494E">
      <w:pPr>
        <w:jc w:val="both"/>
        <w:rPr>
          <w:rFonts w:ascii="Arial" w:hAnsi="Arial" w:cs="Arial"/>
          <w:sz w:val="18"/>
          <w:szCs w:val="18"/>
        </w:rPr>
      </w:pPr>
      <w:r w:rsidRPr="00F26DE6">
        <w:rPr>
          <w:rFonts w:ascii="Arial" w:hAnsi="Arial" w:cs="Arial"/>
          <w:sz w:val="18"/>
          <w:szCs w:val="18"/>
        </w:rPr>
        <w:t xml:space="preserve">Delovni čas je za potrebe tega javnega naročila opredeljen kot čas od ponedeljka do petka, med 07:00 in 17:00 ob delovnih dneh. Po dogovoru z naročnikom se storitve lahko izvajajo tudi izven tega delovnega časa. </w:t>
      </w:r>
    </w:p>
    <w:p w14:paraId="0A093824" w14:textId="41028F16" w:rsidR="004A494E" w:rsidRPr="001E096B" w:rsidRDefault="00443DBD" w:rsidP="001E096B">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5</w:t>
      </w:r>
      <w:r w:rsidR="001E096B">
        <w:rPr>
          <w:rFonts w:ascii="Arial" w:hAnsi="Arial" w:cs="Arial"/>
          <w:b/>
          <w:bCs/>
          <w:color w:val="000000"/>
          <w:sz w:val="18"/>
          <w:szCs w:val="18"/>
        </w:rPr>
        <w:t xml:space="preserve">. </w:t>
      </w:r>
      <w:r w:rsidR="004A494E" w:rsidRPr="001E096B">
        <w:rPr>
          <w:rFonts w:ascii="Arial" w:hAnsi="Arial" w:cs="Arial"/>
          <w:b/>
          <w:bCs/>
          <w:color w:val="000000"/>
          <w:sz w:val="18"/>
          <w:szCs w:val="18"/>
        </w:rPr>
        <w:t>člen</w:t>
      </w:r>
    </w:p>
    <w:p w14:paraId="1EBB6AF0" w14:textId="77777777" w:rsidR="004A494E" w:rsidRPr="001E096B" w:rsidRDefault="004A494E" w:rsidP="00443DBD">
      <w:pPr>
        <w:spacing w:before="225" w:after="225" w:line="240" w:lineRule="auto"/>
        <w:jc w:val="center"/>
        <w:rPr>
          <w:rFonts w:ascii="Arial" w:hAnsi="Arial" w:cs="Arial"/>
          <w:b/>
          <w:bCs/>
          <w:color w:val="000000"/>
          <w:sz w:val="18"/>
          <w:szCs w:val="18"/>
        </w:rPr>
      </w:pPr>
      <w:r w:rsidRPr="001E096B">
        <w:rPr>
          <w:rFonts w:ascii="Arial" w:hAnsi="Arial" w:cs="Arial"/>
          <w:b/>
          <w:bCs/>
          <w:color w:val="000000"/>
          <w:sz w:val="18"/>
          <w:szCs w:val="18"/>
        </w:rPr>
        <w:lastRenderedPageBreak/>
        <w:t>Roki izvedbe</w:t>
      </w:r>
    </w:p>
    <w:p w14:paraId="4A69BC91" w14:textId="77777777" w:rsidR="004A494E" w:rsidRPr="001E096B" w:rsidRDefault="004A494E" w:rsidP="00443DBD">
      <w:pPr>
        <w:spacing w:before="225" w:after="225" w:line="240" w:lineRule="auto"/>
        <w:jc w:val="both"/>
        <w:rPr>
          <w:rFonts w:ascii="Arial" w:hAnsi="Arial" w:cs="Arial"/>
          <w:b/>
          <w:bCs/>
          <w:color w:val="000000"/>
          <w:sz w:val="18"/>
          <w:szCs w:val="18"/>
        </w:rPr>
      </w:pPr>
      <w:r w:rsidRPr="00F26DE6">
        <w:rPr>
          <w:rFonts w:ascii="Arial" w:hAnsi="Arial" w:cs="Arial"/>
          <w:sz w:val="18"/>
          <w:szCs w:val="18"/>
        </w:rPr>
        <w:t xml:space="preserve">Izvajalec se zavezuje izvesti dobavo predmetnih licenc in vključitev le-teh v vzdrževanje v roku trideset (30 dni) od dneva veljavnosti te pogodbe. Po opravljeni dobavi in vključitvi licenc v vzdrževanje izvajalec in naročnik podpišeta prevzemni zapisnik. </w:t>
      </w:r>
    </w:p>
    <w:p w14:paraId="59453BF4" w14:textId="7698E3FA" w:rsidR="004A494E" w:rsidRPr="001E096B" w:rsidRDefault="00443DBD" w:rsidP="001E096B">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6</w:t>
      </w:r>
      <w:r w:rsidR="001E096B">
        <w:rPr>
          <w:rFonts w:ascii="Arial" w:hAnsi="Arial" w:cs="Arial"/>
          <w:b/>
          <w:bCs/>
          <w:color w:val="000000"/>
          <w:sz w:val="18"/>
          <w:szCs w:val="18"/>
        </w:rPr>
        <w:t xml:space="preserve">. </w:t>
      </w:r>
      <w:r w:rsidR="004A494E" w:rsidRPr="001E096B">
        <w:rPr>
          <w:rFonts w:ascii="Arial" w:hAnsi="Arial" w:cs="Arial"/>
          <w:b/>
          <w:bCs/>
          <w:color w:val="000000"/>
          <w:sz w:val="18"/>
          <w:szCs w:val="18"/>
        </w:rPr>
        <w:t>člen</w:t>
      </w:r>
    </w:p>
    <w:p w14:paraId="5019D67B" w14:textId="77777777" w:rsidR="004A494E" w:rsidRPr="00F26DE6" w:rsidRDefault="004A494E" w:rsidP="001E096B">
      <w:pPr>
        <w:spacing w:before="225" w:after="225" w:line="240" w:lineRule="auto"/>
        <w:jc w:val="center"/>
        <w:rPr>
          <w:rFonts w:ascii="Arial" w:hAnsi="Arial" w:cs="Arial"/>
          <w:b/>
          <w:sz w:val="18"/>
          <w:szCs w:val="18"/>
        </w:rPr>
      </w:pPr>
      <w:r w:rsidRPr="001E096B">
        <w:rPr>
          <w:rFonts w:ascii="Arial" w:hAnsi="Arial" w:cs="Arial"/>
          <w:b/>
          <w:bCs/>
          <w:color w:val="000000"/>
          <w:sz w:val="18"/>
          <w:szCs w:val="18"/>
        </w:rPr>
        <w:t>Spremenjene okoliščine, ki vplivajo na rok</w:t>
      </w:r>
      <w:r w:rsidRPr="00F26DE6">
        <w:rPr>
          <w:rFonts w:ascii="Arial" w:hAnsi="Arial" w:cs="Arial"/>
          <w:b/>
          <w:sz w:val="18"/>
          <w:szCs w:val="18"/>
        </w:rPr>
        <w:t xml:space="preserve"> izvedbe</w:t>
      </w:r>
    </w:p>
    <w:p w14:paraId="3E7491D2" w14:textId="77777777" w:rsidR="004A494E" w:rsidRPr="00F26DE6" w:rsidRDefault="004A494E" w:rsidP="004A494E">
      <w:pPr>
        <w:jc w:val="both"/>
        <w:rPr>
          <w:rFonts w:ascii="Arial" w:hAnsi="Arial" w:cs="Arial"/>
          <w:sz w:val="18"/>
          <w:szCs w:val="18"/>
        </w:rPr>
      </w:pPr>
      <w:r w:rsidRPr="00F26DE6">
        <w:rPr>
          <w:rFonts w:ascii="Arial" w:hAnsi="Arial" w:cs="Arial"/>
          <w:sz w:val="18"/>
          <w:szCs w:val="18"/>
        </w:rPr>
        <w:t xml:space="preserve">Roki izvedbe dobav in storitev po tej pogodbi se izjemoma lahko podaljšajo v primerih: </w:t>
      </w:r>
    </w:p>
    <w:p w14:paraId="190B0AE5" w14:textId="77777777" w:rsidR="004A494E" w:rsidRPr="00F26DE6" w:rsidRDefault="004A494E" w:rsidP="00CF382D">
      <w:pPr>
        <w:pStyle w:val="Telobesedila33"/>
        <w:numPr>
          <w:ilvl w:val="0"/>
          <w:numId w:val="54"/>
        </w:numPr>
        <w:tabs>
          <w:tab w:val="clear" w:pos="720"/>
          <w:tab w:val="clear" w:pos="1080"/>
          <w:tab w:val="num" w:pos="567"/>
        </w:tabs>
        <w:spacing w:line="276" w:lineRule="auto"/>
        <w:ind w:hanging="796"/>
        <w:rPr>
          <w:rFonts w:ascii="Arial" w:hAnsi="Arial" w:cs="Arial"/>
          <w:sz w:val="18"/>
          <w:szCs w:val="18"/>
        </w:rPr>
      </w:pPr>
      <w:r w:rsidRPr="00F26DE6">
        <w:rPr>
          <w:rFonts w:ascii="Arial" w:hAnsi="Arial" w:cs="Arial"/>
          <w:sz w:val="18"/>
          <w:szCs w:val="18"/>
        </w:rPr>
        <w:t>izrednih dogodkov (višja sila),</w:t>
      </w:r>
    </w:p>
    <w:p w14:paraId="57ADB25B" w14:textId="77777777" w:rsidR="004A494E" w:rsidRPr="00F26DE6" w:rsidRDefault="004A494E" w:rsidP="00CF382D">
      <w:pPr>
        <w:pStyle w:val="Telobesedila33"/>
        <w:numPr>
          <w:ilvl w:val="0"/>
          <w:numId w:val="54"/>
        </w:numPr>
        <w:tabs>
          <w:tab w:val="clear" w:pos="720"/>
          <w:tab w:val="clear" w:pos="1080"/>
          <w:tab w:val="num" w:pos="567"/>
        </w:tabs>
        <w:spacing w:line="276" w:lineRule="auto"/>
        <w:ind w:left="567" w:hanging="283"/>
        <w:rPr>
          <w:rFonts w:ascii="Arial" w:hAnsi="Arial" w:cs="Arial"/>
          <w:sz w:val="18"/>
          <w:szCs w:val="18"/>
        </w:rPr>
      </w:pPr>
      <w:r w:rsidRPr="00F26DE6">
        <w:rPr>
          <w:rFonts w:ascii="Arial" w:hAnsi="Arial" w:cs="Arial"/>
          <w:sz w:val="18"/>
          <w:szCs w:val="18"/>
        </w:rPr>
        <w:t>vladnih ukrepov, sprejetih zaradi izrednih okoliščin,</w:t>
      </w:r>
    </w:p>
    <w:p w14:paraId="3DA02B9E" w14:textId="77777777" w:rsidR="004A494E" w:rsidRPr="00F26DE6" w:rsidRDefault="004A494E" w:rsidP="00CF382D">
      <w:pPr>
        <w:pStyle w:val="Telobesedila33"/>
        <w:numPr>
          <w:ilvl w:val="0"/>
          <w:numId w:val="54"/>
        </w:numPr>
        <w:tabs>
          <w:tab w:val="clear" w:pos="720"/>
          <w:tab w:val="clear" w:pos="1080"/>
          <w:tab w:val="num" w:pos="567"/>
        </w:tabs>
        <w:spacing w:line="276" w:lineRule="auto"/>
        <w:ind w:left="567" w:hanging="283"/>
        <w:rPr>
          <w:rFonts w:ascii="Arial" w:hAnsi="Arial" w:cs="Arial"/>
          <w:sz w:val="18"/>
          <w:szCs w:val="18"/>
        </w:rPr>
      </w:pPr>
      <w:r w:rsidRPr="00F26DE6">
        <w:rPr>
          <w:rFonts w:ascii="Arial" w:hAnsi="Arial" w:cs="Arial"/>
          <w:sz w:val="18"/>
          <w:szCs w:val="18"/>
        </w:rPr>
        <w:t>prekinitve oziroma prestavitve izvajanja storitev/dobav na zahtevno naročnika,</w:t>
      </w:r>
    </w:p>
    <w:p w14:paraId="44B62F14" w14:textId="77777777" w:rsidR="004A494E" w:rsidRPr="00F26DE6" w:rsidRDefault="004A494E" w:rsidP="00CF382D">
      <w:pPr>
        <w:pStyle w:val="Telobesedila33"/>
        <w:numPr>
          <w:ilvl w:val="0"/>
          <w:numId w:val="54"/>
        </w:numPr>
        <w:tabs>
          <w:tab w:val="clear" w:pos="720"/>
          <w:tab w:val="clear" w:pos="1080"/>
          <w:tab w:val="num" w:pos="567"/>
        </w:tabs>
        <w:spacing w:line="276" w:lineRule="auto"/>
        <w:ind w:left="567" w:hanging="283"/>
        <w:rPr>
          <w:rFonts w:ascii="Arial" w:hAnsi="Arial" w:cs="Arial"/>
          <w:sz w:val="18"/>
          <w:szCs w:val="18"/>
        </w:rPr>
      </w:pPr>
      <w:r w:rsidRPr="00F26DE6">
        <w:rPr>
          <w:rFonts w:ascii="Arial" w:hAnsi="Arial" w:cs="Arial"/>
          <w:sz w:val="18"/>
          <w:szCs w:val="18"/>
        </w:rPr>
        <w:t>okoliščin oziroma dogodkov, ki vplivajo na izvedbo dobav in storitev, in jih ni bilo mogoče predvideti ter jih ni povzročil izvajalec.</w:t>
      </w:r>
    </w:p>
    <w:p w14:paraId="1C38F493" w14:textId="77777777" w:rsidR="004A494E" w:rsidRPr="00F26DE6" w:rsidRDefault="004A494E" w:rsidP="004A494E">
      <w:pPr>
        <w:jc w:val="both"/>
        <w:rPr>
          <w:rFonts w:ascii="Arial" w:hAnsi="Arial" w:cs="Arial"/>
          <w:sz w:val="18"/>
          <w:szCs w:val="18"/>
        </w:rPr>
      </w:pPr>
    </w:p>
    <w:p w14:paraId="500B6ADE" w14:textId="77777777" w:rsidR="004A494E" w:rsidRPr="00F26DE6" w:rsidRDefault="004A494E" w:rsidP="004A494E">
      <w:pPr>
        <w:jc w:val="both"/>
        <w:rPr>
          <w:rFonts w:ascii="Arial" w:hAnsi="Arial" w:cs="Arial"/>
          <w:sz w:val="18"/>
          <w:szCs w:val="18"/>
        </w:rPr>
      </w:pPr>
      <w:r w:rsidRPr="00F26DE6">
        <w:rPr>
          <w:rFonts w:ascii="Arial" w:hAnsi="Arial" w:cs="Arial"/>
          <w:sz w:val="18"/>
          <w:szCs w:val="18"/>
        </w:rPr>
        <w:t>Za višjo silo se štejejo dogodki in okoliščine, ki jih, kot takšne, priznava sodna praksa v primerljivih primerih.</w:t>
      </w:r>
    </w:p>
    <w:p w14:paraId="2EAF570B" w14:textId="77777777" w:rsidR="004A494E" w:rsidRPr="00F26DE6" w:rsidRDefault="004A494E" w:rsidP="004A494E">
      <w:pPr>
        <w:jc w:val="both"/>
        <w:rPr>
          <w:rFonts w:ascii="Arial" w:hAnsi="Arial" w:cs="Arial"/>
          <w:sz w:val="18"/>
          <w:szCs w:val="18"/>
        </w:rPr>
      </w:pPr>
      <w:r w:rsidRPr="00F26DE6">
        <w:rPr>
          <w:rFonts w:ascii="Arial" w:hAnsi="Arial" w:cs="Arial"/>
          <w:sz w:val="18"/>
          <w:szCs w:val="18"/>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 Naročnik pošlje izvajalcu potrditev podaljšanja roka po elektronski pošti in sklenitev aneksa glede podaljšanja le-tega ni potrebna. Ne glede na navedeno v prejšnjem stavku podaljšanje roka za dobavo predmetnih licenc in vključitev le-teh v vzdrževanje pogodbeni stranki dogovorita z aneksom k tej pogodbi.</w:t>
      </w:r>
    </w:p>
    <w:p w14:paraId="15EFE66E" w14:textId="77777777" w:rsidR="004A494E" w:rsidRPr="00F26DE6" w:rsidRDefault="004A494E" w:rsidP="004A494E">
      <w:pPr>
        <w:jc w:val="both"/>
        <w:rPr>
          <w:rFonts w:ascii="Arial" w:hAnsi="Arial" w:cs="Arial"/>
          <w:sz w:val="18"/>
          <w:szCs w:val="18"/>
        </w:rPr>
      </w:pPr>
      <w:r w:rsidRPr="00F26DE6">
        <w:rPr>
          <w:rFonts w:ascii="Arial" w:hAnsi="Arial" w:cs="Arial"/>
          <w:sz w:val="18"/>
          <w:szCs w:val="18"/>
        </w:rPr>
        <w:t>V primeru tretje alineje prvega odstavka tega člena se lahko rok izvedbe podaljša tudi na predlog naročnika brez predhodnega pisnega predloga izvajalca.</w:t>
      </w:r>
    </w:p>
    <w:p w14:paraId="3DE334EF" w14:textId="77777777" w:rsidR="004A494E" w:rsidRPr="00F26DE6" w:rsidRDefault="004A494E" w:rsidP="004A494E">
      <w:pPr>
        <w:jc w:val="both"/>
        <w:rPr>
          <w:rFonts w:ascii="Arial" w:hAnsi="Arial" w:cs="Arial"/>
          <w:sz w:val="18"/>
          <w:szCs w:val="18"/>
        </w:rPr>
      </w:pPr>
      <w:r w:rsidRPr="00F26DE6">
        <w:rPr>
          <w:rFonts w:ascii="Arial" w:hAnsi="Arial" w:cs="Arial"/>
          <w:sz w:val="18"/>
          <w:szCs w:val="18"/>
        </w:rPr>
        <w:t>Podaljšanje roka ne vpliva na pogodbene cene, določene s to pogodbo.</w:t>
      </w:r>
    </w:p>
    <w:p w14:paraId="5C28FFA2" w14:textId="471900EE" w:rsidR="004A494E" w:rsidRPr="001E096B" w:rsidRDefault="004A494E" w:rsidP="00FA020A">
      <w:pPr>
        <w:pStyle w:val="Odstavekseznama"/>
        <w:numPr>
          <w:ilvl w:val="0"/>
          <w:numId w:val="65"/>
        </w:numPr>
        <w:spacing w:before="225" w:after="225" w:line="240" w:lineRule="auto"/>
        <w:jc w:val="center"/>
        <w:rPr>
          <w:rFonts w:ascii="Arial" w:hAnsi="Arial" w:cs="Arial"/>
          <w:b/>
          <w:bCs/>
          <w:color w:val="000000"/>
          <w:sz w:val="18"/>
          <w:szCs w:val="18"/>
        </w:rPr>
      </w:pPr>
      <w:r w:rsidRPr="001E096B">
        <w:rPr>
          <w:rFonts w:ascii="Arial" w:hAnsi="Arial" w:cs="Arial"/>
          <w:b/>
          <w:bCs/>
          <w:color w:val="000000"/>
          <w:sz w:val="18"/>
          <w:szCs w:val="18"/>
        </w:rPr>
        <w:t>člen</w:t>
      </w:r>
    </w:p>
    <w:p w14:paraId="2BE3C6FD" w14:textId="77777777" w:rsidR="004A494E" w:rsidRPr="00F26DE6" w:rsidRDefault="004A494E" w:rsidP="004A494E">
      <w:pPr>
        <w:pStyle w:val="Naslov"/>
        <w:numPr>
          <w:ilvl w:val="0"/>
          <w:numId w:val="0"/>
        </w:numPr>
        <w:ind w:left="2836"/>
        <w:rPr>
          <w:rFonts w:ascii="Arial" w:hAnsi="Arial" w:cs="Arial"/>
          <w:sz w:val="18"/>
          <w:szCs w:val="18"/>
        </w:rPr>
      </w:pPr>
      <w:r w:rsidRPr="00F26DE6">
        <w:rPr>
          <w:rFonts w:ascii="Arial" w:hAnsi="Arial" w:cs="Arial"/>
          <w:sz w:val="18"/>
          <w:szCs w:val="18"/>
        </w:rPr>
        <w:t>Prevzem dobavljene programske opreme</w:t>
      </w:r>
    </w:p>
    <w:p w14:paraId="5C55A948" w14:textId="77777777" w:rsidR="004A494E" w:rsidRPr="00F26DE6" w:rsidRDefault="004A494E" w:rsidP="004A494E">
      <w:pPr>
        <w:rPr>
          <w:rFonts w:ascii="Arial" w:hAnsi="Arial" w:cs="Arial"/>
          <w:sz w:val="18"/>
          <w:szCs w:val="18"/>
        </w:rPr>
      </w:pPr>
    </w:p>
    <w:p w14:paraId="5D4C1309" w14:textId="77777777" w:rsidR="004A494E" w:rsidRPr="00F26DE6" w:rsidRDefault="004A494E" w:rsidP="004A494E">
      <w:pPr>
        <w:tabs>
          <w:tab w:val="left" w:pos="-3119"/>
          <w:tab w:val="left" w:pos="-2977"/>
          <w:tab w:val="left" w:pos="-2835"/>
        </w:tabs>
        <w:jc w:val="both"/>
        <w:rPr>
          <w:rFonts w:ascii="Arial" w:eastAsia="Calibri" w:hAnsi="Arial" w:cs="Arial"/>
          <w:sz w:val="18"/>
          <w:szCs w:val="18"/>
        </w:rPr>
      </w:pPr>
      <w:r w:rsidRPr="00F26DE6">
        <w:rPr>
          <w:rFonts w:ascii="Arial" w:eastAsia="Calibri" w:hAnsi="Arial" w:cs="Arial"/>
          <w:sz w:val="18"/>
          <w:szCs w:val="18"/>
        </w:rPr>
        <w:t>Naročnik se obvezuje podpisati dobavnico za dobavljeno programsko opremo ob ugotovitvi, da je prevzel pravilno dobavljeno programsko opremo in da je le-ta vključena v vzdrževanje.</w:t>
      </w:r>
    </w:p>
    <w:p w14:paraId="18A81F06" w14:textId="04B7E09E" w:rsidR="004A494E" w:rsidRPr="00F26DE6" w:rsidRDefault="004A494E" w:rsidP="004A494E">
      <w:pPr>
        <w:tabs>
          <w:tab w:val="left" w:pos="-3119"/>
          <w:tab w:val="left" w:pos="-2977"/>
          <w:tab w:val="left" w:pos="-2835"/>
        </w:tabs>
        <w:jc w:val="both"/>
        <w:rPr>
          <w:rFonts w:ascii="Arial" w:eastAsia="Calibri" w:hAnsi="Arial" w:cs="Arial"/>
          <w:sz w:val="18"/>
          <w:szCs w:val="18"/>
        </w:rPr>
      </w:pPr>
      <w:r w:rsidRPr="00F26DE6">
        <w:rPr>
          <w:rFonts w:ascii="Arial" w:eastAsia="Calibri" w:hAnsi="Arial" w:cs="Arial"/>
          <w:sz w:val="18"/>
          <w:szCs w:val="18"/>
        </w:rPr>
        <w:t>Izvajalec programsko opremo dostavi na naslov naročnika: UKC Ljubljana, Zaloška cesta 2, 1000, Ljubljana oziroma po elektronski poti.</w:t>
      </w:r>
    </w:p>
    <w:p w14:paraId="72A59F3F" w14:textId="56AEB6B5" w:rsidR="004A494E" w:rsidRPr="00F26DE6" w:rsidRDefault="004A494E" w:rsidP="004A494E">
      <w:pPr>
        <w:jc w:val="both"/>
        <w:rPr>
          <w:rFonts w:ascii="Arial" w:hAnsi="Arial" w:cs="Arial"/>
          <w:sz w:val="18"/>
          <w:szCs w:val="18"/>
        </w:rPr>
      </w:pPr>
      <w:r w:rsidRPr="00F26DE6">
        <w:rPr>
          <w:rFonts w:ascii="Arial" w:hAnsi="Arial" w:cs="Arial"/>
          <w:sz w:val="18"/>
          <w:szCs w:val="18"/>
        </w:rPr>
        <w:t>Izvajalec storitve po tej pogodbi izvaja po telefonu, preko elektronske pošte ali oddaljenega</w:t>
      </w:r>
      <w:r w:rsidR="001E096B">
        <w:rPr>
          <w:rFonts w:ascii="Arial" w:hAnsi="Arial" w:cs="Arial"/>
          <w:sz w:val="18"/>
          <w:szCs w:val="18"/>
        </w:rPr>
        <w:t xml:space="preserve"> </w:t>
      </w:r>
      <w:r w:rsidRPr="00F26DE6">
        <w:rPr>
          <w:rFonts w:ascii="Arial" w:hAnsi="Arial" w:cs="Arial"/>
          <w:sz w:val="18"/>
          <w:szCs w:val="18"/>
        </w:rPr>
        <w:t xml:space="preserve">dostopa. </w:t>
      </w:r>
    </w:p>
    <w:p w14:paraId="3175D32C" w14:textId="77777777" w:rsidR="004A494E" w:rsidRPr="001E096B" w:rsidRDefault="004A494E" w:rsidP="001E096B">
      <w:pPr>
        <w:spacing w:before="225" w:after="225" w:line="240" w:lineRule="auto"/>
        <w:jc w:val="center"/>
        <w:rPr>
          <w:rFonts w:ascii="Arial" w:hAnsi="Arial" w:cs="Arial"/>
          <w:b/>
          <w:bCs/>
          <w:color w:val="000000"/>
          <w:sz w:val="18"/>
          <w:szCs w:val="18"/>
        </w:rPr>
      </w:pPr>
      <w:r w:rsidRPr="001E096B">
        <w:rPr>
          <w:rFonts w:ascii="Arial" w:hAnsi="Arial" w:cs="Arial"/>
          <w:b/>
          <w:bCs/>
          <w:color w:val="000000"/>
          <w:sz w:val="18"/>
          <w:szCs w:val="18"/>
        </w:rPr>
        <w:t xml:space="preserve">POGODBENA CENA </w:t>
      </w:r>
    </w:p>
    <w:p w14:paraId="10526A99" w14:textId="4BDB1F36" w:rsidR="004A494E" w:rsidRPr="001E096B" w:rsidRDefault="004A494E" w:rsidP="00FA020A">
      <w:pPr>
        <w:pStyle w:val="Odstavekseznama"/>
        <w:numPr>
          <w:ilvl w:val="0"/>
          <w:numId w:val="65"/>
        </w:numPr>
        <w:spacing w:before="225" w:after="225" w:line="240" w:lineRule="auto"/>
        <w:jc w:val="center"/>
        <w:rPr>
          <w:rFonts w:ascii="Arial" w:hAnsi="Arial" w:cs="Arial"/>
          <w:b/>
          <w:bCs/>
          <w:color w:val="000000"/>
          <w:sz w:val="18"/>
          <w:szCs w:val="18"/>
        </w:rPr>
      </w:pPr>
      <w:r w:rsidRPr="001E096B">
        <w:rPr>
          <w:rFonts w:ascii="Arial" w:hAnsi="Arial" w:cs="Arial"/>
          <w:b/>
          <w:bCs/>
          <w:color w:val="000000"/>
          <w:sz w:val="18"/>
          <w:szCs w:val="18"/>
        </w:rPr>
        <w:t>člen</w:t>
      </w:r>
    </w:p>
    <w:p w14:paraId="7213A6BB" w14:textId="173756FC" w:rsidR="00CF382D" w:rsidRPr="00F26DE6" w:rsidRDefault="001E096B" w:rsidP="001E096B">
      <w:pPr>
        <w:jc w:val="both"/>
        <w:rPr>
          <w:rFonts w:ascii="Arial" w:hAnsi="Arial" w:cs="Arial"/>
          <w:sz w:val="18"/>
          <w:szCs w:val="18"/>
        </w:rPr>
      </w:pPr>
      <w:r w:rsidRPr="001E096B">
        <w:rPr>
          <w:rFonts w:ascii="Arial" w:hAnsi="Arial" w:cs="Arial"/>
          <w:sz w:val="18"/>
          <w:szCs w:val="18"/>
        </w:rPr>
        <w:t>Za celoten predmet pogodbe, bo naročnik plačal pogodbeno ceno v skupnem znesku:</w:t>
      </w:r>
      <w:r>
        <w:rPr>
          <w:rFonts w:ascii="Arial" w:hAnsi="Arial" w:cs="Arial"/>
          <w:sz w:val="18"/>
          <w:szCs w:val="18"/>
        </w:rPr>
        <w:t xml:space="preserve">__________ brez </w:t>
      </w:r>
      <w:r w:rsidRPr="001E096B">
        <w:rPr>
          <w:rFonts w:ascii="Arial" w:hAnsi="Arial" w:cs="Arial"/>
          <w:sz w:val="18"/>
          <w:szCs w:val="18"/>
        </w:rPr>
        <w:t>DDV oziroma EUR z DDV</w:t>
      </w:r>
      <w:r>
        <w:rPr>
          <w:rFonts w:ascii="Arial" w:hAnsi="Arial" w:cs="Arial"/>
          <w:sz w:val="18"/>
          <w:szCs w:val="18"/>
        </w:rPr>
        <w:t xml:space="preserve">. </w:t>
      </w:r>
      <w:r w:rsidR="00CF382D" w:rsidRPr="00F26DE6">
        <w:rPr>
          <w:rFonts w:ascii="Arial" w:hAnsi="Arial" w:cs="Arial"/>
          <w:sz w:val="18"/>
          <w:szCs w:val="18"/>
        </w:rPr>
        <w:t>Vrednost brez davka na dodano vrednost (DDV): ____________ EUR</w:t>
      </w:r>
      <w:r>
        <w:rPr>
          <w:rFonts w:ascii="Arial" w:hAnsi="Arial" w:cs="Arial"/>
          <w:sz w:val="18"/>
          <w:szCs w:val="18"/>
        </w:rPr>
        <w:t>.</w:t>
      </w:r>
    </w:p>
    <w:p w14:paraId="76F0546F" w14:textId="77777777" w:rsidR="00CF382D" w:rsidRPr="00F26DE6" w:rsidRDefault="00CF382D" w:rsidP="00CF382D">
      <w:pPr>
        <w:jc w:val="both"/>
        <w:rPr>
          <w:rFonts w:ascii="Arial" w:hAnsi="Arial" w:cs="Arial"/>
          <w:sz w:val="18"/>
          <w:szCs w:val="18"/>
        </w:rPr>
      </w:pPr>
      <w:r w:rsidRPr="00F26DE6">
        <w:rPr>
          <w:rFonts w:ascii="Arial" w:hAnsi="Arial" w:cs="Arial"/>
          <w:sz w:val="18"/>
          <w:szCs w:val="18"/>
        </w:rPr>
        <w:t>Davek na dodano vrednost (DDV): __________________ EUR</w:t>
      </w:r>
    </w:p>
    <w:p w14:paraId="4C8F5354" w14:textId="77777777" w:rsidR="0027738E" w:rsidRPr="00F26DE6" w:rsidRDefault="0027738E" w:rsidP="001E096B">
      <w:pPr>
        <w:spacing w:after="0" w:line="240" w:lineRule="auto"/>
        <w:ind w:left="141"/>
        <w:jc w:val="both"/>
        <w:rPr>
          <w:rFonts w:ascii="Arial" w:eastAsia="Times New Roman" w:hAnsi="Arial" w:cs="Arial"/>
          <w:bCs/>
          <w:sz w:val="18"/>
          <w:szCs w:val="18"/>
          <w:lang w:eastAsia="sl-SI"/>
        </w:rPr>
      </w:pP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260"/>
        <w:gridCol w:w="2694"/>
        <w:gridCol w:w="2694"/>
      </w:tblGrid>
      <w:tr w:rsidR="001E096B" w:rsidRPr="00F26DE6" w14:paraId="0A9B0463" w14:textId="66D9BCA3" w:rsidTr="001E096B">
        <w:tc>
          <w:tcPr>
            <w:tcW w:w="1271" w:type="dxa"/>
            <w:tcBorders>
              <w:top w:val="single" w:sz="4" w:space="0" w:color="auto"/>
              <w:left w:val="single" w:sz="4" w:space="0" w:color="auto"/>
              <w:bottom w:val="single" w:sz="4" w:space="0" w:color="auto"/>
              <w:right w:val="single" w:sz="4" w:space="0" w:color="auto"/>
            </w:tcBorders>
          </w:tcPr>
          <w:p w14:paraId="33F29FC0" w14:textId="55672C11" w:rsidR="001E096B" w:rsidRPr="00F26DE6" w:rsidRDefault="001E096B" w:rsidP="001E096B">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Postavka</w:t>
            </w:r>
          </w:p>
        </w:tc>
        <w:tc>
          <w:tcPr>
            <w:tcW w:w="3260" w:type="dxa"/>
            <w:tcBorders>
              <w:top w:val="single" w:sz="4" w:space="0" w:color="auto"/>
              <w:left w:val="single" w:sz="4" w:space="0" w:color="auto"/>
              <w:bottom w:val="single" w:sz="4" w:space="0" w:color="auto"/>
              <w:right w:val="single" w:sz="4" w:space="0" w:color="auto"/>
            </w:tcBorders>
            <w:hideMark/>
          </w:tcPr>
          <w:p w14:paraId="7DE745E3" w14:textId="098BC1FC" w:rsidR="001E096B" w:rsidRPr="00F26DE6" w:rsidRDefault="001E096B" w:rsidP="001E096B">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Predmet</w:t>
            </w:r>
          </w:p>
        </w:tc>
        <w:tc>
          <w:tcPr>
            <w:tcW w:w="2694" w:type="dxa"/>
            <w:tcBorders>
              <w:top w:val="single" w:sz="4" w:space="0" w:color="auto"/>
              <w:left w:val="single" w:sz="4" w:space="0" w:color="auto"/>
              <w:bottom w:val="single" w:sz="4" w:space="0" w:color="auto"/>
              <w:right w:val="single" w:sz="4" w:space="0" w:color="auto"/>
            </w:tcBorders>
            <w:hideMark/>
          </w:tcPr>
          <w:p w14:paraId="2C711E10" w14:textId="519A664C" w:rsidR="001E096B" w:rsidRPr="00F26DE6" w:rsidRDefault="001E096B" w:rsidP="001E096B">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KPV v EUR brez DDV</w:t>
            </w:r>
          </w:p>
        </w:tc>
        <w:tc>
          <w:tcPr>
            <w:tcW w:w="2694" w:type="dxa"/>
            <w:tcBorders>
              <w:top w:val="single" w:sz="4" w:space="0" w:color="auto"/>
              <w:left w:val="single" w:sz="4" w:space="0" w:color="auto"/>
              <w:bottom w:val="single" w:sz="4" w:space="0" w:color="auto"/>
              <w:right w:val="single" w:sz="4" w:space="0" w:color="auto"/>
            </w:tcBorders>
          </w:tcPr>
          <w:p w14:paraId="4A26BA04" w14:textId="0F3916F0" w:rsidR="001E096B" w:rsidRDefault="001E096B" w:rsidP="001E096B">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KPV v EUR z DDV</w:t>
            </w:r>
          </w:p>
        </w:tc>
      </w:tr>
      <w:tr w:rsidR="001E096B" w:rsidRPr="00F26DE6" w14:paraId="66919512" w14:textId="4ABB0E82" w:rsidTr="001E096B">
        <w:trPr>
          <w:trHeight w:val="605"/>
        </w:trPr>
        <w:tc>
          <w:tcPr>
            <w:tcW w:w="1271" w:type="dxa"/>
            <w:tcBorders>
              <w:top w:val="single" w:sz="4" w:space="0" w:color="auto"/>
              <w:left w:val="single" w:sz="4" w:space="0" w:color="auto"/>
              <w:bottom w:val="single" w:sz="4" w:space="0" w:color="auto"/>
              <w:right w:val="single" w:sz="4" w:space="0" w:color="auto"/>
            </w:tcBorders>
            <w:vAlign w:val="center"/>
          </w:tcPr>
          <w:p w14:paraId="780402C2" w14:textId="77777777" w:rsidR="001E096B" w:rsidRPr="00F26DE6" w:rsidRDefault="001E096B" w:rsidP="001E096B">
            <w:pPr>
              <w:spacing w:after="0" w:line="240" w:lineRule="auto"/>
              <w:ind w:left="141"/>
              <w:jc w:val="both"/>
              <w:rPr>
                <w:rFonts w:ascii="Arial" w:eastAsia="Times New Roman" w:hAnsi="Arial" w:cs="Arial"/>
                <w:b/>
                <w:sz w:val="18"/>
                <w:szCs w:val="18"/>
                <w:lang w:eastAsia="sl-SI"/>
              </w:rPr>
            </w:pPr>
            <w:r w:rsidRPr="00F26DE6">
              <w:rPr>
                <w:rFonts w:ascii="Arial" w:eastAsia="Times New Roman" w:hAnsi="Arial" w:cs="Arial"/>
                <w:b/>
                <w:sz w:val="18"/>
                <w:szCs w:val="18"/>
                <w:lang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14:paraId="4CEAC08A" w14:textId="1FA310B5" w:rsidR="001E096B" w:rsidRPr="00F26DE6" w:rsidRDefault="001E096B" w:rsidP="001E096B">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Nakup dodatnih licenc</w:t>
            </w:r>
          </w:p>
        </w:tc>
        <w:tc>
          <w:tcPr>
            <w:tcW w:w="2694" w:type="dxa"/>
            <w:tcBorders>
              <w:top w:val="single" w:sz="4" w:space="0" w:color="auto"/>
              <w:left w:val="single" w:sz="4" w:space="0" w:color="auto"/>
              <w:bottom w:val="single" w:sz="4" w:space="0" w:color="auto"/>
              <w:right w:val="single" w:sz="4" w:space="0" w:color="auto"/>
            </w:tcBorders>
            <w:vAlign w:val="center"/>
          </w:tcPr>
          <w:p w14:paraId="64E955E8" w14:textId="1C31A2D2" w:rsidR="001E096B" w:rsidRPr="00F26DE6" w:rsidRDefault="001E096B" w:rsidP="001E096B">
            <w:pPr>
              <w:spacing w:after="0" w:line="240" w:lineRule="auto"/>
              <w:ind w:left="141"/>
              <w:jc w:val="both"/>
              <w:rPr>
                <w:rFonts w:ascii="Arial" w:eastAsia="Times New Roman" w:hAnsi="Arial" w:cs="Arial"/>
                <w:b/>
                <w:sz w:val="18"/>
                <w:szCs w:val="18"/>
                <w:lang w:eastAsia="sl-SI"/>
              </w:rPr>
            </w:pPr>
          </w:p>
        </w:tc>
        <w:tc>
          <w:tcPr>
            <w:tcW w:w="2694" w:type="dxa"/>
            <w:tcBorders>
              <w:top w:val="single" w:sz="4" w:space="0" w:color="auto"/>
              <w:left w:val="single" w:sz="4" w:space="0" w:color="auto"/>
              <w:bottom w:val="single" w:sz="4" w:space="0" w:color="auto"/>
              <w:right w:val="single" w:sz="4" w:space="0" w:color="auto"/>
            </w:tcBorders>
            <w:vAlign w:val="center"/>
          </w:tcPr>
          <w:p w14:paraId="05287004" w14:textId="31B938E1" w:rsidR="001E096B" w:rsidRPr="00F26DE6" w:rsidRDefault="001E096B" w:rsidP="001E096B">
            <w:pPr>
              <w:spacing w:after="0" w:line="240" w:lineRule="auto"/>
              <w:ind w:left="141"/>
              <w:jc w:val="both"/>
              <w:rPr>
                <w:rFonts w:ascii="Arial" w:eastAsia="Times New Roman" w:hAnsi="Arial" w:cs="Arial"/>
                <w:b/>
                <w:sz w:val="18"/>
                <w:szCs w:val="18"/>
                <w:lang w:eastAsia="sl-SI"/>
              </w:rPr>
            </w:pPr>
          </w:p>
        </w:tc>
      </w:tr>
      <w:tr w:rsidR="001E096B" w:rsidRPr="00F26DE6" w14:paraId="58BECEF0" w14:textId="7B5DF44F" w:rsidTr="001E096B">
        <w:trPr>
          <w:trHeight w:val="522"/>
        </w:trPr>
        <w:tc>
          <w:tcPr>
            <w:tcW w:w="1271" w:type="dxa"/>
            <w:tcBorders>
              <w:top w:val="single" w:sz="4" w:space="0" w:color="auto"/>
              <w:left w:val="single" w:sz="4" w:space="0" w:color="auto"/>
              <w:bottom w:val="single" w:sz="4" w:space="0" w:color="auto"/>
              <w:right w:val="single" w:sz="4" w:space="0" w:color="auto"/>
            </w:tcBorders>
            <w:vAlign w:val="center"/>
          </w:tcPr>
          <w:p w14:paraId="7A10D40A" w14:textId="77777777" w:rsidR="001E096B" w:rsidRPr="00F26DE6" w:rsidRDefault="001E096B" w:rsidP="001E096B">
            <w:pPr>
              <w:spacing w:after="0" w:line="240" w:lineRule="auto"/>
              <w:ind w:left="141"/>
              <w:jc w:val="both"/>
              <w:rPr>
                <w:rFonts w:ascii="Arial" w:eastAsia="Times New Roman" w:hAnsi="Arial" w:cs="Arial"/>
                <w:b/>
                <w:sz w:val="18"/>
                <w:szCs w:val="18"/>
                <w:lang w:eastAsia="sl-SI"/>
              </w:rPr>
            </w:pPr>
            <w:r w:rsidRPr="00F26DE6">
              <w:rPr>
                <w:rFonts w:ascii="Arial" w:eastAsia="Times New Roman" w:hAnsi="Arial" w:cs="Arial"/>
                <w:b/>
                <w:sz w:val="18"/>
                <w:szCs w:val="18"/>
                <w:lang w:eastAsia="sl-SI"/>
              </w:rPr>
              <w:lastRenderedPageBreak/>
              <w:t>2</w:t>
            </w:r>
          </w:p>
        </w:tc>
        <w:tc>
          <w:tcPr>
            <w:tcW w:w="3260" w:type="dxa"/>
            <w:tcBorders>
              <w:top w:val="single" w:sz="4" w:space="0" w:color="auto"/>
              <w:left w:val="single" w:sz="4" w:space="0" w:color="auto"/>
              <w:bottom w:val="single" w:sz="4" w:space="0" w:color="auto"/>
              <w:right w:val="single" w:sz="4" w:space="0" w:color="auto"/>
            </w:tcBorders>
            <w:vAlign w:val="center"/>
          </w:tcPr>
          <w:p w14:paraId="72A3712D" w14:textId="43569C60" w:rsidR="001E096B" w:rsidRPr="00F26DE6" w:rsidRDefault="001E096B" w:rsidP="001E096B">
            <w:pPr>
              <w:spacing w:after="0" w:line="240" w:lineRule="auto"/>
              <w:ind w:left="141"/>
              <w:jc w:val="both"/>
              <w:rPr>
                <w:rFonts w:ascii="Arial" w:eastAsia="Times New Roman" w:hAnsi="Arial" w:cs="Arial"/>
                <w:b/>
                <w:sz w:val="18"/>
                <w:szCs w:val="18"/>
                <w:lang w:eastAsia="sl-SI"/>
              </w:rPr>
            </w:pPr>
            <w:r>
              <w:rPr>
                <w:rFonts w:ascii="Arial" w:eastAsia="Times New Roman" w:hAnsi="Arial" w:cs="Arial"/>
                <w:b/>
                <w:sz w:val="18"/>
                <w:szCs w:val="18"/>
                <w:lang w:eastAsia="sl-SI"/>
              </w:rPr>
              <w:t xml:space="preserve">Tehnična podpora </w:t>
            </w:r>
            <w:r w:rsidR="001113F6">
              <w:rPr>
                <w:rFonts w:ascii="Arial" w:eastAsia="Times New Roman" w:hAnsi="Arial" w:cs="Arial"/>
                <w:b/>
                <w:sz w:val="18"/>
                <w:szCs w:val="18"/>
                <w:lang w:eastAsia="sl-SI"/>
              </w:rPr>
              <w:t xml:space="preserve">(vzdrževanje) </w:t>
            </w:r>
            <w:r>
              <w:rPr>
                <w:rFonts w:ascii="Arial" w:eastAsia="Times New Roman" w:hAnsi="Arial" w:cs="Arial"/>
                <w:b/>
                <w:sz w:val="18"/>
                <w:szCs w:val="18"/>
                <w:lang w:eastAsia="sl-SI"/>
              </w:rPr>
              <w:t>za obdobje 36 mesecev</w:t>
            </w:r>
          </w:p>
        </w:tc>
        <w:tc>
          <w:tcPr>
            <w:tcW w:w="2694" w:type="dxa"/>
            <w:tcBorders>
              <w:top w:val="single" w:sz="4" w:space="0" w:color="auto"/>
              <w:left w:val="single" w:sz="4" w:space="0" w:color="auto"/>
              <w:bottom w:val="single" w:sz="4" w:space="0" w:color="auto"/>
              <w:right w:val="single" w:sz="4" w:space="0" w:color="auto"/>
            </w:tcBorders>
            <w:vAlign w:val="center"/>
          </w:tcPr>
          <w:p w14:paraId="0339BAC5" w14:textId="37401D85" w:rsidR="001E096B" w:rsidRPr="00F26DE6" w:rsidRDefault="001E096B" w:rsidP="001E096B">
            <w:pPr>
              <w:spacing w:after="0" w:line="240" w:lineRule="auto"/>
              <w:ind w:left="141"/>
              <w:jc w:val="both"/>
              <w:rPr>
                <w:rFonts w:ascii="Arial" w:eastAsia="Times New Roman" w:hAnsi="Arial" w:cs="Arial"/>
                <w:b/>
                <w:sz w:val="18"/>
                <w:szCs w:val="18"/>
                <w:lang w:eastAsia="sl-SI"/>
              </w:rPr>
            </w:pPr>
          </w:p>
        </w:tc>
        <w:tc>
          <w:tcPr>
            <w:tcW w:w="2694" w:type="dxa"/>
            <w:tcBorders>
              <w:top w:val="single" w:sz="4" w:space="0" w:color="auto"/>
              <w:left w:val="single" w:sz="4" w:space="0" w:color="auto"/>
              <w:bottom w:val="single" w:sz="4" w:space="0" w:color="auto"/>
              <w:right w:val="single" w:sz="4" w:space="0" w:color="auto"/>
            </w:tcBorders>
            <w:vAlign w:val="center"/>
          </w:tcPr>
          <w:p w14:paraId="5E727701" w14:textId="29C7E71B" w:rsidR="001E096B" w:rsidRPr="00F26DE6" w:rsidRDefault="001E096B" w:rsidP="001E096B">
            <w:pPr>
              <w:spacing w:after="0" w:line="240" w:lineRule="auto"/>
              <w:ind w:left="141"/>
              <w:jc w:val="both"/>
              <w:rPr>
                <w:rFonts w:ascii="Arial" w:eastAsia="Times New Roman" w:hAnsi="Arial" w:cs="Arial"/>
                <w:b/>
                <w:sz w:val="18"/>
                <w:szCs w:val="18"/>
                <w:lang w:eastAsia="sl-SI"/>
              </w:rPr>
            </w:pPr>
          </w:p>
        </w:tc>
      </w:tr>
    </w:tbl>
    <w:p w14:paraId="5E4AB685" w14:textId="77777777" w:rsidR="001E096B" w:rsidRDefault="001E096B" w:rsidP="00CF382D">
      <w:pPr>
        <w:jc w:val="both"/>
        <w:rPr>
          <w:rFonts w:ascii="Arial" w:hAnsi="Arial" w:cs="Arial"/>
          <w:sz w:val="18"/>
          <w:szCs w:val="18"/>
        </w:rPr>
      </w:pPr>
    </w:p>
    <w:p w14:paraId="6373A223" w14:textId="02FDD115" w:rsidR="004A494E" w:rsidRPr="00F26DE6" w:rsidRDefault="004A494E" w:rsidP="00CF382D">
      <w:pPr>
        <w:jc w:val="both"/>
        <w:rPr>
          <w:rFonts w:ascii="Arial" w:hAnsi="Arial" w:cs="Arial"/>
          <w:sz w:val="18"/>
          <w:szCs w:val="18"/>
        </w:rPr>
      </w:pPr>
      <w:r w:rsidRPr="00F26DE6">
        <w:rPr>
          <w:rFonts w:ascii="Arial" w:hAnsi="Arial" w:cs="Arial"/>
          <w:sz w:val="18"/>
          <w:szCs w:val="18"/>
        </w:rPr>
        <w:t xml:space="preserve">Pogodbene cene na enoto mere v EUR brez DDV so razvidne iz predračuna, ki je sestavni del te pogodbe in vključujejo vse stroške, povezane z izvedbo predmetnega javnega naročila. Naročnik nima v zvezi z izvajanjem predmetnih dobav in storitev po tej pogodbi nobenih dodatnih stroškov, zato stroškov, ki bi presegali pogodbeno ceno na enoto mere v EUR brez DDV, ne priznava. </w:t>
      </w:r>
    </w:p>
    <w:p w14:paraId="662012EC" w14:textId="77777777" w:rsidR="004A494E" w:rsidRPr="00F26DE6" w:rsidRDefault="004A494E" w:rsidP="004A494E">
      <w:pPr>
        <w:jc w:val="both"/>
        <w:rPr>
          <w:rFonts w:ascii="Arial" w:hAnsi="Arial" w:cs="Arial"/>
          <w:sz w:val="18"/>
          <w:szCs w:val="18"/>
        </w:rPr>
      </w:pPr>
      <w:r w:rsidRPr="00F26DE6">
        <w:rPr>
          <w:rFonts w:ascii="Arial" w:hAnsi="Arial" w:cs="Arial"/>
          <w:sz w:val="18"/>
          <w:szCs w:val="18"/>
        </w:rPr>
        <w:t xml:space="preserve">Cene na enoto mere v EUR brez DDV so fiksne ves čas trajanja te pogodbe.  </w:t>
      </w:r>
    </w:p>
    <w:p w14:paraId="0922FB1A" w14:textId="77777777" w:rsidR="001E096B" w:rsidRDefault="001E096B" w:rsidP="001E096B">
      <w:pPr>
        <w:jc w:val="both"/>
        <w:rPr>
          <w:rFonts w:ascii="Arial" w:hAnsi="Arial" w:cs="Arial"/>
          <w:sz w:val="18"/>
          <w:szCs w:val="18"/>
        </w:rPr>
      </w:pPr>
      <w:r w:rsidRPr="001E096B">
        <w:rPr>
          <w:rFonts w:ascii="Arial" w:hAnsi="Arial" w:cs="Arial"/>
          <w:sz w:val="18"/>
          <w:szCs w:val="18"/>
        </w:rPr>
        <w:t>Vsa plačila se naka</w:t>
      </w:r>
      <w:r>
        <w:rPr>
          <w:rFonts w:ascii="Arial" w:hAnsi="Arial" w:cs="Arial"/>
          <w:sz w:val="18"/>
          <w:szCs w:val="18"/>
        </w:rPr>
        <w:t>ž</w:t>
      </w:r>
      <w:r w:rsidRPr="001E096B">
        <w:rPr>
          <w:rFonts w:ascii="Arial" w:hAnsi="Arial" w:cs="Arial"/>
          <w:sz w:val="18"/>
          <w:szCs w:val="18"/>
        </w:rPr>
        <w:t xml:space="preserve">ejo na transakcijski račun izvajalca številka </w:t>
      </w:r>
      <w:r>
        <w:rPr>
          <w:rFonts w:ascii="Arial" w:hAnsi="Arial" w:cs="Arial"/>
          <w:sz w:val="18"/>
          <w:szCs w:val="18"/>
        </w:rPr>
        <w:t xml:space="preserve">_______ </w:t>
      </w:r>
      <w:r w:rsidRPr="001E096B">
        <w:rPr>
          <w:rFonts w:ascii="Arial" w:hAnsi="Arial" w:cs="Arial"/>
          <w:sz w:val="18"/>
          <w:szCs w:val="18"/>
        </w:rPr>
        <w:t xml:space="preserve">, odprt pri </w:t>
      </w:r>
      <w:r>
        <w:rPr>
          <w:rFonts w:ascii="Arial" w:hAnsi="Arial" w:cs="Arial"/>
          <w:sz w:val="18"/>
          <w:szCs w:val="18"/>
        </w:rPr>
        <w:t>_______.</w:t>
      </w:r>
    </w:p>
    <w:p w14:paraId="1D794CC4" w14:textId="77777777" w:rsidR="001E096B" w:rsidRDefault="001E096B" w:rsidP="001E096B">
      <w:pPr>
        <w:jc w:val="both"/>
        <w:rPr>
          <w:rFonts w:ascii="Arial" w:hAnsi="Arial" w:cs="Arial"/>
          <w:sz w:val="18"/>
          <w:szCs w:val="18"/>
        </w:rPr>
      </w:pPr>
      <w:r w:rsidRPr="001E096B">
        <w:rPr>
          <w:rFonts w:ascii="Arial" w:hAnsi="Arial" w:cs="Arial"/>
          <w:sz w:val="18"/>
          <w:szCs w:val="18"/>
        </w:rPr>
        <w:t>Naročnik bo plačal dobavitelju dobavo licenc v roku 30 dni po datumu prejema pravilno izstavljenega računa</w:t>
      </w:r>
      <w:r>
        <w:rPr>
          <w:rFonts w:ascii="Arial" w:hAnsi="Arial" w:cs="Arial"/>
          <w:sz w:val="18"/>
          <w:szCs w:val="18"/>
        </w:rPr>
        <w:t xml:space="preserve">. </w:t>
      </w:r>
    </w:p>
    <w:p w14:paraId="644F3F36" w14:textId="77777777" w:rsidR="001E096B" w:rsidRDefault="001E096B" w:rsidP="001E096B">
      <w:pPr>
        <w:jc w:val="both"/>
        <w:rPr>
          <w:rFonts w:ascii="Arial" w:hAnsi="Arial" w:cs="Arial"/>
          <w:sz w:val="18"/>
          <w:szCs w:val="18"/>
        </w:rPr>
      </w:pPr>
      <w:r w:rsidRPr="001E096B">
        <w:rPr>
          <w:rFonts w:ascii="Arial" w:hAnsi="Arial" w:cs="Arial"/>
          <w:sz w:val="18"/>
          <w:szCs w:val="18"/>
        </w:rPr>
        <w:t xml:space="preserve">Račun za tehnično podporo bo naročnik plačal izvajalcu v </w:t>
      </w:r>
      <w:r>
        <w:rPr>
          <w:rFonts w:ascii="Arial" w:hAnsi="Arial" w:cs="Arial"/>
          <w:sz w:val="18"/>
          <w:szCs w:val="18"/>
        </w:rPr>
        <w:t>36</w:t>
      </w:r>
      <w:r w:rsidRPr="001E096B">
        <w:rPr>
          <w:rFonts w:ascii="Arial" w:hAnsi="Arial" w:cs="Arial"/>
          <w:sz w:val="18"/>
          <w:szCs w:val="18"/>
        </w:rPr>
        <w:t xml:space="preserve"> enakovrednih obrokih kar znaša</w:t>
      </w:r>
      <w:r>
        <w:rPr>
          <w:rFonts w:ascii="Arial" w:hAnsi="Arial" w:cs="Arial"/>
          <w:sz w:val="18"/>
          <w:szCs w:val="18"/>
        </w:rPr>
        <w:t xml:space="preserve"> _______ EUR brez DDV oz. ___________ z DDV</w:t>
      </w:r>
      <w:r w:rsidRPr="001E096B">
        <w:rPr>
          <w:rFonts w:ascii="Arial" w:hAnsi="Arial" w:cs="Arial"/>
          <w:sz w:val="18"/>
          <w:szCs w:val="18"/>
        </w:rPr>
        <w:t xml:space="preserve">/mesec. </w:t>
      </w:r>
    </w:p>
    <w:p w14:paraId="1E95ABFE" w14:textId="626EE6AE" w:rsidR="001E096B" w:rsidRDefault="004A494E" w:rsidP="004A494E">
      <w:pPr>
        <w:jc w:val="both"/>
        <w:rPr>
          <w:rFonts w:ascii="Arial" w:hAnsi="Arial" w:cs="Arial"/>
          <w:sz w:val="18"/>
          <w:szCs w:val="18"/>
        </w:rPr>
      </w:pPr>
      <w:r w:rsidRPr="00F26DE6">
        <w:rPr>
          <w:rFonts w:ascii="Arial" w:hAnsi="Arial" w:cs="Arial"/>
          <w:sz w:val="18"/>
          <w:szCs w:val="18"/>
        </w:rPr>
        <w:t>Ne glede na navedeno v prejšnjem odstavku tega člena se skupna pogodbena vrednost lahko poveča v primerih in pod pogoji, ki jih določa 95. člen ZJN-3.</w:t>
      </w:r>
    </w:p>
    <w:p w14:paraId="7450AA91" w14:textId="77777777" w:rsidR="001E096B" w:rsidRPr="00B80746" w:rsidRDefault="001E096B" w:rsidP="001E096B">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 xml:space="preserve">IV. FINANČNA ZAVAROVANJA </w:t>
      </w:r>
    </w:p>
    <w:p w14:paraId="55AC76A8" w14:textId="5C86F628" w:rsidR="001E096B" w:rsidRPr="00C94286" w:rsidRDefault="001E096B" w:rsidP="00FA020A">
      <w:pPr>
        <w:pStyle w:val="Odstavekseznama"/>
        <w:numPr>
          <w:ilvl w:val="0"/>
          <w:numId w:val="65"/>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C94286">
        <w:rPr>
          <w:rFonts w:ascii="Arial" w:hAnsi="Arial" w:cs="Arial"/>
          <w:b/>
          <w:sz w:val="18"/>
          <w:szCs w:val="18"/>
        </w:rPr>
        <w:t>člen</w:t>
      </w:r>
    </w:p>
    <w:p w14:paraId="54510025" w14:textId="77777777" w:rsidR="001E096B" w:rsidRPr="00B80746" w:rsidRDefault="001E096B" w:rsidP="001E096B">
      <w:pPr>
        <w:spacing w:before="225" w:after="225" w:line="240" w:lineRule="auto"/>
        <w:jc w:val="both"/>
        <w:rPr>
          <w:rFonts w:ascii="Arial" w:hAnsi="Arial" w:cs="Arial"/>
          <w:sz w:val="18"/>
          <w:szCs w:val="18"/>
        </w:rPr>
      </w:pPr>
      <w:r w:rsidRPr="00B80746">
        <w:rPr>
          <w:rFonts w:ascii="Arial" w:hAnsi="Arial" w:cs="Arial"/>
          <w:sz w:val="18"/>
          <w:szCs w:val="18"/>
        </w:rPr>
        <w:t xml:space="preserve">Izbrani izvajalec je dolžan v roku deset dni od sklenitve pogodbe naročniku predložiti finančno zavarovanje kot instrument zavarovanja pogodbe: </w:t>
      </w:r>
    </w:p>
    <w:p w14:paraId="427F619C" w14:textId="5B0A5067" w:rsidR="001E096B" w:rsidRPr="00B80746" w:rsidRDefault="001E096B" w:rsidP="001E096B">
      <w:pPr>
        <w:pStyle w:val="Odstavekseznama"/>
        <w:numPr>
          <w:ilvl w:val="0"/>
          <w:numId w:val="16"/>
        </w:numPr>
        <w:spacing w:before="225" w:after="225" w:line="240" w:lineRule="auto"/>
        <w:jc w:val="both"/>
        <w:rPr>
          <w:rFonts w:ascii="Arial" w:hAnsi="Arial" w:cs="Arial"/>
          <w:sz w:val="18"/>
          <w:szCs w:val="18"/>
        </w:rPr>
      </w:pPr>
      <w:r w:rsidRPr="00B80746">
        <w:rPr>
          <w:rFonts w:ascii="Arial" w:hAnsi="Arial" w:cs="Arial"/>
          <w:sz w:val="18"/>
          <w:szCs w:val="18"/>
        </w:rPr>
        <w:t xml:space="preserve">nepreklicno, brezpogojno bančno garancijo ali enakovredno kavcijsko zavarovanje za dobro izvedbo pogodbenih obveznosti, unovčljivo na prvi poziv in sicer v višini </w:t>
      </w:r>
      <w:r w:rsidR="00443DBD" w:rsidRPr="00443DBD">
        <w:rPr>
          <w:rFonts w:ascii="Arial" w:hAnsi="Arial" w:cs="Arial"/>
          <w:sz w:val="18"/>
          <w:szCs w:val="18"/>
        </w:rPr>
        <w:t>2</w:t>
      </w:r>
      <w:r w:rsidRPr="00443DBD">
        <w:rPr>
          <w:rFonts w:ascii="Arial" w:hAnsi="Arial" w:cs="Arial"/>
          <w:sz w:val="18"/>
          <w:szCs w:val="18"/>
        </w:rPr>
        <w:t>%</w:t>
      </w:r>
      <w:r w:rsidRPr="00B80746">
        <w:rPr>
          <w:rFonts w:ascii="Arial" w:hAnsi="Arial" w:cs="Arial"/>
          <w:sz w:val="18"/>
          <w:szCs w:val="18"/>
        </w:rPr>
        <w:t xml:space="preserve"> pogodbene vrednosti z vključenim DDV z veljavnostjo garancije 36 mesecev in dodatnih </w:t>
      </w:r>
      <w:r w:rsidR="00BE56D3">
        <w:rPr>
          <w:rFonts w:ascii="Arial" w:hAnsi="Arial" w:cs="Arial"/>
          <w:sz w:val="18"/>
          <w:szCs w:val="18"/>
        </w:rPr>
        <w:t>3</w:t>
      </w:r>
      <w:r w:rsidRPr="00B80746">
        <w:rPr>
          <w:rFonts w:ascii="Arial" w:hAnsi="Arial" w:cs="Arial"/>
          <w:sz w:val="18"/>
          <w:szCs w:val="18"/>
        </w:rPr>
        <w:t>0 dni, šteto od izdaje finančnega zavarovanja; ali</w:t>
      </w:r>
    </w:p>
    <w:p w14:paraId="2BD0732B" w14:textId="77777777" w:rsidR="001E096B" w:rsidRPr="00B80746" w:rsidRDefault="001E096B" w:rsidP="001E096B">
      <w:pPr>
        <w:pStyle w:val="Odstavekseznama"/>
        <w:spacing w:before="225" w:after="225" w:line="240" w:lineRule="auto"/>
        <w:jc w:val="both"/>
        <w:rPr>
          <w:rFonts w:ascii="Arial" w:hAnsi="Arial" w:cs="Arial"/>
          <w:sz w:val="18"/>
          <w:szCs w:val="18"/>
        </w:rPr>
      </w:pPr>
    </w:p>
    <w:p w14:paraId="76DEF5C2" w14:textId="091252E7" w:rsidR="001E096B" w:rsidRPr="00B80746" w:rsidRDefault="001E096B" w:rsidP="001E096B">
      <w:pPr>
        <w:pStyle w:val="Odstavekseznama"/>
        <w:numPr>
          <w:ilvl w:val="0"/>
          <w:numId w:val="16"/>
        </w:numPr>
        <w:spacing w:before="225" w:after="225" w:line="240" w:lineRule="auto"/>
        <w:jc w:val="both"/>
        <w:rPr>
          <w:rFonts w:ascii="Arial" w:hAnsi="Arial" w:cs="Arial"/>
          <w:sz w:val="18"/>
          <w:szCs w:val="18"/>
        </w:rPr>
      </w:pPr>
      <w:r w:rsidRPr="00B80746">
        <w:rPr>
          <w:rFonts w:ascii="Arial" w:hAnsi="Arial" w:cs="Arial"/>
          <w:sz w:val="18"/>
          <w:szCs w:val="18"/>
        </w:rPr>
        <w:t xml:space="preserve">vplača denarni depozit za dobro izvedbo pogodbenih obveznosti v višini </w:t>
      </w:r>
      <w:r w:rsidR="00443DBD" w:rsidRPr="00443DBD">
        <w:rPr>
          <w:rFonts w:ascii="Arial" w:hAnsi="Arial" w:cs="Arial"/>
          <w:sz w:val="18"/>
          <w:szCs w:val="18"/>
        </w:rPr>
        <w:t>2</w:t>
      </w:r>
      <w:r w:rsidRPr="00443DBD">
        <w:rPr>
          <w:rFonts w:ascii="Arial" w:hAnsi="Arial" w:cs="Arial"/>
          <w:sz w:val="18"/>
          <w:szCs w:val="18"/>
        </w:rPr>
        <w:t>%</w:t>
      </w:r>
      <w:r w:rsidRPr="00B80746">
        <w:rPr>
          <w:rFonts w:ascii="Arial" w:hAnsi="Arial" w:cs="Arial"/>
          <w:sz w:val="18"/>
          <w:szCs w:val="18"/>
        </w:rPr>
        <w:t xml:space="preserve"> od pogodbene vrednosti vključno z DDV, ki jo plača najkasneje deset dni po sklenitvi pogodbe preko plačilnega naloga na številko 01100-6030277894 s pripisom DENARNI DEPOZIT po pogodbi št. _________________,sklic na št. 20010-845-0801. Izvajalec bo naročniku posredoval potrdilo o vplačilu. Po preteku pogodbe, v skladu z določili pogodbe, bo naročnik v roku 30 dni, denarni depozit ne-obrestovan vrnil izvajalcu na sporočen TRR: </w:t>
      </w:r>
    </w:p>
    <w:p w14:paraId="62871C12" w14:textId="74DB754B" w:rsidR="001E096B" w:rsidRPr="00B80746" w:rsidRDefault="001E096B" w:rsidP="001E096B">
      <w:pPr>
        <w:spacing w:before="100" w:beforeAutospacing="1" w:after="100" w:afterAutospacing="1"/>
        <w:jc w:val="both"/>
        <w:rPr>
          <w:rFonts w:ascii="Arial" w:hAnsi="Arial" w:cs="Arial"/>
          <w:sz w:val="18"/>
          <w:szCs w:val="18"/>
        </w:rPr>
      </w:pPr>
      <w:r w:rsidRPr="00B80746">
        <w:rPr>
          <w:rFonts w:ascii="Arial" w:hAnsi="Arial" w:cs="Arial"/>
          <w:sz w:val="18"/>
          <w:szCs w:val="18"/>
        </w:rPr>
        <w:t xml:space="preserve">V kolikor izvajalec ne izpolnjuje obveznosti dogovorjenih s to pogodbo, ima naročnik možnost unovčenja </w:t>
      </w:r>
      <w:r w:rsidR="00FA020A">
        <w:rPr>
          <w:rFonts w:ascii="Arial" w:hAnsi="Arial" w:cs="Arial"/>
          <w:sz w:val="18"/>
          <w:szCs w:val="18"/>
        </w:rPr>
        <w:t>finančnega zavarovanja</w:t>
      </w:r>
      <w:r w:rsidRPr="00B80746">
        <w:rPr>
          <w:rFonts w:ascii="Arial" w:hAnsi="Arial" w:cs="Arial"/>
          <w:sz w:val="18"/>
          <w:szCs w:val="18"/>
        </w:rPr>
        <w:t xml:space="preserve"> za dobro izvedbo pogodbenih obveznosti. </w:t>
      </w:r>
    </w:p>
    <w:p w14:paraId="744CBD78" w14:textId="77777777" w:rsidR="001E096B" w:rsidRPr="00B80746" w:rsidRDefault="001E096B" w:rsidP="001E096B">
      <w:pPr>
        <w:ind w:left="360"/>
        <w:jc w:val="both"/>
        <w:rPr>
          <w:rFonts w:ascii="Arial" w:hAnsi="Arial" w:cs="Arial"/>
          <w:b/>
          <w:sz w:val="18"/>
          <w:szCs w:val="18"/>
          <w:u w:val="single"/>
        </w:rPr>
      </w:pPr>
      <w:r w:rsidRPr="00B80746">
        <w:rPr>
          <w:rFonts w:ascii="Arial" w:hAnsi="Arial" w:cs="Arial"/>
          <w:b/>
          <w:sz w:val="18"/>
          <w:szCs w:val="18"/>
          <w:u w:val="single"/>
        </w:rPr>
        <w:t>V KOLIKOR IZVAJALEC NE NASTOPA S PODIZVAJALCI SE SPODNJE DOLOČBE IZBRIŠEJO IZ POGODBE!</w:t>
      </w:r>
    </w:p>
    <w:p w14:paraId="3F0DAA1E" w14:textId="77777777" w:rsidR="001E096B" w:rsidRPr="00B80746" w:rsidRDefault="001E096B" w:rsidP="001E096B">
      <w:pPr>
        <w:jc w:val="both"/>
        <w:rPr>
          <w:rFonts w:ascii="Arial" w:hAnsi="Arial" w:cs="Arial"/>
          <w:sz w:val="18"/>
          <w:szCs w:val="18"/>
        </w:rPr>
      </w:pPr>
      <w:r w:rsidRPr="00B80746">
        <w:rPr>
          <w:rFonts w:ascii="Arial" w:hAnsi="Arial" w:cs="Arial"/>
          <w:sz w:val="18"/>
          <w:szCs w:val="18"/>
        </w:rPr>
        <w:t>Izvajalec s podpisom te pogodbe (za vse tiste podizvajalce, ki od naročnika zahtevajo neposredno plačilo), pooblašča naročnika, da na podlagi potrjenega računa oziroma situacije s strani izvajalca neposredno plačuje podizvajalcu/</w:t>
      </w:r>
      <w:proofErr w:type="spellStart"/>
      <w:r w:rsidRPr="00B80746">
        <w:rPr>
          <w:rFonts w:ascii="Arial" w:hAnsi="Arial" w:cs="Arial"/>
          <w:sz w:val="18"/>
          <w:szCs w:val="18"/>
        </w:rPr>
        <w:t>em</w:t>
      </w:r>
      <w:proofErr w:type="spellEnd"/>
      <w:r w:rsidRPr="00B80746">
        <w:rPr>
          <w:rFonts w:ascii="Arial" w:hAnsi="Arial" w:cs="Arial"/>
          <w:sz w:val="18"/>
          <w:szCs w:val="18"/>
        </w:rPr>
        <w:t xml:space="preserve"> in prilaga soglasje podizvajalca/</w:t>
      </w:r>
      <w:proofErr w:type="spellStart"/>
      <w:r w:rsidRPr="00B80746">
        <w:rPr>
          <w:rFonts w:ascii="Arial" w:hAnsi="Arial" w:cs="Arial"/>
          <w:sz w:val="18"/>
          <w:szCs w:val="18"/>
        </w:rPr>
        <w:t>ev</w:t>
      </w:r>
      <w:proofErr w:type="spellEnd"/>
      <w:r w:rsidRPr="00B80746">
        <w:rPr>
          <w:rFonts w:ascii="Arial" w:hAnsi="Arial" w:cs="Arial"/>
          <w:sz w:val="18"/>
          <w:szCs w:val="18"/>
        </w:rPr>
        <w:t xml:space="preserve">, na podlagi katerega/ih naročnik namesto izvajalca poravna podizvajalčevo terjatev do izvajalca. </w:t>
      </w:r>
    </w:p>
    <w:p w14:paraId="0A440EC1" w14:textId="77777777" w:rsidR="001E096B" w:rsidRPr="00B80746" w:rsidRDefault="001E096B" w:rsidP="001E096B">
      <w:pPr>
        <w:jc w:val="both"/>
        <w:rPr>
          <w:rFonts w:ascii="Arial" w:hAnsi="Arial" w:cs="Arial"/>
          <w:sz w:val="18"/>
          <w:szCs w:val="18"/>
        </w:rPr>
      </w:pPr>
      <w:r w:rsidRPr="00B80746">
        <w:rPr>
          <w:rFonts w:ascii="Arial" w:hAnsi="Arial" w:cs="Arial"/>
          <w:sz w:val="18"/>
          <w:szCs w:val="18"/>
        </w:rPr>
        <w:t xml:space="preserve"> V primeru, da je podizvajalec zahteval neposredno plačilo, sta zahteva in soglasje podizvajalca za neposredno plačilo sestavni del te pogodbe.</w:t>
      </w:r>
    </w:p>
    <w:p w14:paraId="6FF6AB06" w14:textId="77777777" w:rsidR="001E096B" w:rsidRPr="00B80746" w:rsidRDefault="001E096B" w:rsidP="001E096B">
      <w:pPr>
        <w:jc w:val="both"/>
        <w:rPr>
          <w:rFonts w:ascii="Arial" w:hAnsi="Arial" w:cs="Arial"/>
          <w:sz w:val="18"/>
          <w:szCs w:val="18"/>
        </w:rPr>
      </w:pPr>
      <w:r w:rsidRPr="00B80746">
        <w:rPr>
          <w:rFonts w:ascii="Arial" w:hAnsi="Arial" w:cs="Arial"/>
          <w:sz w:val="18"/>
          <w:szCs w:val="18"/>
        </w:rPr>
        <w:t xml:space="preserve">Podatki o podizvajalcih: </w:t>
      </w:r>
    </w:p>
    <w:p w14:paraId="650BE5C3" w14:textId="77777777" w:rsidR="001E096B" w:rsidRPr="00B80746" w:rsidRDefault="001E096B" w:rsidP="001E096B">
      <w:pPr>
        <w:tabs>
          <w:tab w:val="num" w:pos="992"/>
        </w:tabs>
        <w:ind w:left="992" w:hanging="284"/>
        <w:jc w:val="both"/>
        <w:rPr>
          <w:rFonts w:ascii="Arial" w:hAnsi="Arial" w:cs="Arial"/>
          <w:sz w:val="18"/>
          <w:szCs w:val="18"/>
        </w:rPr>
      </w:pPr>
      <w:r w:rsidRPr="00B80746">
        <w:rPr>
          <w:rFonts w:ascii="Arial" w:hAnsi="Arial" w:cs="Arial"/>
          <w:sz w:val="18"/>
          <w:szCs w:val="18"/>
        </w:rPr>
        <w:t xml:space="preserve">1.  podatki o podizvajalcu (naziv, polni naslov, matična številka, davčna številka in transakcijski račun ter kontaktni podatki): </w:t>
      </w:r>
    </w:p>
    <w:p w14:paraId="147A48ED" w14:textId="77777777" w:rsidR="001E096B" w:rsidRPr="00B80746" w:rsidRDefault="001E096B" w:rsidP="001E096B">
      <w:pPr>
        <w:ind w:left="708"/>
        <w:jc w:val="both"/>
        <w:rPr>
          <w:rFonts w:ascii="Arial" w:hAnsi="Arial" w:cs="Arial"/>
          <w:sz w:val="18"/>
          <w:szCs w:val="18"/>
        </w:rPr>
      </w:pPr>
      <w:r w:rsidRPr="00B80746">
        <w:rPr>
          <w:rFonts w:ascii="Arial" w:hAnsi="Arial" w:cs="Arial"/>
          <w:sz w:val="18"/>
          <w:szCs w:val="18"/>
        </w:rPr>
        <w:t xml:space="preserve">Podizvajalec …………………………………………….matična številka …………..…… davčna številka …………….. TRR ……………………..….……………... pri banki ………..................................... , kontaktni podatki: kontaktna oseba……………….., telefonska št…………….., </w:t>
      </w:r>
      <w:proofErr w:type="spellStart"/>
      <w:r w:rsidRPr="00B80746">
        <w:rPr>
          <w:rFonts w:ascii="Arial" w:hAnsi="Arial" w:cs="Arial"/>
          <w:sz w:val="18"/>
          <w:szCs w:val="18"/>
        </w:rPr>
        <w:t>telefax</w:t>
      </w:r>
      <w:proofErr w:type="spellEnd"/>
      <w:r w:rsidRPr="00B80746">
        <w:rPr>
          <w:rFonts w:ascii="Arial" w:hAnsi="Arial" w:cs="Arial"/>
          <w:sz w:val="18"/>
          <w:szCs w:val="18"/>
        </w:rPr>
        <w:t>……………….., e-naslov……………………….</w:t>
      </w:r>
    </w:p>
    <w:p w14:paraId="324C72D5" w14:textId="77777777" w:rsidR="001E096B" w:rsidRPr="00B80746" w:rsidRDefault="001E096B" w:rsidP="001E096B">
      <w:pPr>
        <w:tabs>
          <w:tab w:val="num" w:pos="992"/>
        </w:tabs>
        <w:ind w:left="992" w:hanging="284"/>
        <w:jc w:val="both"/>
        <w:rPr>
          <w:rFonts w:ascii="Arial" w:hAnsi="Arial" w:cs="Arial"/>
          <w:sz w:val="18"/>
          <w:szCs w:val="18"/>
        </w:rPr>
      </w:pPr>
      <w:r w:rsidRPr="00B80746">
        <w:rPr>
          <w:rFonts w:ascii="Arial" w:hAnsi="Arial" w:cs="Arial"/>
          <w:sz w:val="18"/>
          <w:szCs w:val="18"/>
        </w:rPr>
        <w:lastRenderedPageBreak/>
        <w:t xml:space="preserve">2.   predmet, količina, vrednost, kraj in rok izvedbe teh del: </w:t>
      </w:r>
    </w:p>
    <w:p w14:paraId="39DE1AD7" w14:textId="77777777" w:rsidR="001E096B" w:rsidRPr="00B80746" w:rsidRDefault="001E096B" w:rsidP="001E096B">
      <w:pPr>
        <w:ind w:left="708"/>
        <w:jc w:val="both"/>
        <w:rPr>
          <w:rFonts w:ascii="Arial" w:hAnsi="Arial" w:cs="Arial"/>
          <w:sz w:val="18"/>
          <w:szCs w:val="18"/>
        </w:rPr>
      </w:pPr>
      <w:r w:rsidRPr="00B80746">
        <w:rPr>
          <w:rFonts w:ascii="Arial" w:hAnsi="Arial" w:cs="Arial"/>
          <w:sz w:val="18"/>
          <w:szCs w:val="18"/>
        </w:rPr>
        <w:t>Podizvajalec …………………………….… bo opravil naslednje dobave in storitve v zvezi s sklenjeno pogodbo: ……………………………………………………………..</w:t>
      </w:r>
    </w:p>
    <w:p w14:paraId="18B86C32" w14:textId="77777777" w:rsidR="001E096B" w:rsidRPr="00B80746" w:rsidRDefault="001E096B" w:rsidP="001E096B">
      <w:pPr>
        <w:rPr>
          <w:rFonts w:ascii="Arial" w:hAnsi="Arial" w:cs="Arial"/>
          <w:sz w:val="18"/>
          <w:szCs w:val="18"/>
        </w:rPr>
      </w:pPr>
      <w:r w:rsidRPr="00B80746">
        <w:rPr>
          <w:rFonts w:ascii="Arial" w:hAnsi="Arial" w:cs="Arial"/>
          <w:sz w:val="18"/>
          <w:szCs w:val="18"/>
        </w:rPr>
        <w:t xml:space="preserve">V primeru nastopa s podizvajalci mora izvajalec svojemu računu oziroma situaciji obvezno priložiti račune oziroma situacije svojih podizvajalcev, ki jih je predhodno potrdil. </w:t>
      </w:r>
    </w:p>
    <w:p w14:paraId="761B7594" w14:textId="77777777" w:rsidR="001E096B" w:rsidRPr="00B80746" w:rsidRDefault="001E096B" w:rsidP="001E096B">
      <w:pPr>
        <w:jc w:val="both"/>
        <w:rPr>
          <w:rFonts w:ascii="Arial" w:hAnsi="Arial" w:cs="Arial"/>
          <w:sz w:val="18"/>
          <w:szCs w:val="18"/>
        </w:rPr>
      </w:pPr>
      <w:r w:rsidRPr="00B80746">
        <w:rPr>
          <w:rFonts w:ascii="Arial" w:hAnsi="Arial" w:cs="Arial"/>
          <w:sz w:val="18"/>
          <w:szCs w:val="18"/>
        </w:rPr>
        <w:t xml:space="preserve">Če se po sklenitvi pogodbe o izvedbi javnega naročila zamenja podizvajalec ali če izvajalec sklene pogodbo z novim podizvajalcem ali če pride do morebitnih sprememb informacij iz 2. odstavka 94. člena ZJN-3, mora izvajalec naročniku v 5 dneh po spremembi predložiti: </w:t>
      </w:r>
    </w:p>
    <w:p w14:paraId="167AB08B" w14:textId="77777777" w:rsidR="001E096B" w:rsidRPr="00B80746" w:rsidRDefault="001E096B" w:rsidP="001E096B">
      <w:pPr>
        <w:tabs>
          <w:tab w:val="num" w:pos="1276"/>
        </w:tabs>
        <w:ind w:left="1276" w:hanging="284"/>
        <w:jc w:val="both"/>
        <w:rPr>
          <w:rFonts w:ascii="Arial" w:hAnsi="Arial" w:cs="Arial"/>
          <w:sz w:val="18"/>
          <w:szCs w:val="18"/>
        </w:rPr>
      </w:pPr>
      <w:r w:rsidRPr="00B80746">
        <w:rPr>
          <w:rFonts w:ascii="Arial" w:hAnsi="Arial" w:cs="Arial"/>
          <w:sz w:val="18"/>
          <w:szCs w:val="18"/>
        </w:rPr>
        <w:t>1.     obvestilo oz. vse dokumente skladno z določbo 3. odstavka 94. člena ZJN-3,</w:t>
      </w:r>
    </w:p>
    <w:p w14:paraId="7BD38F0C" w14:textId="77777777" w:rsidR="001E096B" w:rsidRPr="00B80746" w:rsidRDefault="001E096B" w:rsidP="001E096B">
      <w:pPr>
        <w:tabs>
          <w:tab w:val="num" w:pos="1276"/>
        </w:tabs>
        <w:ind w:left="1276" w:hanging="284"/>
        <w:jc w:val="both"/>
        <w:rPr>
          <w:rFonts w:ascii="Arial" w:hAnsi="Arial" w:cs="Arial"/>
          <w:sz w:val="18"/>
          <w:szCs w:val="18"/>
        </w:rPr>
      </w:pPr>
      <w:r w:rsidRPr="00B80746">
        <w:rPr>
          <w:rFonts w:ascii="Arial" w:hAnsi="Arial" w:cs="Arial"/>
          <w:sz w:val="18"/>
          <w:szCs w:val="18"/>
        </w:rPr>
        <w:t xml:space="preserve">2.     pooblastilo za plačilo opravljenih in prevzetih del oziroma dobav neposredno novemu podizvajalcu (v primeru da novi podizvajalec zahteva neposredno plačilo), </w:t>
      </w:r>
    </w:p>
    <w:p w14:paraId="7E23B54B" w14:textId="77777777" w:rsidR="001E096B" w:rsidRPr="00B80746" w:rsidRDefault="001E096B" w:rsidP="001E096B">
      <w:pPr>
        <w:tabs>
          <w:tab w:val="num" w:pos="1276"/>
        </w:tabs>
        <w:ind w:left="1276" w:hanging="284"/>
        <w:jc w:val="both"/>
        <w:rPr>
          <w:rFonts w:ascii="Arial" w:hAnsi="Arial" w:cs="Arial"/>
          <w:sz w:val="18"/>
          <w:szCs w:val="18"/>
        </w:rPr>
      </w:pPr>
      <w:r w:rsidRPr="00B80746">
        <w:rPr>
          <w:rFonts w:ascii="Arial" w:hAnsi="Arial" w:cs="Arial"/>
          <w:sz w:val="18"/>
          <w:szCs w:val="18"/>
        </w:rPr>
        <w:t>3.     zahtevo in soglasje novega podizvajalca k neposrednemu plačilu (v primeru da novi podizvajalec zahteva neposredno plačilo).</w:t>
      </w:r>
    </w:p>
    <w:p w14:paraId="3AEEFADA" w14:textId="77777777" w:rsidR="001E096B" w:rsidRPr="00B80746" w:rsidRDefault="001E096B" w:rsidP="001E096B">
      <w:pPr>
        <w:jc w:val="both"/>
        <w:rPr>
          <w:rFonts w:ascii="Arial" w:hAnsi="Arial" w:cs="Arial"/>
          <w:sz w:val="18"/>
          <w:szCs w:val="18"/>
        </w:rPr>
      </w:pPr>
      <w:r w:rsidRPr="00B80746">
        <w:rPr>
          <w:rFonts w:ascii="Arial" w:hAnsi="Arial" w:cs="Arial"/>
          <w:sz w:val="18"/>
          <w:szCs w:val="18"/>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7D1A59BA" w14:textId="77777777" w:rsidR="001E096B" w:rsidRPr="00B80746" w:rsidRDefault="001E096B" w:rsidP="001E096B">
      <w:pPr>
        <w:spacing w:before="100" w:beforeAutospacing="1" w:after="100" w:afterAutospacing="1"/>
        <w:jc w:val="both"/>
        <w:rPr>
          <w:rFonts w:ascii="Arial" w:hAnsi="Arial" w:cs="Arial"/>
          <w:sz w:val="18"/>
          <w:szCs w:val="18"/>
        </w:rPr>
      </w:pPr>
      <w:r w:rsidRPr="00B80746">
        <w:rPr>
          <w:rFonts w:ascii="Arial" w:hAnsi="Arial" w:cs="Arial"/>
          <w:sz w:val="18"/>
          <w:szCs w:val="18"/>
        </w:rPr>
        <w:t>V primeru da izvajalec ne predloži zahtevane dokumentacije pred zamenjavo podizvajalca, podizvajalca ne more zamenjati, naročnik pa lahko tudi odstopi od pogodbe.</w:t>
      </w:r>
    </w:p>
    <w:p w14:paraId="76F14148" w14:textId="77777777" w:rsidR="001E096B" w:rsidRPr="00B80746" w:rsidRDefault="001E096B" w:rsidP="001E096B">
      <w:pPr>
        <w:rPr>
          <w:rFonts w:ascii="Arial" w:hAnsi="Arial" w:cs="Arial"/>
          <w:sz w:val="18"/>
          <w:szCs w:val="18"/>
        </w:rPr>
      </w:pPr>
      <w:r w:rsidRPr="00B80746">
        <w:rPr>
          <w:rFonts w:ascii="Arial" w:hAnsi="Arial" w:cs="Arial"/>
          <w:sz w:val="18"/>
          <w:szCs w:val="18"/>
        </w:rPr>
        <w:t xml:space="preserve">Zamenjavo podizvajalca pogodbeni stranki uredita z dodatkom k tej pogodbi. </w:t>
      </w:r>
    </w:p>
    <w:p w14:paraId="20626C28" w14:textId="77777777" w:rsidR="001E096B" w:rsidRPr="00B80746" w:rsidRDefault="001E096B" w:rsidP="001E096B">
      <w:pPr>
        <w:ind w:right="23"/>
        <w:rPr>
          <w:rFonts w:ascii="Arial" w:hAnsi="Arial" w:cs="Arial"/>
          <w:sz w:val="18"/>
          <w:szCs w:val="18"/>
        </w:rPr>
      </w:pPr>
      <w:r w:rsidRPr="00B80746">
        <w:rPr>
          <w:rFonts w:ascii="Arial" w:hAnsi="Arial" w:cs="Arial"/>
          <w:sz w:val="18"/>
          <w:szCs w:val="18"/>
        </w:rPr>
        <w:t>V razmerju do naročnika izvajalec v celoti odgovarja za izvedbo del, ki so predmet te pogodbe.</w:t>
      </w:r>
    </w:p>
    <w:p w14:paraId="7ADBFDE3" w14:textId="77777777" w:rsidR="001E096B" w:rsidRPr="00B80746" w:rsidRDefault="001E096B" w:rsidP="001E096B">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V. VELJAVNOST POGODBE</w:t>
      </w:r>
    </w:p>
    <w:p w14:paraId="64A7F8FB" w14:textId="77777777" w:rsidR="001E096B" w:rsidRPr="00B80746" w:rsidRDefault="001E096B" w:rsidP="00FA020A">
      <w:pPr>
        <w:pStyle w:val="Odstavekseznama"/>
        <w:numPr>
          <w:ilvl w:val="0"/>
          <w:numId w:val="65"/>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1B07976B" w14:textId="77777777" w:rsidR="001E096B" w:rsidRPr="00B80746" w:rsidRDefault="001E096B" w:rsidP="001E096B">
      <w:pPr>
        <w:overflowPunct w:val="0"/>
        <w:autoSpaceDE w:val="0"/>
        <w:autoSpaceDN w:val="0"/>
        <w:adjustRightInd w:val="0"/>
        <w:ind w:left="3555" w:right="-3"/>
        <w:textAlignment w:val="baseline"/>
        <w:rPr>
          <w:rFonts w:ascii="Arial" w:hAnsi="Arial" w:cs="Arial"/>
          <w:sz w:val="18"/>
          <w:szCs w:val="18"/>
        </w:rPr>
      </w:pPr>
    </w:p>
    <w:p w14:paraId="290D9F34" w14:textId="5021B8AD" w:rsidR="00443DBD" w:rsidRDefault="00443DBD" w:rsidP="00443DBD">
      <w:pPr>
        <w:autoSpaceDE w:val="0"/>
        <w:autoSpaceDN w:val="0"/>
        <w:adjustRightInd w:val="0"/>
        <w:ind w:right="-1"/>
        <w:jc w:val="both"/>
        <w:rPr>
          <w:rFonts w:ascii="Arial" w:hAnsi="Arial" w:cs="Arial"/>
          <w:sz w:val="18"/>
          <w:szCs w:val="18"/>
        </w:rPr>
      </w:pPr>
      <w:r w:rsidRPr="00F26DE6">
        <w:rPr>
          <w:rFonts w:ascii="Arial" w:hAnsi="Arial" w:cs="Arial"/>
          <w:sz w:val="18"/>
          <w:szCs w:val="18"/>
        </w:rPr>
        <w:t>Pogodba je sklenjena in stopi v veljavo z dnem, ko jo podpišeta obe pogodbeni stranki</w:t>
      </w:r>
      <w:r>
        <w:rPr>
          <w:rFonts w:ascii="Arial" w:hAnsi="Arial" w:cs="Arial"/>
          <w:sz w:val="18"/>
          <w:szCs w:val="18"/>
        </w:rPr>
        <w:t xml:space="preserve">, in ob upoštevanju </w:t>
      </w:r>
      <w:proofErr w:type="spellStart"/>
      <w:r>
        <w:rPr>
          <w:rFonts w:ascii="Arial" w:hAnsi="Arial" w:cs="Arial"/>
          <w:sz w:val="18"/>
          <w:szCs w:val="18"/>
        </w:rPr>
        <w:t>odložnega</w:t>
      </w:r>
      <w:proofErr w:type="spellEnd"/>
      <w:r>
        <w:rPr>
          <w:rFonts w:ascii="Arial" w:hAnsi="Arial" w:cs="Arial"/>
          <w:sz w:val="18"/>
          <w:szCs w:val="18"/>
        </w:rPr>
        <w:t xml:space="preserve"> pogoja predaji finančnega zavarovanja za dobro izvedbo pogodbenih obveznosti, skladno s 10. členom te pogodbe </w:t>
      </w:r>
      <w:r w:rsidRPr="00F26DE6">
        <w:rPr>
          <w:rFonts w:ascii="Arial" w:hAnsi="Arial" w:cs="Arial"/>
          <w:sz w:val="18"/>
          <w:szCs w:val="18"/>
        </w:rPr>
        <w:t>ter velja do izteka vzdrževanja</w:t>
      </w:r>
      <w:r>
        <w:rPr>
          <w:rFonts w:ascii="Arial" w:hAnsi="Arial" w:cs="Arial"/>
          <w:sz w:val="18"/>
          <w:szCs w:val="18"/>
        </w:rPr>
        <w:t xml:space="preserve"> (tehnične podpore) </w:t>
      </w:r>
      <w:r w:rsidRPr="00F26DE6">
        <w:rPr>
          <w:rFonts w:ascii="Arial" w:hAnsi="Arial" w:cs="Arial"/>
          <w:sz w:val="18"/>
          <w:szCs w:val="18"/>
        </w:rPr>
        <w:t xml:space="preserve">licenc programske opreme iz </w:t>
      </w:r>
      <w:r>
        <w:rPr>
          <w:rFonts w:ascii="Arial" w:hAnsi="Arial" w:cs="Arial"/>
          <w:sz w:val="18"/>
          <w:szCs w:val="18"/>
        </w:rPr>
        <w:t>2</w:t>
      </w:r>
      <w:r w:rsidRPr="00F26DE6">
        <w:rPr>
          <w:rFonts w:ascii="Arial" w:hAnsi="Arial" w:cs="Arial"/>
          <w:sz w:val="18"/>
          <w:szCs w:val="18"/>
        </w:rPr>
        <w:t xml:space="preserve">. člena te pogodbe. </w:t>
      </w:r>
    </w:p>
    <w:p w14:paraId="1D31C231" w14:textId="38B693E6" w:rsidR="00443DBD" w:rsidRPr="001E096B" w:rsidRDefault="001E096B" w:rsidP="00443DBD">
      <w:pPr>
        <w:overflowPunct w:val="0"/>
        <w:autoSpaceDE w:val="0"/>
        <w:autoSpaceDN w:val="0"/>
        <w:adjustRightInd w:val="0"/>
        <w:ind w:right="-3"/>
        <w:jc w:val="both"/>
        <w:textAlignment w:val="baseline"/>
        <w:rPr>
          <w:rFonts w:ascii="Arial" w:hAnsi="Arial" w:cs="Arial"/>
          <w:b/>
          <w:sz w:val="18"/>
          <w:szCs w:val="18"/>
        </w:rPr>
      </w:pPr>
      <w:r w:rsidRPr="00B80746">
        <w:rPr>
          <w:rFonts w:ascii="Arial" w:hAnsi="Arial" w:cs="Arial"/>
          <w:sz w:val="18"/>
          <w:szCs w:val="18"/>
        </w:rPr>
        <w:t>Veljavnih storitev tehnične podpore za zgoraj navedeno obdobje ni moč ne odpovedati, ne zanje izterjati povračila stroškov.</w:t>
      </w:r>
    </w:p>
    <w:p w14:paraId="54DBA850" w14:textId="222FB349" w:rsidR="004A494E" w:rsidRPr="001E096B" w:rsidRDefault="001E096B" w:rsidP="001E096B">
      <w:pPr>
        <w:overflowPunct w:val="0"/>
        <w:autoSpaceDE w:val="0"/>
        <w:autoSpaceDN w:val="0"/>
        <w:adjustRightInd w:val="0"/>
        <w:ind w:right="-3"/>
        <w:jc w:val="center"/>
        <w:textAlignment w:val="baseline"/>
        <w:rPr>
          <w:rFonts w:ascii="Arial" w:hAnsi="Arial" w:cs="Arial"/>
          <w:b/>
          <w:sz w:val="18"/>
          <w:szCs w:val="18"/>
        </w:rPr>
      </w:pPr>
      <w:r>
        <w:rPr>
          <w:rFonts w:ascii="Arial" w:hAnsi="Arial" w:cs="Arial"/>
          <w:b/>
          <w:sz w:val="18"/>
          <w:szCs w:val="18"/>
        </w:rPr>
        <w:t xml:space="preserve">VI. </w:t>
      </w:r>
      <w:r w:rsidR="005C41CF">
        <w:rPr>
          <w:rFonts w:ascii="Arial" w:hAnsi="Arial" w:cs="Arial"/>
          <w:b/>
          <w:sz w:val="18"/>
          <w:szCs w:val="18"/>
        </w:rPr>
        <w:t>PRAVICE IN OBVEZNOSTI POGODBENIH STRANK</w:t>
      </w:r>
    </w:p>
    <w:p w14:paraId="4555C2A7" w14:textId="08B54E60" w:rsidR="004A494E" w:rsidRDefault="004A494E" w:rsidP="00FA020A">
      <w:pPr>
        <w:pStyle w:val="Odstavekseznama"/>
        <w:numPr>
          <w:ilvl w:val="0"/>
          <w:numId w:val="65"/>
        </w:numPr>
        <w:overflowPunct w:val="0"/>
        <w:autoSpaceDE w:val="0"/>
        <w:autoSpaceDN w:val="0"/>
        <w:adjustRightInd w:val="0"/>
        <w:ind w:right="-3"/>
        <w:jc w:val="center"/>
        <w:textAlignment w:val="baseline"/>
        <w:rPr>
          <w:rFonts w:ascii="Arial" w:hAnsi="Arial" w:cs="Arial"/>
          <w:b/>
          <w:sz w:val="18"/>
          <w:szCs w:val="18"/>
        </w:rPr>
      </w:pPr>
      <w:r w:rsidRPr="001E096B">
        <w:rPr>
          <w:rFonts w:ascii="Arial" w:hAnsi="Arial" w:cs="Arial"/>
          <w:b/>
          <w:sz w:val="18"/>
          <w:szCs w:val="18"/>
        </w:rPr>
        <w:t>člen</w:t>
      </w:r>
    </w:p>
    <w:p w14:paraId="542FB213" w14:textId="1709D397" w:rsidR="005C41CF" w:rsidRPr="005C41CF" w:rsidRDefault="005C41CF" w:rsidP="005C41CF">
      <w:pPr>
        <w:overflowPunct w:val="0"/>
        <w:autoSpaceDE w:val="0"/>
        <w:autoSpaceDN w:val="0"/>
        <w:adjustRightInd w:val="0"/>
        <w:ind w:right="-3"/>
        <w:jc w:val="both"/>
        <w:textAlignment w:val="baseline"/>
        <w:rPr>
          <w:rFonts w:ascii="Arial" w:hAnsi="Arial" w:cs="Arial"/>
          <w:b/>
          <w:sz w:val="18"/>
          <w:szCs w:val="18"/>
        </w:rPr>
      </w:pPr>
      <w:r w:rsidRPr="005C41CF">
        <w:rPr>
          <w:rFonts w:ascii="Arial" w:hAnsi="Arial" w:cs="Arial"/>
          <w:sz w:val="18"/>
          <w:szCs w:val="18"/>
        </w:rPr>
        <w:t xml:space="preserve">Pravice in obveznosti pogodbenih strank so določene tudi v </w:t>
      </w:r>
      <w:proofErr w:type="spellStart"/>
      <w:r w:rsidRPr="005C41CF">
        <w:rPr>
          <w:rFonts w:ascii="Arial" w:hAnsi="Arial" w:cs="Arial"/>
          <w:sz w:val="18"/>
          <w:szCs w:val="18"/>
        </w:rPr>
        <w:t>Oraclovem</w:t>
      </w:r>
      <w:proofErr w:type="spellEnd"/>
      <w:r w:rsidRPr="005C41CF">
        <w:rPr>
          <w:rFonts w:ascii="Arial" w:hAnsi="Arial" w:cs="Arial"/>
          <w:sz w:val="18"/>
          <w:szCs w:val="18"/>
        </w:rPr>
        <w:t xml:space="preserve"> sporazumu o licencah in storitvah, podpisanem ob nakupu Oracle licenc, v Prilogi 1 te pogodbe in v Oracle pravilih tehnične podpore, veljavnimi v času izvajanja storitev, ki so strankam dostopne na </w:t>
      </w:r>
      <w:proofErr w:type="spellStart"/>
      <w:r w:rsidRPr="005C41CF">
        <w:rPr>
          <w:rFonts w:ascii="Arial" w:hAnsi="Arial" w:cs="Arial"/>
          <w:sz w:val="18"/>
          <w:szCs w:val="18"/>
        </w:rPr>
        <w:t>Oraclovi</w:t>
      </w:r>
      <w:proofErr w:type="spellEnd"/>
      <w:r w:rsidRPr="005C41CF">
        <w:rPr>
          <w:rFonts w:ascii="Arial" w:hAnsi="Arial" w:cs="Arial"/>
          <w:sz w:val="18"/>
          <w:szCs w:val="18"/>
        </w:rPr>
        <w:t xml:space="preserve"> spletni strani na naslovu http://www.oracle.com/supoorUpolicies.html in se lahko spremenijo, vendar te spremembe nimajo posledic materialnega zmanjšanja ravni storitev, ki se izvajajo za podprto programsko opremo v obdobju, za katerega je bilo plačano nadomestilo za tehnično podporo.</w:t>
      </w:r>
    </w:p>
    <w:p w14:paraId="553B2149" w14:textId="4E5E0A13" w:rsidR="005C41CF" w:rsidRPr="001E096B" w:rsidRDefault="005C41CF" w:rsidP="00FA020A">
      <w:pPr>
        <w:pStyle w:val="Odstavekseznama"/>
        <w:numPr>
          <w:ilvl w:val="0"/>
          <w:numId w:val="65"/>
        </w:numPr>
        <w:overflowPunct w:val="0"/>
        <w:autoSpaceDE w:val="0"/>
        <w:autoSpaceDN w:val="0"/>
        <w:adjustRightInd w:val="0"/>
        <w:ind w:right="-3"/>
        <w:jc w:val="center"/>
        <w:textAlignment w:val="baseline"/>
        <w:rPr>
          <w:rFonts w:ascii="Arial" w:hAnsi="Arial" w:cs="Arial"/>
          <w:b/>
          <w:sz w:val="18"/>
          <w:szCs w:val="18"/>
        </w:rPr>
      </w:pPr>
      <w:r>
        <w:rPr>
          <w:rFonts w:ascii="Arial" w:hAnsi="Arial" w:cs="Arial"/>
          <w:b/>
          <w:sz w:val="18"/>
          <w:szCs w:val="18"/>
        </w:rPr>
        <w:t xml:space="preserve">člen </w:t>
      </w:r>
    </w:p>
    <w:p w14:paraId="0619544B" w14:textId="77777777" w:rsidR="004A494E" w:rsidRPr="00F26DE6" w:rsidRDefault="004A494E" w:rsidP="001E096B">
      <w:pPr>
        <w:overflowPunct w:val="0"/>
        <w:autoSpaceDE w:val="0"/>
        <w:autoSpaceDN w:val="0"/>
        <w:adjustRightInd w:val="0"/>
        <w:ind w:right="-3"/>
        <w:jc w:val="center"/>
        <w:textAlignment w:val="baseline"/>
        <w:rPr>
          <w:rFonts w:ascii="Arial" w:hAnsi="Arial" w:cs="Arial"/>
          <w:b/>
          <w:sz w:val="18"/>
          <w:szCs w:val="18"/>
        </w:rPr>
      </w:pPr>
      <w:r w:rsidRPr="00F26DE6">
        <w:rPr>
          <w:rFonts w:ascii="Arial" w:hAnsi="Arial" w:cs="Arial"/>
          <w:b/>
          <w:sz w:val="18"/>
          <w:szCs w:val="18"/>
        </w:rPr>
        <w:t>Obveznosti izvajalca</w:t>
      </w:r>
    </w:p>
    <w:p w14:paraId="27B84205" w14:textId="77777777" w:rsidR="004A494E" w:rsidRPr="00F26DE6" w:rsidRDefault="004A494E" w:rsidP="004A494E">
      <w:pPr>
        <w:ind w:right="-1"/>
        <w:jc w:val="both"/>
        <w:rPr>
          <w:rFonts w:ascii="Arial" w:hAnsi="Arial" w:cs="Arial"/>
          <w:sz w:val="18"/>
          <w:szCs w:val="18"/>
        </w:rPr>
      </w:pPr>
      <w:r w:rsidRPr="00F26DE6">
        <w:rPr>
          <w:rFonts w:ascii="Arial" w:hAnsi="Arial" w:cs="Arial"/>
          <w:sz w:val="18"/>
          <w:szCs w:val="18"/>
        </w:rPr>
        <w:t>Izvajalec se obvezuje:</w:t>
      </w:r>
    </w:p>
    <w:p w14:paraId="3455B093" w14:textId="4F2D2A97" w:rsidR="00FD0B04" w:rsidRDefault="00FD0B04" w:rsidP="00CF382D">
      <w:pPr>
        <w:pStyle w:val="Odstavekseznama"/>
        <w:numPr>
          <w:ilvl w:val="0"/>
          <w:numId w:val="52"/>
        </w:numPr>
        <w:tabs>
          <w:tab w:val="clear" w:pos="1080"/>
        </w:tabs>
        <w:spacing w:after="0"/>
        <w:ind w:left="567" w:right="-1" w:hanging="283"/>
        <w:jc w:val="both"/>
        <w:rPr>
          <w:rFonts w:ascii="Arial" w:hAnsi="Arial" w:cs="Arial"/>
          <w:sz w:val="18"/>
          <w:szCs w:val="18"/>
        </w:rPr>
      </w:pPr>
      <w:r>
        <w:rPr>
          <w:rFonts w:ascii="Arial" w:hAnsi="Arial" w:cs="Arial"/>
          <w:sz w:val="18"/>
          <w:szCs w:val="18"/>
        </w:rPr>
        <w:lastRenderedPageBreak/>
        <w:t>da bo v dogovorjenem obdobju izvrševal vse zajete pogodbene storitve v skladu z Oracle pravili tehnične podpore, s Prilogo 1, vključno s pogodbo na katero se le-ta nanaša ter v skladu s to pogodbo;</w:t>
      </w:r>
    </w:p>
    <w:p w14:paraId="12C7C923" w14:textId="7642D41F" w:rsidR="00FD0B04" w:rsidRDefault="00FD0B04" w:rsidP="00CF382D">
      <w:pPr>
        <w:pStyle w:val="Odstavekseznama"/>
        <w:numPr>
          <w:ilvl w:val="0"/>
          <w:numId w:val="52"/>
        </w:numPr>
        <w:tabs>
          <w:tab w:val="clear" w:pos="1080"/>
        </w:tabs>
        <w:spacing w:after="0"/>
        <w:ind w:left="567" w:right="-1" w:hanging="283"/>
        <w:jc w:val="both"/>
        <w:rPr>
          <w:rFonts w:ascii="Arial" w:hAnsi="Arial" w:cs="Arial"/>
          <w:sz w:val="18"/>
          <w:szCs w:val="18"/>
        </w:rPr>
      </w:pPr>
      <w:r>
        <w:rPr>
          <w:rFonts w:ascii="Arial" w:hAnsi="Arial" w:cs="Arial"/>
          <w:sz w:val="18"/>
          <w:szCs w:val="18"/>
        </w:rPr>
        <w:t>da odgovarja za vse svoje zaposlene, orodja in materiale uporabljene za izvajanje storitev po tej pogodbi;</w:t>
      </w:r>
    </w:p>
    <w:p w14:paraId="62C98F4F" w14:textId="49B32819" w:rsidR="004A494E" w:rsidRPr="00F26DE6" w:rsidRDefault="004A494E" w:rsidP="00CF382D">
      <w:pPr>
        <w:pStyle w:val="Odstavekseznama"/>
        <w:numPr>
          <w:ilvl w:val="0"/>
          <w:numId w:val="52"/>
        </w:numPr>
        <w:tabs>
          <w:tab w:val="clear" w:pos="1080"/>
        </w:tabs>
        <w:spacing w:after="0"/>
        <w:ind w:left="567" w:right="-1" w:hanging="283"/>
        <w:jc w:val="both"/>
        <w:rPr>
          <w:rFonts w:ascii="Arial" w:hAnsi="Arial" w:cs="Arial"/>
          <w:sz w:val="18"/>
          <w:szCs w:val="18"/>
        </w:rPr>
      </w:pPr>
      <w:r w:rsidRPr="00F26DE6">
        <w:rPr>
          <w:rFonts w:ascii="Arial" w:hAnsi="Arial" w:cs="Arial"/>
          <w:sz w:val="18"/>
          <w:szCs w:val="18"/>
        </w:rPr>
        <w:t>vse obveznosti po tej pogodbi opraviti strokovno, pravilno, vestno, kvalitetno, po pravilih stroke in v skladu z veljavnimi tehničnimi predpisi, standardi, normativi in zakonodajo, ki se nanaša na predmet pogodbe, ter na način, kot je opredeljen v tej pogodbi, razpisni in ponudbeni dokumentaciji;</w:t>
      </w:r>
    </w:p>
    <w:p w14:paraId="698BAD34" w14:textId="77777777" w:rsidR="004A494E" w:rsidRPr="00F26DE6" w:rsidRDefault="004A494E" w:rsidP="00CF382D">
      <w:pPr>
        <w:pStyle w:val="Odstavekseznama"/>
        <w:numPr>
          <w:ilvl w:val="0"/>
          <w:numId w:val="52"/>
        </w:numPr>
        <w:tabs>
          <w:tab w:val="clear" w:pos="1080"/>
        </w:tabs>
        <w:spacing w:after="0"/>
        <w:ind w:left="567" w:right="-1" w:hanging="283"/>
        <w:jc w:val="both"/>
        <w:rPr>
          <w:rFonts w:ascii="Arial" w:hAnsi="Arial" w:cs="Arial"/>
          <w:sz w:val="18"/>
          <w:szCs w:val="18"/>
        </w:rPr>
      </w:pPr>
      <w:r w:rsidRPr="00F26DE6">
        <w:rPr>
          <w:rFonts w:ascii="Arial" w:hAnsi="Arial" w:cs="Arial"/>
          <w:sz w:val="18"/>
          <w:szCs w:val="18"/>
        </w:rPr>
        <w:t>sodelovati z naročnikom, upoštevati njegove ekonomske in tehnične pogoje ter opravljati pogodbene obveznosti gospodarno v korist naročnika;</w:t>
      </w:r>
    </w:p>
    <w:p w14:paraId="2E80861F" w14:textId="77777777" w:rsidR="004A494E" w:rsidRPr="00F26DE6" w:rsidRDefault="004A494E" w:rsidP="00CF382D">
      <w:pPr>
        <w:pStyle w:val="Odstavekseznama"/>
        <w:numPr>
          <w:ilvl w:val="0"/>
          <w:numId w:val="52"/>
        </w:numPr>
        <w:tabs>
          <w:tab w:val="clear" w:pos="1080"/>
        </w:tabs>
        <w:spacing w:after="0"/>
        <w:ind w:left="567" w:right="-1" w:hanging="283"/>
        <w:jc w:val="both"/>
        <w:rPr>
          <w:rFonts w:ascii="Arial" w:hAnsi="Arial" w:cs="Arial"/>
          <w:sz w:val="18"/>
          <w:szCs w:val="18"/>
        </w:rPr>
      </w:pPr>
      <w:r w:rsidRPr="00F26DE6">
        <w:rPr>
          <w:rFonts w:ascii="Arial" w:hAnsi="Arial" w:cs="Arial"/>
          <w:sz w:val="18"/>
          <w:szCs w:val="18"/>
        </w:rPr>
        <w:t>storiti vse, kar sodi v obseg prevzetih obveznosti, da bodo po tej pogodbi dogovorjeni roki izpolnjeni in dosledno upoštevani;</w:t>
      </w:r>
    </w:p>
    <w:p w14:paraId="13A63220" w14:textId="77777777" w:rsidR="004A494E" w:rsidRPr="00F26DE6" w:rsidRDefault="004A494E" w:rsidP="00CF382D">
      <w:pPr>
        <w:pStyle w:val="Odstavekseznama"/>
        <w:numPr>
          <w:ilvl w:val="0"/>
          <w:numId w:val="52"/>
        </w:numPr>
        <w:tabs>
          <w:tab w:val="clear" w:pos="1080"/>
        </w:tabs>
        <w:spacing w:after="0"/>
        <w:ind w:left="567" w:right="-1" w:hanging="283"/>
        <w:jc w:val="both"/>
        <w:rPr>
          <w:rFonts w:ascii="Arial" w:hAnsi="Arial" w:cs="Arial"/>
          <w:sz w:val="18"/>
          <w:szCs w:val="18"/>
        </w:rPr>
      </w:pPr>
      <w:r w:rsidRPr="00F26DE6">
        <w:rPr>
          <w:rFonts w:ascii="Arial" w:hAnsi="Arial" w:cs="Arial"/>
          <w:sz w:val="18"/>
          <w:szCs w:val="18"/>
        </w:rPr>
        <w:t>takoj pisno opozoriti naročnika na okoliščine, ki bi lahko otežile ali onemogočile kakovostno in pravilno izvedbo pogodbenih obveznosti;</w:t>
      </w:r>
    </w:p>
    <w:p w14:paraId="69DDA773" w14:textId="7CD0B00E" w:rsidR="004A494E" w:rsidRDefault="004A494E" w:rsidP="00CF382D">
      <w:pPr>
        <w:pStyle w:val="Odstavekseznama"/>
        <w:numPr>
          <w:ilvl w:val="0"/>
          <w:numId w:val="52"/>
        </w:numPr>
        <w:tabs>
          <w:tab w:val="clear" w:pos="1080"/>
        </w:tabs>
        <w:spacing w:after="0"/>
        <w:ind w:left="567" w:right="-1" w:hanging="283"/>
        <w:jc w:val="both"/>
        <w:rPr>
          <w:rFonts w:ascii="Arial" w:hAnsi="Arial" w:cs="Arial"/>
          <w:sz w:val="18"/>
          <w:szCs w:val="18"/>
        </w:rPr>
      </w:pPr>
      <w:r w:rsidRPr="00F26DE6">
        <w:rPr>
          <w:rFonts w:ascii="Arial" w:hAnsi="Arial" w:cs="Arial"/>
          <w:sz w:val="18"/>
          <w:szCs w:val="18"/>
        </w:rPr>
        <w:t>naročniku omogočiti ustrezen nadzor nad izvajanjem pogodbenih obveznosti.</w:t>
      </w:r>
    </w:p>
    <w:p w14:paraId="6CFF0098" w14:textId="5D5918D4" w:rsidR="00FD0B04" w:rsidRDefault="00FD0B04" w:rsidP="00FD0B04">
      <w:pPr>
        <w:spacing w:after="0"/>
        <w:ind w:right="-1"/>
        <w:jc w:val="both"/>
        <w:rPr>
          <w:rFonts w:ascii="Arial" w:hAnsi="Arial" w:cs="Arial"/>
          <w:sz w:val="18"/>
          <w:szCs w:val="18"/>
        </w:rPr>
      </w:pPr>
    </w:p>
    <w:p w14:paraId="4BC530AD" w14:textId="75BF3AAF" w:rsidR="004A494E" w:rsidRPr="00FD0B04" w:rsidRDefault="004A494E" w:rsidP="00FA020A">
      <w:pPr>
        <w:pStyle w:val="Odstavekseznama"/>
        <w:numPr>
          <w:ilvl w:val="0"/>
          <w:numId w:val="65"/>
        </w:numPr>
        <w:overflowPunct w:val="0"/>
        <w:autoSpaceDE w:val="0"/>
        <w:autoSpaceDN w:val="0"/>
        <w:adjustRightInd w:val="0"/>
        <w:ind w:right="-3"/>
        <w:jc w:val="center"/>
        <w:textAlignment w:val="baseline"/>
        <w:rPr>
          <w:rFonts w:ascii="Arial" w:hAnsi="Arial" w:cs="Arial"/>
          <w:b/>
          <w:sz w:val="18"/>
          <w:szCs w:val="18"/>
        </w:rPr>
      </w:pPr>
      <w:r w:rsidRPr="00FD0B04">
        <w:rPr>
          <w:rFonts w:ascii="Arial" w:hAnsi="Arial" w:cs="Arial"/>
          <w:b/>
          <w:sz w:val="18"/>
          <w:szCs w:val="18"/>
        </w:rPr>
        <w:t>člen</w:t>
      </w:r>
    </w:p>
    <w:p w14:paraId="66E94406" w14:textId="77777777" w:rsidR="004A494E" w:rsidRPr="00F26DE6" w:rsidRDefault="004A494E" w:rsidP="00FD0B04">
      <w:pPr>
        <w:overflowPunct w:val="0"/>
        <w:autoSpaceDE w:val="0"/>
        <w:autoSpaceDN w:val="0"/>
        <w:adjustRightInd w:val="0"/>
        <w:ind w:right="-3"/>
        <w:jc w:val="center"/>
        <w:textAlignment w:val="baseline"/>
        <w:rPr>
          <w:rFonts w:ascii="Arial" w:hAnsi="Arial" w:cs="Arial"/>
          <w:b/>
          <w:sz w:val="18"/>
          <w:szCs w:val="18"/>
        </w:rPr>
      </w:pPr>
      <w:r w:rsidRPr="00F26DE6">
        <w:rPr>
          <w:rFonts w:ascii="Arial" w:hAnsi="Arial" w:cs="Arial"/>
          <w:b/>
          <w:sz w:val="18"/>
          <w:szCs w:val="18"/>
        </w:rPr>
        <w:t>Obveznosti naročnika</w:t>
      </w:r>
    </w:p>
    <w:p w14:paraId="1DE37897" w14:textId="06A3F382" w:rsidR="004A494E" w:rsidRPr="00F26DE6" w:rsidRDefault="001E096B" w:rsidP="001E096B">
      <w:pPr>
        <w:overflowPunct w:val="0"/>
        <w:autoSpaceDE w:val="0"/>
        <w:autoSpaceDN w:val="0"/>
        <w:adjustRightInd w:val="0"/>
        <w:ind w:right="-3"/>
        <w:jc w:val="both"/>
        <w:textAlignment w:val="baseline"/>
        <w:rPr>
          <w:rFonts w:ascii="Arial" w:hAnsi="Arial" w:cs="Arial"/>
          <w:sz w:val="18"/>
          <w:szCs w:val="18"/>
        </w:rPr>
      </w:pPr>
      <w:r w:rsidRPr="001E096B">
        <w:rPr>
          <w:rFonts w:ascii="Arial" w:hAnsi="Arial" w:cs="Arial"/>
          <w:sz w:val="18"/>
          <w:szCs w:val="18"/>
        </w:rPr>
        <w:t>Naročnik se obvezuje, da bo redno izpolnjeval</w:t>
      </w:r>
      <w:r>
        <w:rPr>
          <w:rFonts w:ascii="Arial" w:hAnsi="Arial" w:cs="Arial"/>
          <w:sz w:val="18"/>
          <w:szCs w:val="18"/>
        </w:rPr>
        <w:t xml:space="preserve"> </w:t>
      </w:r>
      <w:r w:rsidRPr="001E096B">
        <w:rPr>
          <w:rFonts w:ascii="Arial" w:hAnsi="Arial" w:cs="Arial"/>
          <w:sz w:val="18"/>
          <w:szCs w:val="18"/>
        </w:rPr>
        <w:t xml:space="preserve">finančne obveznosti, nastale po tej pogodbi in obveznosti v skladu z </w:t>
      </w:r>
      <w:r>
        <w:rPr>
          <w:rFonts w:ascii="Arial" w:hAnsi="Arial" w:cs="Arial"/>
          <w:sz w:val="18"/>
          <w:szCs w:val="18"/>
        </w:rPr>
        <w:t>O</w:t>
      </w:r>
      <w:r w:rsidRPr="001E096B">
        <w:rPr>
          <w:rFonts w:ascii="Arial" w:hAnsi="Arial" w:cs="Arial"/>
          <w:sz w:val="18"/>
          <w:szCs w:val="18"/>
        </w:rPr>
        <w:t xml:space="preserve">racle pravili tehnične podpore, s Prilogo </w:t>
      </w:r>
      <w:r>
        <w:rPr>
          <w:rFonts w:ascii="Arial" w:hAnsi="Arial" w:cs="Arial"/>
          <w:sz w:val="18"/>
          <w:szCs w:val="18"/>
        </w:rPr>
        <w:t>1</w:t>
      </w:r>
      <w:r w:rsidRPr="001E096B">
        <w:rPr>
          <w:rFonts w:ascii="Arial" w:hAnsi="Arial" w:cs="Arial"/>
          <w:sz w:val="18"/>
          <w:szCs w:val="18"/>
        </w:rPr>
        <w:t>, vključno s pogodbo na katero se le</w:t>
      </w:r>
      <w:r>
        <w:rPr>
          <w:rFonts w:ascii="Arial" w:hAnsi="Arial" w:cs="Arial"/>
          <w:sz w:val="18"/>
          <w:szCs w:val="18"/>
        </w:rPr>
        <w:t>t</w:t>
      </w:r>
      <w:r w:rsidRPr="001E096B">
        <w:rPr>
          <w:rFonts w:ascii="Arial" w:hAnsi="Arial" w:cs="Arial"/>
          <w:sz w:val="18"/>
          <w:szCs w:val="18"/>
        </w:rPr>
        <w:t>a nanaša ter v skladu s to pogodbo.</w:t>
      </w:r>
    </w:p>
    <w:p w14:paraId="3A960D9A" w14:textId="77777777" w:rsidR="004A494E" w:rsidRPr="00F26DE6" w:rsidRDefault="004A494E" w:rsidP="004A494E">
      <w:pPr>
        <w:pStyle w:val="Odstavekseznama"/>
        <w:ind w:left="0" w:right="-1"/>
        <w:jc w:val="both"/>
        <w:rPr>
          <w:rFonts w:ascii="Arial" w:hAnsi="Arial" w:cs="Arial"/>
          <w:sz w:val="18"/>
          <w:szCs w:val="18"/>
        </w:rPr>
      </w:pPr>
      <w:r w:rsidRPr="00F26DE6">
        <w:rPr>
          <w:rFonts w:ascii="Arial" w:hAnsi="Arial" w:cs="Arial"/>
          <w:sz w:val="18"/>
          <w:szCs w:val="18"/>
        </w:rPr>
        <w:t xml:space="preserve">Naročnik se obvezuje: </w:t>
      </w:r>
    </w:p>
    <w:p w14:paraId="29949122" w14:textId="77777777" w:rsidR="004A494E" w:rsidRPr="00F26DE6" w:rsidRDefault="004A494E" w:rsidP="004A494E">
      <w:pPr>
        <w:ind w:left="567" w:right="-1" w:hanging="283"/>
        <w:jc w:val="both"/>
        <w:rPr>
          <w:rFonts w:ascii="Arial" w:hAnsi="Arial" w:cs="Arial"/>
          <w:sz w:val="18"/>
          <w:szCs w:val="18"/>
        </w:rPr>
      </w:pPr>
      <w:r w:rsidRPr="00F26DE6">
        <w:rPr>
          <w:rFonts w:ascii="Arial" w:hAnsi="Arial" w:cs="Arial"/>
          <w:sz w:val="18"/>
          <w:szCs w:val="18"/>
        </w:rPr>
        <w:t>-</w:t>
      </w:r>
      <w:r w:rsidRPr="00F26DE6">
        <w:rPr>
          <w:rFonts w:ascii="Arial" w:hAnsi="Arial" w:cs="Arial"/>
          <w:sz w:val="18"/>
          <w:szCs w:val="18"/>
        </w:rPr>
        <w:tab/>
        <w:t>sodelovati z izvajalcem s ciljem, da se obveznosti po tej pogodbi opravijo v dogovorjeni vsebini, pravočasno, kvalitetno in v obojestransko korist;</w:t>
      </w:r>
    </w:p>
    <w:p w14:paraId="43908411" w14:textId="40490662" w:rsidR="004A494E" w:rsidRPr="00FD0B04" w:rsidRDefault="004A494E" w:rsidP="00CF382D">
      <w:pPr>
        <w:pStyle w:val="Telobesedila33"/>
        <w:numPr>
          <w:ilvl w:val="0"/>
          <w:numId w:val="52"/>
        </w:numPr>
        <w:tabs>
          <w:tab w:val="clear" w:pos="1080"/>
          <w:tab w:val="num" w:pos="567"/>
        </w:tabs>
        <w:spacing w:line="276" w:lineRule="auto"/>
        <w:ind w:left="567" w:right="-1" w:hanging="283"/>
        <w:rPr>
          <w:rFonts w:ascii="Arial" w:hAnsi="Arial" w:cs="Arial"/>
          <w:b/>
          <w:sz w:val="18"/>
          <w:szCs w:val="18"/>
        </w:rPr>
      </w:pPr>
      <w:r w:rsidRPr="00F26DE6">
        <w:rPr>
          <w:rFonts w:ascii="Arial" w:hAnsi="Arial" w:cs="Arial"/>
          <w:sz w:val="18"/>
          <w:szCs w:val="18"/>
        </w:rPr>
        <w:t>pravočasno obvestiti izvajalca o vseh spremembah in novo nastalih položajih ter okoliščinah, ki bi lahko imele vpliv na izvajanje obveznosti po tej pogodbi.</w:t>
      </w:r>
    </w:p>
    <w:p w14:paraId="4C86B03F" w14:textId="66244823" w:rsidR="00FD0B04" w:rsidRDefault="00FD0B04" w:rsidP="00FD0B04">
      <w:pPr>
        <w:pStyle w:val="Telobesedila33"/>
        <w:spacing w:line="276" w:lineRule="auto"/>
        <w:ind w:right="-1"/>
        <w:rPr>
          <w:rFonts w:ascii="Arial" w:hAnsi="Arial" w:cs="Arial"/>
          <w:b/>
          <w:sz w:val="18"/>
          <w:szCs w:val="18"/>
        </w:rPr>
      </w:pPr>
    </w:p>
    <w:p w14:paraId="55A40557" w14:textId="77777777" w:rsidR="00FD0B04" w:rsidRPr="00B80746" w:rsidRDefault="00FD0B04" w:rsidP="00FD0B04">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VI. PROTIKORUPCIJSKA KLAVZULA</w:t>
      </w:r>
    </w:p>
    <w:p w14:paraId="106DC588" w14:textId="15E3C41B" w:rsidR="00FD0B04" w:rsidRPr="00B80746" w:rsidRDefault="00FD0B04" w:rsidP="00FD0B04">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1</w:t>
      </w:r>
      <w:r w:rsidR="00C94286">
        <w:rPr>
          <w:rFonts w:ascii="Arial" w:hAnsi="Arial" w:cs="Arial"/>
          <w:b/>
          <w:sz w:val="18"/>
          <w:szCs w:val="18"/>
        </w:rPr>
        <w:t>4</w:t>
      </w:r>
      <w:r w:rsidRPr="00B80746">
        <w:rPr>
          <w:rFonts w:ascii="Arial" w:hAnsi="Arial" w:cs="Arial"/>
          <w:b/>
          <w:sz w:val="18"/>
          <w:szCs w:val="18"/>
        </w:rPr>
        <w:t>.  člen</w:t>
      </w:r>
    </w:p>
    <w:p w14:paraId="5E3FAD99" w14:textId="77777777" w:rsidR="00FD0B04" w:rsidRPr="00B80746" w:rsidRDefault="00FD0B04" w:rsidP="00FD0B04">
      <w:pPr>
        <w:overflowPunct w:val="0"/>
        <w:autoSpaceDE w:val="0"/>
        <w:autoSpaceDN w:val="0"/>
        <w:adjustRightInd w:val="0"/>
        <w:spacing w:line="260" w:lineRule="exact"/>
        <w:jc w:val="both"/>
        <w:textAlignment w:val="baseline"/>
        <w:rPr>
          <w:rFonts w:ascii="Arial" w:hAnsi="Arial" w:cs="Arial"/>
          <w:sz w:val="18"/>
          <w:szCs w:val="18"/>
        </w:rPr>
      </w:pPr>
      <w:r w:rsidRPr="00B80746">
        <w:rPr>
          <w:rFonts w:ascii="Arial" w:hAnsi="Arial" w:cs="Arial"/>
          <w:sz w:val="18"/>
          <w:szCs w:val="18"/>
        </w:rPr>
        <w:t xml:space="preserve">Pogodba, pri kateri kdo ravna v imenu in za račun druge pogodbene stranke, predstavniku ali posredniku organa ali organizacije iz javnega sektorja obljubi, ponudi ali da kakšno nedovoljeno korist za: </w:t>
      </w:r>
    </w:p>
    <w:p w14:paraId="4BF3B374" w14:textId="77777777" w:rsidR="00FD0B04" w:rsidRPr="00B80746" w:rsidRDefault="00FD0B04" w:rsidP="00FD0B04">
      <w:pPr>
        <w:numPr>
          <w:ilvl w:val="0"/>
          <w:numId w:val="48"/>
        </w:numPr>
        <w:overflowPunct w:val="0"/>
        <w:autoSpaceDE w:val="0"/>
        <w:autoSpaceDN w:val="0"/>
        <w:adjustRightInd w:val="0"/>
        <w:spacing w:after="0" w:line="260" w:lineRule="exact"/>
        <w:jc w:val="both"/>
        <w:textAlignment w:val="baseline"/>
        <w:rPr>
          <w:rFonts w:ascii="Arial" w:hAnsi="Arial" w:cs="Arial"/>
          <w:sz w:val="18"/>
          <w:szCs w:val="18"/>
        </w:rPr>
      </w:pPr>
      <w:r w:rsidRPr="00B80746">
        <w:rPr>
          <w:rFonts w:ascii="Arial" w:hAnsi="Arial" w:cs="Arial"/>
          <w:sz w:val="18"/>
          <w:szCs w:val="18"/>
        </w:rPr>
        <w:t xml:space="preserve">pridobitev posla ali </w:t>
      </w:r>
    </w:p>
    <w:p w14:paraId="5F38400E" w14:textId="77777777" w:rsidR="00FD0B04" w:rsidRPr="00B80746" w:rsidRDefault="00FD0B04" w:rsidP="00FD0B04">
      <w:pPr>
        <w:numPr>
          <w:ilvl w:val="0"/>
          <w:numId w:val="48"/>
        </w:numPr>
        <w:overflowPunct w:val="0"/>
        <w:autoSpaceDE w:val="0"/>
        <w:autoSpaceDN w:val="0"/>
        <w:adjustRightInd w:val="0"/>
        <w:spacing w:after="0" w:line="260" w:lineRule="exact"/>
        <w:jc w:val="both"/>
        <w:textAlignment w:val="baseline"/>
        <w:rPr>
          <w:rFonts w:ascii="Arial" w:hAnsi="Arial" w:cs="Arial"/>
          <w:sz w:val="18"/>
          <w:szCs w:val="18"/>
        </w:rPr>
      </w:pPr>
      <w:r w:rsidRPr="00B80746">
        <w:rPr>
          <w:rFonts w:ascii="Arial" w:hAnsi="Arial" w:cs="Arial"/>
          <w:sz w:val="18"/>
          <w:szCs w:val="18"/>
        </w:rPr>
        <w:t xml:space="preserve">za sklenitev posla pod ugodnejšimi pogoji ali </w:t>
      </w:r>
    </w:p>
    <w:p w14:paraId="0BFE4DE7" w14:textId="77777777" w:rsidR="00FD0B04" w:rsidRPr="00B80746" w:rsidRDefault="00FD0B04" w:rsidP="00FD0B04">
      <w:pPr>
        <w:numPr>
          <w:ilvl w:val="0"/>
          <w:numId w:val="48"/>
        </w:numPr>
        <w:overflowPunct w:val="0"/>
        <w:autoSpaceDE w:val="0"/>
        <w:autoSpaceDN w:val="0"/>
        <w:adjustRightInd w:val="0"/>
        <w:spacing w:after="0" w:line="260" w:lineRule="exact"/>
        <w:jc w:val="both"/>
        <w:textAlignment w:val="baseline"/>
        <w:rPr>
          <w:rFonts w:ascii="Arial" w:hAnsi="Arial" w:cs="Arial"/>
          <w:sz w:val="18"/>
          <w:szCs w:val="18"/>
        </w:rPr>
      </w:pPr>
      <w:r w:rsidRPr="00B80746">
        <w:rPr>
          <w:rFonts w:ascii="Arial" w:hAnsi="Arial" w:cs="Arial"/>
          <w:sz w:val="18"/>
          <w:szCs w:val="18"/>
        </w:rPr>
        <w:t xml:space="preserve">za opustitev dolžnega nadzora nad izvajanjem pogodbenih obveznosti ali </w:t>
      </w:r>
    </w:p>
    <w:p w14:paraId="35FF5137" w14:textId="77777777" w:rsidR="00FD0B04" w:rsidRPr="00B80746" w:rsidRDefault="00FD0B04" w:rsidP="00FD0B04">
      <w:pPr>
        <w:numPr>
          <w:ilvl w:val="0"/>
          <w:numId w:val="48"/>
        </w:numPr>
        <w:overflowPunct w:val="0"/>
        <w:autoSpaceDE w:val="0"/>
        <w:autoSpaceDN w:val="0"/>
        <w:adjustRightInd w:val="0"/>
        <w:spacing w:after="0" w:line="260" w:lineRule="exact"/>
        <w:jc w:val="both"/>
        <w:textAlignment w:val="baseline"/>
        <w:rPr>
          <w:rFonts w:ascii="Arial" w:hAnsi="Arial" w:cs="Arial"/>
          <w:sz w:val="18"/>
          <w:szCs w:val="18"/>
        </w:rPr>
      </w:pPr>
      <w:r w:rsidRPr="00B80746">
        <w:rPr>
          <w:rFonts w:ascii="Arial" w:hAnsi="Arial" w:cs="Arial"/>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1EDB6A99" w14:textId="77777777" w:rsidR="00FD0B04" w:rsidRPr="00B80746" w:rsidRDefault="00FD0B04" w:rsidP="00FD0B04">
      <w:pPr>
        <w:overflowPunct w:val="0"/>
        <w:autoSpaceDE w:val="0"/>
        <w:autoSpaceDN w:val="0"/>
        <w:adjustRightInd w:val="0"/>
        <w:spacing w:line="260" w:lineRule="exact"/>
        <w:jc w:val="both"/>
        <w:textAlignment w:val="baseline"/>
        <w:rPr>
          <w:rFonts w:ascii="Arial" w:hAnsi="Arial" w:cs="Arial"/>
          <w:sz w:val="18"/>
          <w:szCs w:val="18"/>
        </w:rPr>
      </w:pPr>
      <w:r w:rsidRPr="00B80746">
        <w:rPr>
          <w:rFonts w:ascii="Arial" w:hAnsi="Arial" w:cs="Arial"/>
          <w:sz w:val="18"/>
          <w:szCs w:val="18"/>
        </w:rPr>
        <w:t xml:space="preserve">je nična. </w:t>
      </w:r>
    </w:p>
    <w:p w14:paraId="62952B39" w14:textId="77777777" w:rsidR="00FD0B04" w:rsidRPr="00B80746" w:rsidRDefault="00FD0B04" w:rsidP="00FD0B04">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VII. POSLOVNA SKRIVNOST</w:t>
      </w:r>
    </w:p>
    <w:p w14:paraId="0FA81A07" w14:textId="7446C908" w:rsidR="00FD0B04" w:rsidRPr="00C94286" w:rsidRDefault="00FD0B04" w:rsidP="00FA020A">
      <w:pPr>
        <w:pStyle w:val="Odstavekseznama"/>
        <w:numPr>
          <w:ilvl w:val="0"/>
          <w:numId w:val="66"/>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C94286">
        <w:rPr>
          <w:rFonts w:ascii="Arial" w:hAnsi="Arial" w:cs="Arial"/>
          <w:b/>
          <w:sz w:val="18"/>
          <w:szCs w:val="18"/>
        </w:rPr>
        <w:t>člen</w:t>
      </w:r>
    </w:p>
    <w:p w14:paraId="3EFB3CBC" w14:textId="77777777"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p>
    <w:p w14:paraId="4755C8FF" w14:textId="77777777"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Pogodbeni stranki bosta kot zaupne obravnavali vse podatke, razkrite s strani nasprotne stranke oziroma do katerih bosta prišli v trajanju in v zvezi z izvrševanjem svojih obveznosti po tej pogodbi (»zaupne informacije«), in sicer za čas treh let od datuma razkritja posamezne zaupne informacije. Zaupne informacije pomenijo vse podatke, ob razkritju označene kot zaupne.</w:t>
      </w:r>
    </w:p>
    <w:p w14:paraId="1DE8EAB2" w14:textId="0C4A784D" w:rsidR="00FD0B04" w:rsidRPr="00B80746" w:rsidRDefault="003117BF" w:rsidP="00FD0B04">
      <w:pPr>
        <w:overflowPunct w:val="0"/>
        <w:autoSpaceDE w:val="0"/>
        <w:autoSpaceDN w:val="0"/>
        <w:adjustRightInd w:val="0"/>
        <w:ind w:right="-3"/>
        <w:jc w:val="both"/>
        <w:textAlignment w:val="baseline"/>
        <w:rPr>
          <w:rFonts w:ascii="Arial" w:hAnsi="Arial" w:cs="Arial"/>
          <w:sz w:val="18"/>
          <w:szCs w:val="18"/>
        </w:rPr>
      </w:pPr>
      <w:r w:rsidRPr="003117BF">
        <w:rPr>
          <w:rFonts w:ascii="Arial" w:hAnsi="Arial" w:cs="Arial"/>
          <w:sz w:val="18"/>
          <w:szCs w:val="18"/>
        </w:rPr>
        <w:t xml:space="preserve">Podatki, ki so bili pred sklenitvijo te pogodbe v javni domeni, ali ki postanejo tekom veljavnosti te pogodbe takšni brez krivde katerekoli pogodbene stranke, in ki so bili pred izvedbo te pogodbe v zakoniti lasti nasprotne pogodbene stranke, ali podatki, ki se razkrijejo vladnemu ali drugemu pristojnemu organu, kot to zahteva zakon, se ne </w:t>
      </w:r>
      <w:r w:rsidRPr="003117BF">
        <w:rPr>
          <w:rFonts w:ascii="Arial" w:hAnsi="Arial" w:cs="Arial"/>
          <w:sz w:val="18"/>
          <w:szCs w:val="18"/>
        </w:rPr>
        <w:lastRenderedPageBreak/>
        <w:t xml:space="preserve">obravnavajo kot zaupni podatki. Poleg tega se pogodbeni stranki strinjata, da se zaupne podatke razkrije samo za tiste zaposlene ali zastopnike (vključno z zaposlenimi ali zastopniki podružnic), ko je to potrebno za izvajanje obveznosti po tej pogodbi,  in ki so potrebni za zaščito pred nepooblaščenim razkritjem. </w:t>
      </w:r>
      <w:r w:rsidR="00FD0B04" w:rsidRPr="00B80746">
        <w:rPr>
          <w:rFonts w:ascii="Arial" w:hAnsi="Arial" w:cs="Arial"/>
          <w:sz w:val="18"/>
          <w:szCs w:val="18"/>
        </w:rPr>
        <w:t>Za zagotavljanje storitev tehnične podpore kakršenkoli dostop do in/ali obdelava osebnih podatkov v prostorih in/ali na računalniški opremi izvajalca ni predvidena. Izvajalec se zavezuje ravnati v skladu:</w:t>
      </w:r>
    </w:p>
    <w:p w14:paraId="0B80758D" w14:textId="77777777" w:rsidR="00FD0B04" w:rsidRPr="00B80746" w:rsidRDefault="00FD0B04" w:rsidP="00FD0B04">
      <w:pPr>
        <w:numPr>
          <w:ilvl w:val="0"/>
          <w:numId w:val="49"/>
        </w:numPr>
        <w:overflowPunct w:val="0"/>
        <w:autoSpaceDE w:val="0"/>
        <w:autoSpaceDN w:val="0"/>
        <w:adjustRightInd w:val="0"/>
        <w:spacing w:after="0" w:line="240" w:lineRule="auto"/>
        <w:jc w:val="both"/>
        <w:textAlignment w:val="baseline"/>
        <w:rPr>
          <w:rFonts w:ascii="Arial" w:hAnsi="Arial" w:cs="Arial"/>
          <w:sz w:val="18"/>
          <w:szCs w:val="18"/>
        </w:rPr>
      </w:pPr>
      <w:r w:rsidRPr="00B80746">
        <w:rPr>
          <w:rFonts w:ascii="Arial" w:hAnsi="Arial" w:cs="Arial"/>
          <w:sz w:val="18"/>
          <w:szCs w:val="18"/>
        </w:rPr>
        <w:t xml:space="preserve">z ustreznimi Oracle pravili o zasebnosti, ki veljajo za pogodbeno dogovorjene storitve, ki so dostopni na: </w:t>
      </w:r>
      <w:hyperlink r:id="rId19" w:history="1">
        <w:r w:rsidRPr="00B80746">
          <w:rPr>
            <w:rFonts w:ascii="Arial" w:hAnsi="Arial" w:cs="Arial"/>
            <w:sz w:val="18"/>
            <w:szCs w:val="18"/>
          </w:rPr>
          <w:t>http://www.oracle.com/us/legal/privacy/overview/index.html</w:t>
        </w:r>
      </w:hyperlink>
      <w:r w:rsidRPr="00B80746">
        <w:rPr>
          <w:rFonts w:ascii="Arial" w:hAnsi="Arial" w:cs="Arial"/>
          <w:sz w:val="18"/>
          <w:szCs w:val="18"/>
        </w:rPr>
        <w:t xml:space="preserve">; </w:t>
      </w:r>
    </w:p>
    <w:p w14:paraId="5A2A4F41" w14:textId="77777777" w:rsidR="00FD0B04" w:rsidRPr="00B80746" w:rsidRDefault="00FD0B04" w:rsidP="00FD0B04">
      <w:pPr>
        <w:numPr>
          <w:ilvl w:val="0"/>
          <w:numId w:val="49"/>
        </w:numPr>
        <w:overflowPunct w:val="0"/>
        <w:autoSpaceDE w:val="0"/>
        <w:autoSpaceDN w:val="0"/>
        <w:adjustRightInd w:val="0"/>
        <w:spacing w:after="0" w:line="240" w:lineRule="auto"/>
        <w:jc w:val="both"/>
        <w:textAlignment w:val="baseline"/>
        <w:rPr>
          <w:rFonts w:ascii="Arial" w:hAnsi="Arial" w:cs="Arial"/>
          <w:sz w:val="18"/>
          <w:szCs w:val="18"/>
        </w:rPr>
      </w:pPr>
      <w:r w:rsidRPr="00B80746">
        <w:rPr>
          <w:rFonts w:ascii="Arial" w:hAnsi="Arial" w:cs="Arial"/>
          <w:sz w:val="18"/>
          <w:szCs w:val="18"/>
        </w:rPr>
        <w:t xml:space="preserve">z veljavnimi administrativnimi, fizičnimi, tehničnimi in drugimi varovalkami ter drugimi ustreznimi vidiki upravljanja sistemov in vsebine, ki so dostopni na </w:t>
      </w:r>
      <w:hyperlink r:id="rId20" w:history="1">
        <w:r w:rsidRPr="00B80746">
          <w:rPr>
            <w:rFonts w:ascii="Arial" w:hAnsi="Arial" w:cs="Arial"/>
            <w:sz w:val="18"/>
            <w:szCs w:val="18"/>
          </w:rPr>
          <w:t>http://www.oracle.com/us/corporate/contracts/</w:t>
        </w:r>
      </w:hyperlink>
      <w:r w:rsidRPr="00B80746">
        <w:rPr>
          <w:rFonts w:ascii="Arial" w:hAnsi="Arial" w:cs="Arial"/>
          <w:sz w:val="18"/>
          <w:szCs w:val="18"/>
        </w:rPr>
        <w:t>; in</w:t>
      </w:r>
    </w:p>
    <w:p w14:paraId="242F50D3" w14:textId="1A4FED7E" w:rsidR="00FD0B04" w:rsidRPr="00B80746" w:rsidRDefault="00FD0B04" w:rsidP="00FD0B04">
      <w:pPr>
        <w:numPr>
          <w:ilvl w:val="0"/>
          <w:numId w:val="49"/>
        </w:numPr>
        <w:overflowPunct w:val="0"/>
        <w:autoSpaceDE w:val="0"/>
        <w:autoSpaceDN w:val="0"/>
        <w:adjustRightInd w:val="0"/>
        <w:spacing w:after="0" w:line="240" w:lineRule="auto"/>
        <w:jc w:val="both"/>
        <w:textAlignment w:val="baseline"/>
        <w:rPr>
          <w:rFonts w:ascii="Arial" w:hAnsi="Arial" w:cs="Arial"/>
          <w:sz w:val="18"/>
          <w:szCs w:val="18"/>
        </w:rPr>
      </w:pPr>
      <w:r w:rsidRPr="00B80746">
        <w:rPr>
          <w:rFonts w:ascii="Arial" w:hAnsi="Arial" w:cs="Arial"/>
          <w:sz w:val="18"/>
          <w:szCs w:val="18"/>
        </w:rPr>
        <w:t xml:space="preserve">z veljavno različico Sporazuma o Obdelavi Podatkov za </w:t>
      </w:r>
      <w:proofErr w:type="spellStart"/>
      <w:r w:rsidRPr="00B80746">
        <w:rPr>
          <w:rFonts w:ascii="Arial" w:hAnsi="Arial" w:cs="Arial"/>
          <w:sz w:val="18"/>
          <w:szCs w:val="18"/>
        </w:rPr>
        <w:t>Oraclove</w:t>
      </w:r>
      <w:proofErr w:type="spellEnd"/>
      <w:r w:rsidRPr="00B80746">
        <w:rPr>
          <w:rFonts w:ascii="Arial" w:hAnsi="Arial" w:cs="Arial"/>
          <w:sz w:val="18"/>
          <w:szCs w:val="18"/>
        </w:rPr>
        <w:t xml:space="preserve"> Storitve (»Sporazum o Obdelavi Podatkov«). Različica Sporazuma o Obdelavi Podatkov je dostopna na </w:t>
      </w:r>
      <w:r w:rsidR="00EF3DB3" w:rsidRPr="003B1ED1">
        <w:rPr>
          <w:rFonts w:ascii="Arial" w:hAnsi="Arial" w:cs="Arial"/>
          <w:sz w:val="18"/>
          <w:szCs w:val="18"/>
        </w:rPr>
        <w:t>https://www.oracle.com/contracts/#data-processing</w:t>
      </w:r>
      <w:r w:rsidR="00EF3DB3">
        <w:rPr>
          <w:rFonts w:ascii="Arial" w:hAnsi="Arial" w:cs="Arial"/>
          <w:sz w:val="18"/>
          <w:szCs w:val="18"/>
        </w:rPr>
        <w:t xml:space="preserve"> </w:t>
      </w:r>
      <w:r w:rsidRPr="00B80746">
        <w:rPr>
          <w:rFonts w:ascii="Arial" w:hAnsi="Arial" w:cs="Arial"/>
          <w:sz w:val="18"/>
          <w:szCs w:val="18"/>
        </w:rPr>
        <w:t>in predstavlja sestavni del te pogodbe.</w:t>
      </w:r>
    </w:p>
    <w:p w14:paraId="463C6AD2" w14:textId="77777777" w:rsidR="00FD0B04" w:rsidRPr="00B80746" w:rsidRDefault="00FD0B04" w:rsidP="00A5082A">
      <w:pPr>
        <w:overflowPunct w:val="0"/>
        <w:autoSpaceDE w:val="0"/>
        <w:autoSpaceDN w:val="0"/>
        <w:adjustRightInd w:val="0"/>
        <w:spacing w:after="0" w:line="240" w:lineRule="auto"/>
        <w:ind w:left="720"/>
        <w:jc w:val="both"/>
        <w:textAlignment w:val="baseline"/>
        <w:rPr>
          <w:rFonts w:ascii="Arial" w:hAnsi="Arial" w:cs="Arial"/>
          <w:sz w:val="18"/>
          <w:szCs w:val="18"/>
        </w:rPr>
      </w:pPr>
    </w:p>
    <w:p w14:paraId="16DACEA9" w14:textId="77777777" w:rsidR="00FD0B04" w:rsidRPr="00B80746" w:rsidRDefault="00FD0B04" w:rsidP="00FD0B04">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VII. VIŠJA SILA</w:t>
      </w:r>
    </w:p>
    <w:p w14:paraId="6336F119" w14:textId="77777777" w:rsidR="00FD0B04" w:rsidRPr="00B80746" w:rsidRDefault="00FD0B04" w:rsidP="00FA020A">
      <w:pPr>
        <w:pStyle w:val="Odstavekseznama"/>
        <w:numPr>
          <w:ilvl w:val="0"/>
          <w:numId w:val="66"/>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4DCC45C4" w14:textId="77777777"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p>
    <w:p w14:paraId="309D4972" w14:textId="05B821A0" w:rsidR="00FD0B04" w:rsidRPr="00B80746" w:rsidRDefault="00FD0B04" w:rsidP="00FD0B04">
      <w:pPr>
        <w:overflowPunct w:val="0"/>
        <w:autoSpaceDE w:val="0"/>
        <w:autoSpaceDN w:val="0"/>
        <w:adjustRightInd w:val="0"/>
        <w:jc w:val="both"/>
        <w:textAlignment w:val="baseline"/>
        <w:rPr>
          <w:rFonts w:ascii="Arial" w:hAnsi="Arial" w:cs="Arial"/>
          <w:sz w:val="18"/>
          <w:szCs w:val="18"/>
        </w:rPr>
      </w:pPr>
      <w:r w:rsidRPr="00B80746">
        <w:rPr>
          <w:rFonts w:ascii="Arial" w:hAnsi="Arial" w:cs="Arial"/>
          <w:sz w:val="18"/>
          <w:szCs w:val="18"/>
        </w:rPr>
        <w:t>Pod višjo silo se razumejo vsi nepredvidljivi in nepričakovani dogodki, ki nastopijo neodvisno od volje pogodbenih strank in ki jih pogodbeni stranki nista mogli  predvideti ob sklepanju te pogodbe ter kakorkoli vplivajo na izvedbo pogodbenih obveznosti, zlasti vojne, sovražnosti, ali sabotaža, električni, internetni ali telekomunikacijski izpadi, ki niso povzročeni s strani pogodbenih strank, vladne omejitve (vključno z zavrnitvijo ali preklic</w:t>
      </w:r>
      <w:r w:rsidR="005C41CF">
        <w:rPr>
          <w:rFonts w:ascii="Arial" w:hAnsi="Arial" w:cs="Arial"/>
          <w:sz w:val="18"/>
          <w:szCs w:val="18"/>
        </w:rPr>
        <w:t>e</w:t>
      </w:r>
      <w:r w:rsidRPr="00B80746">
        <w:rPr>
          <w:rFonts w:ascii="Arial" w:hAnsi="Arial" w:cs="Arial"/>
          <w:sz w:val="18"/>
          <w:szCs w:val="18"/>
        </w:rPr>
        <w:t xml:space="preserve">m izvoznega ali drugega dovoljenja), in ki povzročajo odpoved ali zamudo v izvedbi obveznosti po tej pogodbi. </w:t>
      </w:r>
    </w:p>
    <w:p w14:paraId="1D175AB4" w14:textId="77777777" w:rsidR="00FD0B04" w:rsidRPr="00B80746" w:rsidRDefault="00FD0B04" w:rsidP="00FD0B04">
      <w:pPr>
        <w:overflowPunct w:val="0"/>
        <w:autoSpaceDE w:val="0"/>
        <w:autoSpaceDN w:val="0"/>
        <w:adjustRightInd w:val="0"/>
        <w:jc w:val="both"/>
        <w:textAlignment w:val="baseline"/>
        <w:rPr>
          <w:rFonts w:ascii="Arial" w:hAnsi="Arial" w:cs="Arial"/>
          <w:sz w:val="18"/>
          <w:szCs w:val="18"/>
        </w:rPr>
      </w:pPr>
      <w:r w:rsidRPr="00B80746">
        <w:rPr>
          <w:rFonts w:ascii="Arial" w:hAnsi="Arial" w:cs="Arial"/>
          <w:sz w:val="18"/>
          <w:szCs w:val="18"/>
        </w:rPr>
        <w:t>Nobena od pogodbenih strank ni odgovorna za neizpolnitev ali zamudo pri izvajanju storitev in obveznosti po tej pogodbi, do katere pride zaradi višje sile. Obe pogodbeni stranki se bosta kot bo razumno mogoče, potrudili, da bi zmanjšali ali preprečili oz. odpravili posledice višje sile. Če bi tak dogodek trajal več kot 30 dni, lahko vsaka od pogodbenih strank prekliče neizvedene storitve s pisnim obvestilom nasprotni stranki. Ta člen ne razbremenjuje nobene od pogodbenih strank obveznosti, da izvede vse razumne korake, da bi popravila stanje, naročnika pa ne odvezuje plačila za že izvedene storitve.</w:t>
      </w:r>
    </w:p>
    <w:p w14:paraId="23FF7F63" w14:textId="77777777" w:rsidR="00FD0B04" w:rsidRPr="00B80746" w:rsidRDefault="00FD0B04" w:rsidP="00FD0B04">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VIII. RAZVEZNI POGOJ</w:t>
      </w:r>
    </w:p>
    <w:p w14:paraId="1BC6C432" w14:textId="77777777" w:rsidR="00FD0B04" w:rsidRPr="00B80746" w:rsidRDefault="00FD0B04" w:rsidP="00FA020A">
      <w:pPr>
        <w:numPr>
          <w:ilvl w:val="0"/>
          <w:numId w:val="66"/>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336173BA" w14:textId="77777777" w:rsidR="00FD0B04" w:rsidRPr="00B80746" w:rsidRDefault="00FD0B04" w:rsidP="00FD0B04">
      <w:pPr>
        <w:overflowPunct w:val="0"/>
        <w:autoSpaceDE w:val="0"/>
        <w:autoSpaceDN w:val="0"/>
        <w:adjustRightInd w:val="0"/>
        <w:spacing w:after="3" w:line="244" w:lineRule="auto"/>
        <w:ind w:left="16" w:right="55" w:hanging="10"/>
        <w:jc w:val="both"/>
        <w:textAlignment w:val="baseline"/>
        <w:rPr>
          <w:rFonts w:ascii="Arial" w:hAnsi="Arial" w:cs="Arial"/>
          <w:sz w:val="18"/>
          <w:szCs w:val="18"/>
        </w:rPr>
      </w:pPr>
    </w:p>
    <w:p w14:paraId="3CA17DF0" w14:textId="77777777" w:rsidR="00FD0B04" w:rsidRPr="00B80746" w:rsidRDefault="00FD0B04" w:rsidP="00FD0B04">
      <w:pPr>
        <w:spacing w:before="225" w:after="225"/>
        <w:jc w:val="both"/>
        <w:rPr>
          <w:rFonts w:ascii="Arial" w:hAnsi="Arial" w:cs="Arial"/>
          <w:sz w:val="18"/>
          <w:szCs w:val="18"/>
        </w:rPr>
      </w:pPr>
      <w:r w:rsidRPr="00B80746">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693216" w14:textId="77777777" w:rsidR="00FD0B04" w:rsidRPr="00B80746" w:rsidRDefault="00FD0B04" w:rsidP="00FD0B04">
      <w:pPr>
        <w:spacing w:before="225" w:after="225"/>
        <w:jc w:val="both"/>
        <w:rPr>
          <w:rFonts w:ascii="Arial" w:hAnsi="Arial" w:cs="Arial"/>
          <w:sz w:val="18"/>
          <w:szCs w:val="18"/>
        </w:rPr>
      </w:pPr>
      <w:r w:rsidRPr="00B80746">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80746">
        <w:rPr>
          <w:rFonts w:ascii="Arial" w:hAnsi="Arial" w:cs="Arial"/>
          <w:color w:val="000000"/>
          <w:sz w:val="18"/>
          <w:szCs w:val="18"/>
        </w:rPr>
        <w:t>podizvajanje</w:t>
      </w:r>
      <w:proofErr w:type="spellEnd"/>
      <w:r w:rsidRPr="00B80746">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0B33DEC" w14:textId="77777777" w:rsidR="00FD0B04" w:rsidRPr="00B80746" w:rsidRDefault="00FD0B04" w:rsidP="00FD0B04">
      <w:pPr>
        <w:overflowPunct w:val="0"/>
        <w:autoSpaceDE w:val="0"/>
        <w:autoSpaceDN w:val="0"/>
        <w:adjustRightInd w:val="0"/>
        <w:spacing w:line="260" w:lineRule="exact"/>
        <w:jc w:val="both"/>
        <w:textAlignment w:val="baseline"/>
        <w:rPr>
          <w:rFonts w:ascii="Arial" w:hAnsi="Arial" w:cs="Arial"/>
          <w:color w:val="000000"/>
          <w:sz w:val="18"/>
          <w:szCs w:val="18"/>
        </w:rPr>
      </w:pPr>
      <w:r w:rsidRPr="00B80746">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sidRPr="00B80746">
        <w:rPr>
          <w:rFonts w:ascii="Arial" w:hAnsi="Arial" w:cs="Arial"/>
          <w:color w:val="000000"/>
          <w:sz w:val="18"/>
          <w:szCs w:val="18"/>
        </w:rPr>
        <w:lastRenderedPageBreak/>
        <w:t>najkasneje v 60 dneh od seznanitve s kršitvijo. Če naročnik v tem roku ne začne novega postopka javnega naročila, se šteje, da je pogodba razvezana šestdeseti dan od seznanitve s kršitvijo.</w:t>
      </w:r>
    </w:p>
    <w:p w14:paraId="7D4953B3" w14:textId="35422529" w:rsidR="00FD0B04" w:rsidRPr="00F26DE6" w:rsidRDefault="00FD0B04" w:rsidP="00FA020A">
      <w:pPr>
        <w:pStyle w:val="Naslov"/>
        <w:numPr>
          <w:ilvl w:val="0"/>
          <w:numId w:val="66"/>
        </w:numPr>
        <w:jc w:val="center"/>
        <w:rPr>
          <w:rFonts w:ascii="Arial" w:hAnsi="Arial" w:cs="Arial"/>
          <w:sz w:val="18"/>
          <w:szCs w:val="18"/>
        </w:rPr>
      </w:pPr>
      <w:r w:rsidRPr="00F26DE6">
        <w:rPr>
          <w:rFonts w:ascii="Arial" w:hAnsi="Arial" w:cs="Arial"/>
          <w:sz w:val="18"/>
          <w:szCs w:val="18"/>
        </w:rPr>
        <w:t>člen</w:t>
      </w:r>
    </w:p>
    <w:p w14:paraId="011CE94D" w14:textId="77777777" w:rsidR="00FD0B04" w:rsidRPr="00F26DE6" w:rsidRDefault="00FD0B04" w:rsidP="00FD0B04">
      <w:pPr>
        <w:jc w:val="center"/>
        <w:rPr>
          <w:rFonts w:ascii="Arial" w:hAnsi="Arial" w:cs="Arial"/>
          <w:b/>
          <w:sz w:val="18"/>
          <w:szCs w:val="18"/>
        </w:rPr>
      </w:pPr>
      <w:r w:rsidRPr="00F26DE6">
        <w:rPr>
          <w:rFonts w:ascii="Arial" w:hAnsi="Arial" w:cs="Arial"/>
          <w:b/>
          <w:sz w:val="18"/>
          <w:szCs w:val="18"/>
        </w:rPr>
        <w:t>Skrbniki pogodbe in kontaktni podatki</w:t>
      </w:r>
    </w:p>
    <w:p w14:paraId="4D2ED868" w14:textId="77777777" w:rsidR="00FD0B04" w:rsidRPr="00F26DE6" w:rsidRDefault="00FD0B04" w:rsidP="00FD0B04">
      <w:pPr>
        <w:rPr>
          <w:rFonts w:ascii="Arial" w:hAnsi="Arial" w:cs="Arial"/>
          <w:sz w:val="18"/>
          <w:szCs w:val="18"/>
        </w:rPr>
      </w:pPr>
    </w:p>
    <w:p w14:paraId="1930F8C8" w14:textId="77777777" w:rsidR="00FD0B04" w:rsidRPr="00FD0B04" w:rsidRDefault="00FD0B04" w:rsidP="00FD0B04">
      <w:pPr>
        <w:jc w:val="both"/>
        <w:rPr>
          <w:rFonts w:ascii="Arial" w:hAnsi="Arial" w:cs="Arial"/>
          <w:sz w:val="18"/>
          <w:szCs w:val="18"/>
        </w:rPr>
      </w:pPr>
      <w:r w:rsidRPr="00F26DE6">
        <w:rPr>
          <w:rFonts w:ascii="Arial" w:hAnsi="Arial" w:cs="Arial"/>
          <w:sz w:val="18"/>
          <w:szCs w:val="18"/>
        </w:rPr>
        <w:t xml:space="preserve">Pogodbeni </w:t>
      </w:r>
      <w:r w:rsidRPr="00FD0B04">
        <w:rPr>
          <w:rFonts w:ascii="Arial" w:hAnsi="Arial" w:cs="Arial"/>
          <w:sz w:val="18"/>
          <w:szCs w:val="18"/>
        </w:rPr>
        <w:t>stranki imenujeta skrbnike pogodbe z namenom, da bi sproti reševali vsa vprašanja, ki se nanašajo na izvajanje te pogodbe, in tako omogočili nemoteno izvedbo pogodbenih obveznosti.</w:t>
      </w:r>
    </w:p>
    <w:p w14:paraId="06C4DE49" w14:textId="77777777" w:rsidR="00FD0B04" w:rsidRPr="00FD0B04" w:rsidRDefault="00FD0B04" w:rsidP="00FD0B04">
      <w:pPr>
        <w:jc w:val="both"/>
        <w:rPr>
          <w:rFonts w:ascii="Arial" w:hAnsi="Arial" w:cs="Arial"/>
          <w:sz w:val="18"/>
          <w:szCs w:val="18"/>
        </w:rPr>
      </w:pPr>
      <w:r w:rsidRPr="00FD0B04">
        <w:rPr>
          <w:rFonts w:ascii="Arial" w:hAnsi="Arial" w:cs="Arial"/>
          <w:sz w:val="18"/>
          <w:szCs w:val="18"/>
        </w:rPr>
        <w:t xml:space="preserve">Skrbnik pogodbe na strani naročnika je ________________________, elektronski naslov ___________________, telefonska št. _________________. </w:t>
      </w:r>
    </w:p>
    <w:p w14:paraId="499050E3" w14:textId="2A02C508" w:rsidR="00FD0B04" w:rsidRPr="00FD0B04" w:rsidRDefault="00FD0B04" w:rsidP="00FD0B04">
      <w:pPr>
        <w:jc w:val="both"/>
        <w:rPr>
          <w:rFonts w:ascii="Arial" w:hAnsi="Arial" w:cs="Arial"/>
          <w:sz w:val="18"/>
          <w:szCs w:val="18"/>
        </w:rPr>
      </w:pPr>
      <w:r w:rsidRPr="00FD0B04">
        <w:rPr>
          <w:rFonts w:ascii="Arial" w:hAnsi="Arial" w:cs="Arial"/>
          <w:sz w:val="18"/>
          <w:szCs w:val="18"/>
        </w:rPr>
        <w:t>Skrbnik pogodbe na strani izvajalca je ________________________, elektronski naslov ___________________, telefonska št. __________________.</w:t>
      </w:r>
    </w:p>
    <w:p w14:paraId="407C0169" w14:textId="77777777" w:rsidR="00FD0B04" w:rsidRPr="00FD0B04" w:rsidRDefault="00FD0B04" w:rsidP="00FD0B04">
      <w:pPr>
        <w:jc w:val="both"/>
        <w:rPr>
          <w:rFonts w:ascii="Arial" w:hAnsi="Arial" w:cs="Arial"/>
          <w:color w:val="000000"/>
          <w:sz w:val="18"/>
          <w:szCs w:val="18"/>
        </w:rPr>
      </w:pPr>
      <w:r w:rsidRPr="00FD0B04">
        <w:rPr>
          <w:rFonts w:ascii="Arial" w:hAnsi="Arial" w:cs="Arial"/>
          <w:color w:val="000000"/>
          <w:sz w:val="18"/>
          <w:szCs w:val="18"/>
        </w:rPr>
        <w:t>Pogodbeni stranki smeta v primeru objektivnih razlogov zamenjati skrbnika pogodbe. Za spremembo skrbnika pogodbe je dovolj pisno obvestilo ene stranke drugi in sklenitev aneksa glede te spremembe ni potrebna.</w:t>
      </w:r>
    </w:p>
    <w:p w14:paraId="704EF707" w14:textId="77777777" w:rsidR="00FD0B04" w:rsidRPr="00FD0B04" w:rsidRDefault="00FD0B04" w:rsidP="00FD0B04">
      <w:pPr>
        <w:jc w:val="both"/>
        <w:rPr>
          <w:rFonts w:ascii="Arial" w:hAnsi="Arial" w:cs="Arial"/>
          <w:color w:val="000000"/>
          <w:sz w:val="18"/>
          <w:szCs w:val="18"/>
        </w:rPr>
      </w:pPr>
      <w:r w:rsidRPr="00FD0B04">
        <w:rPr>
          <w:rFonts w:ascii="Arial" w:hAnsi="Arial" w:cs="Arial"/>
          <w:color w:val="000000"/>
          <w:sz w:val="18"/>
          <w:szCs w:val="18"/>
        </w:rPr>
        <w:t>Skrbnika sproti ocenjujeta kakovost opravljenih pogodbenih obveznosti ter razrešujeta morebitna nesoglasja, reklamacije in podobno. Če naročnik poda pisne pripombe, jih je izvajalec dolžan upoštevati in v dogovorjenem roku tudi odpraviti napake, vse na svoje stroške.</w:t>
      </w:r>
    </w:p>
    <w:p w14:paraId="4613B6D4" w14:textId="77777777" w:rsidR="00FD0B04" w:rsidRPr="00FD0B04" w:rsidRDefault="00FD0B04" w:rsidP="00FA020A">
      <w:pPr>
        <w:pStyle w:val="Naslov"/>
        <w:numPr>
          <w:ilvl w:val="0"/>
          <w:numId w:val="66"/>
        </w:numPr>
        <w:ind w:left="426" w:hanging="426"/>
        <w:jc w:val="center"/>
        <w:rPr>
          <w:rFonts w:ascii="Arial" w:hAnsi="Arial" w:cs="Arial"/>
          <w:sz w:val="18"/>
          <w:szCs w:val="18"/>
        </w:rPr>
      </w:pPr>
      <w:r w:rsidRPr="00FD0B04">
        <w:rPr>
          <w:rFonts w:ascii="Arial" w:hAnsi="Arial" w:cs="Arial"/>
          <w:sz w:val="18"/>
          <w:szCs w:val="18"/>
        </w:rPr>
        <w:t>člen</w:t>
      </w:r>
    </w:p>
    <w:p w14:paraId="7D59C578" w14:textId="77777777" w:rsidR="00FD0B04" w:rsidRPr="00FD0B04" w:rsidRDefault="00FD0B04" w:rsidP="00FD0B04">
      <w:pPr>
        <w:jc w:val="center"/>
        <w:rPr>
          <w:rFonts w:ascii="Arial" w:hAnsi="Arial" w:cs="Arial"/>
          <w:b/>
          <w:sz w:val="18"/>
          <w:szCs w:val="18"/>
        </w:rPr>
      </w:pPr>
      <w:r w:rsidRPr="00FD0B04">
        <w:rPr>
          <w:rFonts w:ascii="Arial" w:hAnsi="Arial" w:cs="Arial"/>
          <w:b/>
          <w:sz w:val="18"/>
          <w:szCs w:val="18"/>
        </w:rPr>
        <w:t>Enotna vstopna točka za prijavo napak</w:t>
      </w:r>
    </w:p>
    <w:p w14:paraId="77F9805B" w14:textId="77777777" w:rsidR="00FD0B04" w:rsidRPr="00FD0B04" w:rsidRDefault="00FD0B04" w:rsidP="00FD0B04">
      <w:pPr>
        <w:jc w:val="both"/>
        <w:rPr>
          <w:rFonts w:ascii="Arial" w:hAnsi="Arial" w:cs="Arial"/>
          <w:color w:val="000000"/>
          <w:sz w:val="18"/>
          <w:szCs w:val="18"/>
        </w:rPr>
      </w:pPr>
    </w:p>
    <w:p w14:paraId="0B7C7F22" w14:textId="307E8AA8" w:rsidR="00FD0B04" w:rsidRPr="00FA020A" w:rsidRDefault="00FD0B04" w:rsidP="00FD0B04">
      <w:pPr>
        <w:jc w:val="both"/>
        <w:rPr>
          <w:rFonts w:ascii="Arial" w:hAnsi="Arial" w:cs="Arial"/>
          <w:color w:val="000000"/>
          <w:sz w:val="18"/>
          <w:szCs w:val="18"/>
        </w:rPr>
      </w:pPr>
      <w:r w:rsidRPr="00FD0B04">
        <w:rPr>
          <w:rFonts w:ascii="Arial" w:hAnsi="Arial" w:cs="Arial"/>
          <w:color w:val="000000"/>
          <w:sz w:val="18"/>
          <w:szCs w:val="18"/>
        </w:rPr>
        <w:t xml:space="preserve">Enotna vstopna točka za prijavo napak </w:t>
      </w:r>
      <w:r w:rsidR="005B32EF">
        <w:rPr>
          <w:rFonts w:ascii="Arial" w:hAnsi="Arial" w:cs="Arial"/>
          <w:color w:val="000000"/>
          <w:sz w:val="18"/>
          <w:szCs w:val="18"/>
        </w:rPr>
        <w:t xml:space="preserve">s strani naročnika </w:t>
      </w:r>
      <w:r w:rsidRPr="00FD0B04">
        <w:rPr>
          <w:rFonts w:ascii="Arial" w:hAnsi="Arial" w:cs="Arial"/>
          <w:color w:val="000000"/>
          <w:sz w:val="18"/>
          <w:szCs w:val="18"/>
        </w:rPr>
        <w:t>je:</w:t>
      </w:r>
      <w:r w:rsidR="005B32EF">
        <w:rPr>
          <w:rFonts w:ascii="Arial" w:hAnsi="Arial" w:cs="Arial"/>
          <w:color w:val="000000"/>
          <w:sz w:val="18"/>
          <w:szCs w:val="18"/>
        </w:rPr>
        <w:t xml:space="preserve"> racunalniska.podpora@kclj.si</w:t>
      </w:r>
      <w:r w:rsidR="00443DBD">
        <w:rPr>
          <w:rFonts w:ascii="Arial" w:hAnsi="Arial" w:cs="Arial"/>
          <w:sz w:val="18"/>
          <w:szCs w:val="18"/>
        </w:rPr>
        <w:t>.</w:t>
      </w:r>
    </w:p>
    <w:p w14:paraId="42260442" w14:textId="77777777" w:rsidR="00FD0B04" w:rsidRPr="00B80746" w:rsidRDefault="00FD0B04" w:rsidP="00FD0B04">
      <w:pPr>
        <w:overflowPunct w:val="0"/>
        <w:autoSpaceDE w:val="0"/>
        <w:autoSpaceDN w:val="0"/>
        <w:adjustRightInd w:val="0"/>
        <w:ind w:right="-3"/>
        <w:jc w:val="center"/>
        <w:textAlignment w:val="baseline"/>
        <w:rPr>
          <w:rFonts w:ascii="Arial" w:hAnsi="Arial" w:cs="Arial"/>
          <w:b/>
          <w:sz w:val="18"/>
          <w:szCs w:val="18"/>
        </w:rPr>
      </w:pPr>
      <w:r w:rsidRPr="00B80746">
        <w:rPr>
          <w:rFonts w:ascii="Arial" w:hAnsi="Arial" w:cs="Arial"/>
          <w:b/>
          <w:sz w:val="18"/>
          <w:szCs w:val="18"/>
        </w:rPr>
        <w:t>X. KONČNE DOLOČBE</w:t>
      </w:r>
    </w:p>
    <w:p w14:paraId="477E3EB2" w14:textId="77777777" w:rsidR="00FD0B04" w:rsidRPr="00B80746" w:rsidRDefault="00FD0B04" w:rsidP="00FA020A">
      <w:pPr>
        <w:numPr>
          <w:ilvl w:val="0"/>
          <w:numId w:val="66"/>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5137FE57" w14:textId="77777777" w:rsidR="00FD0B04" w:rsidRPr="00B80746" w:rsidRDefault="00FD0B04" w:rsidP="00FD0B04">
      <w:pPr>
        <w:overflowPunct w:val="0"/>
        <w:autoSpaceDE w:val="0"/>
        <w:autoSpaceDN w:val="0"/>
        <w:adjustRightInd w:val="0"/>
        <w:ind w:right="-3"/>
        <w:jc w:val="center"/>
        <w:textAlignment w:val="baseline"/>
        <w:rPr>
          <w:rFonts w:ascii="Arial" w:hAnsi="Arial" w:cs="Arial"/>
          <w:sz w:val="18"/>
          <w:szCs w:val="18"/>
        </w:rPr>
      </w:pPr>
    </w:p>
    <w:p w14:paraId="6C253AFA" w14:textId="77777777" w:rsidR="00FD0B04" w:rsidRPr="00B80746" w:rsidRDefault="00FD0B04" w:rsidP="00FD0B04">
      <w:pPr>
        <w:overflowPunct w:val="0"/>
        <w:autoSpaceDE w:val="0"/>
        <w:autoSpaceDN w:val="0"/>
        <w:adjustRightInd w:val="0"/>
        <w:jc w:val="both"/>
        <w:textAlignment w:val="baseline"/>
        <w:rPr>
          <w:rFonts w:ascii="Arial" w:hAnsi="Arial" w:cs="Arial"/>
          <w:sz w:val="18"/>
          <w:szCs w:val="18"/>
        </w:rPr>
      </w:pPr>
      <w:r w:rsidRPr="00B80746">
        <w:rPr>
          <w:rFonts w:ascii="Arial" w:hAnsi="Arial" w:cs="Arial"/>
          <w:sz w:val="18"/>
          <w:szCs w:val="18"/>
        </w:rPr>
        <w:t>Vse spremembe in dopolnitve te pogodbe se dogovorijo v pisni obliki kot aneksi k pogodbi. Pogodba je napisana v 3 (treh) enakih izvodih, od katerih prejme 2 (dva) izvoda naročnik, 1 (enega) pa izvajalec.</w:t>
      </w:r>
    </w:p>
    <w:p w14:paraId="6B546DD2" w14:textId="77777777" w:rsidR="00FD0B04" w:rsidRPr="00B80746" w:rsidRDefault="00FD0B04" w:rsidP="00FA020A">
      <w:pPr>
        <w:numPr>
          <w:ilvl w:val="0"/>
          <w:numId w:val="66"/>
        </w:numPr>
        <w:overflowPunct w:val="0"/>
        <w:autoSpaceDE w:val="0"/>
        <w:autoSpaceDN w:val="0"/>
        <w:adjustRightInd w:val="0"/>
        <w:spacing w:after="0" w:line="240" w:lineRule="auto"/>
        <w:jc w:val="center"/>
        <w:textAlignment w:val="baseline"/>
        <w:rPr>
          <w:rFonts w:ascii="Arial" w:hAnsi="Arial" w:cs="Arial"/>
          <w:b/>
          <w:sz w:val="18"/>
          <w:szCs w:val="18"/>
        </w:rPr>
      </w:pPr>
      <w:r w:rsidRPr="00B80746">
        <w:rPr>
          <w:rFonts w:ascii="Arial" w:hAnsi="Arial" w:cs="Arial"/>
          <w:b/>
          <w:sz w:val="18"/>
          <w:szCs w:val="18"/>
        </w:rPr>
        <w:t>člen</w:t>
      </w:r>
    </w:p>
    <w:p w14:paraId="21060BCD" w14:textId="77777777"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p>
    <w:p w14:paraId="7FFF6A58" w14:textId="77777777"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Vse morebitne spore, ki bi nastali v zvezi z izvajanjem te pogodbe in njenih prilog, rešujeta pogodbeni stranki sporazumno. Če spornega vprašanja ni mogoče rešiti sporazumno, je za rešitev spora pristojno stvarno pristojno sodišče v Ljubljani.</w:t>
      </w:r>
    </w:p>
    <w:p w14:paraId="049FBEFD" w14:textId="77777777" w:rsidR="00FD0B04" w:rsidRPr="00B80746" w:rsidRDefault="00FD0B04" w:rsidP="00FA020A">
      <w:pPr>
        <w:numPr>
          <w:ilvl w:val="0"/>
          <w:numId w:val="66"/>
        </w:numPr>
        <w:overflowPunct w:val="0"/>
        <w:autoSpaceDE w:val="0"/>
        <w:autoSpaceDN w:val="0"/>
        <w:adjustRightInd w:val="0"/>
        <w:spacing w:after="0" w:line="240" w:lineRule="auto"/>
        <w:ind w:right="-3"/>
        <w:jc w:val="center"/>
        <w:textAlignment w:val="baseline"/>
        <w:rPr>
          <w:rFonts w:ascii="Arial" w:hAnsi="Arial" w:cs="Arial"/>
          <w:b/>
          <w:sz w:val="18"/>
          <w:szCs w:val="18"/>
        </w:rPr>
      </w:pPr>
      <w:r w:rsidRPr="00B80746">
        <w:rPr>
          <w:rFonts w:ascii="Arial" w:hAnsi="Arial" w:cs="Arial"/>
          <w:b/>
          <w:sz w:val="18"/>
          <w:szCs w:val="18"/>
        </w:rPr>
        <w:t>člen</w:t>
      </w:r>
    </w:p>
    <w:p w14:paraId="7F6E9DB0" w14:textId="77777777"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p>
    <w:p w14:paraId="51A46877" w14:textId="77777777"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 xml:space="preserve">Sestavni del te pogodbe je tudi dokumentacija, na katero se pogodba izrecno sklicuje, vključno z dokumentacijo v zvezi z oddajo javnega naročila ter ponudbo izvajalca.       </w:t>
      </w:r>
    </w:p>
    <w:p w14:paraId="2B487D11" w14:textId="17E3104B"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V primeru neskladja med določili iz dokumentov prejšnjega odstavka in določili te pogodbe, obveljajo najprej določbe te pogodbe ter dokumentacije v zvezi z oddajo javnega naročila.</w:t>
      </w:r>
    </w:p>
    <w:p w14:paraId="4F4CAF2C" w14:textId="019A2055"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Za vse, kar v tej pogodbi, vključno z njenimi sestavnimi deli, ni posebej dogovorjeno, veljajo določila Obligacijskega zakonika (Uradni list RS, št.83/01, z vsemi nadaljnjimi spremembami).</w:t>
      </w:r>
    </w:p>
    <w:p w14:paraId="4BE90FEA" w14:textId="77777777"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Izvajalec:</w:t>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t>Naročnik:</w:t>
      </w:r>
    </w:p>
    <w:p w14:paraId="4714512F" w14:textId="77777777"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p>
    <w:p w14:paraId="717B555B" w14:textId="77777777" w:rsidR="00FD0B04" w:rsidRPr="00B80746" w:rsidRDefault="00FD0B04" w:rsidP="00FD0B04">
      <w:pPr>
        <w:tabs>
          <w:tab w:val="left" w:pos="567"/>
          <w:tab w:val="left" w:pos="4536"/>
        </w:tabs>
        <w:overflowPunct w:val="0"/>
        <w:autoSpaceDE w:val="0"/>
        <w:autoSpaceDN w:val="0"/>
        <w:adjustRightInd w:val="0"/>
        <w:ind w:left="4962" w:hanging="4962"/>
        <w:textAlignment w:val="baseline"/>
        <w:rPr>
          <w:rFonts w:ascii="Arial" w:hAnsi="Arial" w:cs="Arial"/>
          <w:sz w:val="18"/>
          <w:szCs w:val="18"/>
        </w:rPr>
      </w:pPr>
      <w:r w:rsidRPr="00B80746">
        <w:rPr>
          <w:rFonts w:ascii="Arial" w:hAnsi="Arial" w:cs="Arial"/>
          <w:sz w:val="18"/>
          <w:szCs w:val="18"/>
        </w:rPr>
        <w:lastRenderedPageBreak/>
        <w:t>________________________</w:t>
      </w:r>
      <w:r w:rsidRPr="00B80746">
        <w:rPr>
          <w:rFonts w:ascii="Arial" w:hAnsi="Arial" w:cs="Arial"/>
          <w:sz w:val="18"/>
          <w:szCs w:val="18"/>
        </w:rPr>
        <w:tab/>
        <w:t xml:space="preserve">        UNIVERZITETNI KLINIČNI CENTER  LJUBLJANA</w:t>
      </w:r>
    </w:p>
    <w:p w14:paraId="238689BC" w14:textId="77777777" w:rsidR="00FD0B04" w:rsidRPr="00B80746" w:rsidRDefault="00FD0B04" w:rsidP="00FD0B04">
      <w:pPr>
        <w:tabs>
          <w:tab w:val="left" w:pos="567"/>
          <w:tab w:val="left" w:pos="4536"/>
        </w:tabs>
        <w:overflowPunct w:val="0"/>
        <w:autoSpaceDE w:val="0"/>
        <w:autoSpaceDN w:val="0"/>
        <w:adjustRightInd w:val="0"/>
        <w:ind w:left="4962" w:hanging="4962"/>
        <w:textAlignment w:val="baseline"/>
        <w:rPr>
          <w:rFonts w:ascii="Arial" w:hAnsi="Arial" w:cs="Arial"/>
          <w:sz w:val="18"/>
          <w:szCs w:val="18"/>
        </w:rPr>
      </w:pPr>
      <w:r w:rsidRPr="00B80746">
        <w:rPr>
          <w:rFonts w:ascii="Arial" w:hAnsi="Arial" w:cs="Arial"/>
          <w:sz w:val="18"/>
          <w:szCs w:val="18"/>
        </w:rPr>
        <w:t>________________________</w:t>
      </w:r>
      <w:r w:rsidRPr="00B80746">
        <w:rPr>
          <w:rFonts w:ascii="Arial" w:hAnsi="Arial" w:cs="Arial"/>
          <w:sz w:val="18"/>
          <w:szCs w:val="18"/>
        </w:rPr>
        <w:tab/>
      </w:r>
      <w:r w:rsidRPr="00B80746">
        <w:rPr>
          <w:rFonts w:ascii="Arial" w:hAnsi="Arial" w:cs="Arial"/>
          <w:sz w:val="18"/>
          <w:szCs w:val="18"/>
        </w:rPr>
        <w:tab/>
        <w:t>doc. dr. Marko Jug, dr. med.</w:t>
      </w:r>
    </w:p>
    <w:p w14:paraId="79290E7F" w14:textId="7C2D4C33" w:rsidR="00FD0B04" w:rsidRPr="00B80746" w:rsidRDefault="00FD0B04" w:rsidP="00FA020A">
      <w:pPr>
        <w:overflowPunct w:val="0"/>
        <w:autoSpaceDE w:val="0"/>
        <w:autoSpaceDN w:val="0"/>
        <w:adjustRightInd w:val="0"/>
        <w:spacing w:before="120" w:after="120"/>
        <w:textAlignment w:val="baseline"/>
        <w:rPr>
          <w:rFonts w:ascii="Arial" w:hAnsi="Arial" w:cs="Arial"/>
          <w:sz w:val="18"/>
          <w:szCs w:val="18"/>
        </w:rPr>
      </w:pPr>
      <w:r w:rsidRPr="00B80746">
        <w:rPr>
          <w:rFonts w:ascii="Arial" w:hAnsi="Arial" w:cs="Arial"/>
          <w:sz w:val="18"/>
          <w:szCs w:val="18"/>
        </w:rPr>
        <w:t xml:space="preserve">________________________ </w:t>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t>generalni direktor</w:t>
      </w:r>
    </w:p>
    <w:p w14:paraId="16206827" w14:textId="6694F94F" w:rsidR="00FD0B04" w:rsidRPr="00B80746" w:rsidRDefault="00FD0B04" w:rsidP="00FD0B04">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________________________</w:t>
      </w:r>
      <w:r w:rsidRPr="00B80746">
        <w:rPr>
          <w:rFonts w:ascii="Arial" w:hAnsi="Arial" w:cs="Arial"/>
          <w:sz w:val="18"/>
          <w:szCs w:val="18"/>
        </w:rPr>
        <w:tab/>
      </w:r>
      <w:r w:rsidRPr="00B80746">
        <w:rPr>
          <w:rFonts w:ascii="Arial" w:hAnsi="Arial" w:cs="Arial"/>
          <w:sz w:val="18"/>
          <w:szCs w:val="18"/>
        </w:rPr>
        <w:tab/>
        <w:t xml:space="preserve">                            ________________________</w:t>
      </w:r>
    </w:p>
    <w:p w14:paraId="61466ED0" w14:textId="70D12E12" w:rsidR="00FD0B04" w:rsidRDefault="00FD0B04" w:rsidP="00FA020A">
      <w:pPr>
        <w:overflowPunct w:val="0"/>
        <w:autoSpaceDE w:val="0"/>
        <w:autoSpaceDN w:val="0"/>
        <w:adjustRightInd w:val="0"/>
        <w:ind w:right="-3"/>
        <w:jc w:val="both"/>
        <w:textAlignment w:val="baseline"/>
        <w:rPr>
          <w:rFonts w:ascii="Arial" w:hAnsi="Arial" w:cs="Arial"/>
          <w:sz w:val="18"/>
          <w:szCs w:val="18"/>
        </w:rPr>
      </w:pPr>
      <w:r w:rsidRPr="00B80746">
        <w:rPr>
          <w:rFonts w:ascii="Arial" w:hAnsi="Arial" w:cs="Arial"/>
          <w:sz w:val="18"/>
          <w:szCs w:val="18"/>
        </w:rPr>
        <w:t>V Ljubljani, dne  ____________</w:t>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t>V  Ljubljani, dne _____________</w:t>
      </w:r>
      <w:r w:rsidRPr="00B80746">
        <w:rPr>
          <w:rFonts w:ascii="Arial" w:hAnsi="Arial" w:cs="Arial"/>
          <w:sz w:val="18"/>
          <w:szCs w:val="18"/>
        </w:rPr>
        <w:tab/>
      </w:r>
      <w:r w:rsidRPr="00B80746">
        <w:rPr>
          <w:rFonts w:ascii="Arial" w:hAnsi="Arial" w:cs="Arial"/>
          <w:sz w:val="18"/>
          <w:szCs w:val="18"/>
        </w:rPr>
        <w:tab/>
      </w:r>
      <w:r w:rsidRPr="00B80746">
        <w:rPr>
          <w:rFonts w:ascii="Arial" w:hAnsi="Arial" w:cs="Arial"/>
          <w:sz w:val="18"/>
          <w:szCs w:val="18"/>
        </w:rPr>
        <w:tab/>
      </w:r>
      <w:r>
        <w:rPr>
          <w:rFonts w:ascii="Arial" w:hAnsi="Arial" w:cs="Arial"/>
          <w:sz w:val="18"/>
          <w:szCs w:val="18"/>
        </w:rPr>
        <w:br w:type="page"/>
      </w:r>
    </w:p>
    <w:p w14:paraId="5163CB47" w14:textId="77777777" w:rsidR="00FD0B04" w:rsidRPr="00B80746" w:rsidRDefault="00FD0B04" w:rsidP="00FD0B04">
      <w:pPr>
        <w:tabs>
          <w:tab w:val="left" w:pos="567"/>
          <w:tab w:val="num" w:pos="1068"/>
        </w:tabs>
        <w:ind w:left="708"/>
        <w:jc w:val="both"/>
        <w:rPr>
          <w:rFonts w:ascii="Arial" w:hAnsi="Arial" w:cs="Arial"/>
          <w:sz w:val="18"/>
          <w:szCs w:val="18"/>
        </w:rPr>
      </w:pPr>
    </w:p>
    <w:p w14:paraId="66160DD5" w14:textId="77777777" w:rsidR="00FD0B04" w:rsidRPr="00B80746" w:rsidRDefault="00FD0B04" w:rsidP="00FD0B04">
      <w:pPr>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B80746">
        <w:rPr>
          <w:rFonts w:ascii="Arial" w:hAnsi="Arial" w:cs="Arial"/>
          <w:b/>
          <w:sz w:val="18"/>
          <w:szCs w:val="18"/>
        </w:rPr>
        <w:t>Priloga 1</w:t>
      </w:r>
      <w:r w:rsidRPr="00B80746">
        <w:rPr>
          <w:rFonts w:ascii="Arial" w:hAnsi="Arial" w:cs="Arial"/>
          <w:b/>
          <w:sz w:val="18"/>
          <w:szCs w:val="18"/>
        </w:rPr>
        <w:tab/>
      </w:r>
      <w:r w:rsidRPr="00B80746">
        <w:rPr>
          <w:rFonts w:ascii="Arial" w:hAnsi="Arial" w:cs="Arial"/>
          <w:b/>
          <w:sz w:val="18"/>
          <w:szCs w:val="18"/>
        </w:rPr>
        <w:tab/>
      </w:r>
      <w:r w:rsidRPr="00B80746">
        <w:rPr>
          <w:rFonts w:ascii="Arial" w:hAnsi="Arial" w:cs="Arial"/>
          <w:b/>
          <w:sz w:val="18"/>
          <w:szCs w:val="18"/>
        </w:rPr>
        <w:tab/>
      </w:r>
      <w:r w:rsidRPr="00B80746">
        <w:rPr>
          <w:rFonts w:ascii="Arial" w:hAnsi="Arial" w:cs="Arial"/>
          <w:b/>
          <w:sz w:val="18"/>
          <w:szCs w:val="18"/>
        </w:rPr>
        <w:tab/>
      </w:r>
      <w:r w:rsidRPr="00B80746">
        <w:rPr>
          <w:rFonts w:ascii="Arial" w:hAnsi="Arial" w:cs="Arial"/>
          <w:b/>
          <w:sz w:val="18"/>
          <w:szCs w:val="18"/>
        </w:rPr>
        <w:tab/>
      </w:r>
      <w:r w:rsidRPr="00B80746">
        <w:rPr>
          <w:rFonts w:ascii="Arial" w:hAnsi="Arial" w:cs="Arial"/>
          <w:b/>
          <w:sz w:val="18"/>
          <w:szCs w:val="18"/>
        </w:rPr>
        <w:tab/>
        <w:t xml:space="preserve">       </w:t>
      </w:r>
      <w:proofErr w:type="spellStart"/>
      <w:r w:rsidRPr="00B80746">
        <w:rPr>
          <w:rFonts w:ascii="Arial" w:hAnsi="Arial" w:cs="Arial"/>
          <w:b/>
          <w:sz w:val="18"/>
          <w:szCs w:val="18"/>
        </w:rPr>
        <w:t>Oraclov</w:t>
      </w:r>
      <w:proofErr w:type="spellEnd"/>
      <w:r w:rsidRPr="00B80746">
        <w:rPr>
          <w:rFonts w:ascii="Arial" w:hAnsi="Arial" w:cs="Arial"/>
          <w:b/>
          <w:sz w:val="18"/>
          <w:szCs w:val="18"/>
        </w:rPr>
        <w:t xml:space="preserve"> sporazum o licencah in storitvah</w:t>
      </w:r>
    </w:p>
    <w:p w14:paraId="771D9046" w14:textId="77777777" w:rsidR="00FD0B04" w:rsidRPr="00B80746" w:rsidRDefault="00FD0B04" w:rsidP="00FD0B04">
      <w:pPr>
        <w:jc w:val="both"/>
        <w:rPr>
          <w:rFonts w:ascii="Arial" w:hAnsi="Arial" w:cs="Arial"/>
          <w:sz w:val="18"/>
          <w:szCs w:val="18"/>
        </w:rPr>
      </w:pPr>
    </w:p>
    <w:p w14:paraId="4434BCD9" w14:textId="77777777" w:rsidR="00FD0B04" w:rsidRPr="00B80746" w:rsidRDefault="00FD0B04" w:rsidP="00FD0B04">
      <w:pPr>
        <w:jc w:val="both"/>
        <w:rPr>
          <w:rFonts w:ascii="Arial" w:hAnsi="Arial" w:cs="Arial"/>
          <w:sz w:val="18"/>
          <w:szCs w:val="18"/>
        </w:rPr>
      </w:pPr>
    </w:p>
    <w:p w14:paraId="363DAE91" w14:textId="77777777" w:rsidR="00FD0B04" w:rsidRPr="00B80746" w:rsidRDefault="00FD0B04" w:rsidP="00FD0B04">
      <w:pPr>
        <w:jc w:val="both"/>
        <w:rPr>
          <w:rFonts w:ascii="Arial" w:hAnsi="Arial" w:cs="Arial"/>
          <w:sz w:val="18"/>
          <w:szCs w:val="18"/>
        </w:rPr>
      </w:pPr>
    </w:p>
    <w:p w14:paraId="775ED36E" w14:textId="77777777" w:rsidR="00FD0B04" w:rsidRPr="00B80746" w:rsidRDefault="00FD0B04" w:rsidP="00FD0B04">
      <w:pPr>
        <w:jc w:val="both"/>
        <w:rPr>
          <w:rFonts w:ascii="Arial" w:hAnsi="Arial" w:cs="Arial"/>
          <w:sz w:val="18"/>
          <w:szCs w:val="18"/>
        </w:rPr>
      </w:pPr>
    </w:p>
    <w:p w14:paraId="7A559EE1" w14:textId="3AE4C31C" w:rsidR="0034300A" w:rsidRPr="00FA020A" w:rsidRDefault="0034300A" w:rsidP="00FA020A">
      <w:pPr>
        <w:rPr>
          <w:rFonts w:ascii="Arial" w:hAnsi="Arial" w:cs="Arial"/>
          <w:sz w:val="18"/>
          <w:szCs w:val="18"/>
        </w:rPr>
      </w:pPr>
    </w:p>
    <w:sectPr w:rsidR="0034300A" w:rsidRPr="00FA02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22F84" w14:textId="77777777" w:rsidR="0074683E" w:rsidRDefault="0074683E" w:rsidP="006975C6">
      <w:pPr>
        <w:spacing w:after="0" w:line="240" w:lineRule="auto"/>
      </w:pPr>
      <w:r>
        <w:separator/>
      </w:r>
    </w:p>
  </w:endnote>
  <w:endnote w:type="continuationSeparator" w:id="0">
    <w:p w14:paraId="318E78D8" w14:textId="77777777" w:rsidR="0074683E" w:rsidRDefault="0074683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Helvetica">
    <w:panose1 w:val="020B0504020202030204"/>
    <w:charset w:val="EE"/>
    <w:family w:val="swiss"/>
    <w:pitch w:val="variable"/>
    <w:sig w:usb0="00000007" w:usb1="00000000" w:usb2="00000000" w:usb3="00000000" w:csb0="00000093"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MS Gothic"/>
    <w:charset w:val="02"/>
    <w:family w:val="auto"/>
    <w:pitch w:val="default"/>
  </w:font>
  <w:font w:name="ArialMT">
    <w:altName w:val="Arial"/>
    <w:charset w:val="00"/>
    <w:family w:val="swiss"/>
    <w:pitch w:val="default"/>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C1C2" w14:textId="77777777" w:rsidR="00077DB9" w:rsidRDefault="00077DB9" w:rsidP="00A1157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DE00C" w14:textId="77777777" w:rsidR="00077DB9" w:rsidRDefault="00077DB9" w:rsidP="00A11576">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744E6" w14:textId="77777777" w:rsidR="00077DB9" w:rsidRDefault="00077DB9"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03AB" w14:textId="77777777" w:rsidR="00077DB9" w:rsidRDefault="00077DB9"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8E3FC" w14:textId="77777777" w:rsidR="00077DB9" w:rsidRDefault="00077DB9"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BDBE" w14:textId="77777777" w:rsidR="00077DB9" w:rsidRDefault="00077DB9"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A8CDA" w14:textId="77777777" w:rsidR="00077DB9" w:rsidRDefault="00077DB9"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B080" w14:textId="77777777" w:rsidR="00077DB9" w:rsidRDefault="00077DB9"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080C" w14:textId="77777777" w:rsidR="0074683E" w:rsidRDefault="0074683E" w:rsidP="006975C6">
      <w:pPr>
        <w:spacing w:after="0" w:line="240" w:lineRule="auto"/>
      </w:pPr>
      <w:r>
        <w:separator/>
      </w:r>
    </w:p>
  </w:footnote>
  <w:footnote w:type="continuationSeparator" w:id="0">
    <w:p w14:paraId="09FA9C6D" w14:textId="77777777" w:rsidR="0074683E" w:rsidRDefault="0074683E"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A188D8E"/>
    <w:lvl w:ilvl="0">
      <w:numFmt w:val="decimal"/>
      <w:lvlText w:val="*"/>
      <w:lvlJc w:val="left"/>
    </w:lvl>
  </w:abstractNum>
  <w:abstractNum w:abstractNumId="1"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2"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A313B"/>
    <w:multiLevelType w:val="hybridMultilevel"/>
    <w:tmpl w:val="0AE8BD1E"/>
    <w:lvl w:ilvl="0" w:tplc="78DCEFE0">
      <w:start w:val="2"/>
      <w:numFmt w:val="upperRoman"/>
      <w:lvlText w:val="%1."/>
      <w:lvlJc w:val="left"/>
      <w:pPr>
        <w:ind w:left="1004" w:hanging="72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6" w15:restartNumberingAfterBreak="0">
    <w:nsid w:val="07766912"/>
    <w:multiLevelType w:val="hybridMultilevel"/>
    <w:tmpl w:val="D062D6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8"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0B7233B9"/>
    <w:multiLevelType w:val="hybridMultilevel"/>
    <w:tmpl w:val="DFFE93C6"/>
    <w:lvl w:ilvl="0" w:tplc="FBA6C16C">
      <w:numFmt w:val="bullet"/>
      <w:lvlText w:val="-"/>
      <w:lvlJc w:val="left"/>
      <w:pPr>
        <w:tabs>
          <w:tab w:val="num" w:pos="1068"/>
        </w:tabs>
        <w:ind w:left="1068" w:hanging="360"/>
      </w:pPr>
      <w:rPr>
        <w:rFonts w:ascii="Times New Roman" w:eastAsia="Times New Roman" w:hAnsi="Times New Roman" w:cs="Times New Roman" w:hint="default"/>
      </w:rPr>
    </w:lvl>
    <w:lvl w:ilvl="1" w:tplc="04240019">
      <w:start w:val="1"/>
      <w:numFmt w:val="bullet"/>
      <w:lvlText w:val="o"/>
      <w:lvlJc w:val="left"/>
      <w:pPr>
        <w:tabs>
          <w:tab w:val="num" w:pos="2148"/>
        </w:tabs>
        <w:ind w:left="2148" w:hanging="360"/>
      </w:pPr>
      <w:rPr>
        <w:rFonts w:ascii="Courier New" w:hAnsi="Courier New" w:cs="Courier New" w:hint="default"/>
      </w:rPr>
    </w:lvl>
    <w:lvl w:ilvl="2" w:tplc="0424001B">
      <w:start w:val="1"/>
      <w:numFmt w:val="bullet"/>
      <w:lvlText w:val=""/>
      <w:lvlJc w:val="left"/>
      <w:pPr>
        <w:tabs>
          <w:tab w:val="num" w:pos="2868"/>
        </w:tabs>
        <w:ind w:left="2868" w:hanging="360"/>
      </w:pPr>
      <w:rPr>
        <w:rFonts w:ascii="Wingdings" w:hAnsi="Wingdings" w:hint="default"/>
      </w:rPr>
    </w:lvl>
    <w:lvl w:ilvl="3" w:tplc="0424000F">
      <w:start w:val="1"/>
      <w:numFmt w:val="bullet"/>
      <w:lvlText w:val=""/>
      <w:lvlJc w:val="left"/>
      <w:pPr>
        <w:tabs>
          <w:tab w:val="num" w:pos="3588"/>
        </w:tabs>
        <w:ind w:left="3588" w:hanging="360"/>
      </w:pPr>
      <w:rPr>
        <w:rFonts w:ascii="Symbol" w:hAnsi="Symbol" w:hint="default"/>
      </w:rPr>
    </w:lvl>
    <w:lvl w:ilvl="4" w:tplc="04240019">
      <w:start w:val="1"/>
      <w:numFmt w:val="bullet"/>
      <w:lvlText w:val="o"/>
      <w:lvlJc w:val="left"/>
      <w:pPr>
        <w:tabs>
          <w:tab w:val="num" w:pos="4308"/>
        </w:tabs>
        <w:ind w:left="4308" w:hanging="360"/>
      </w:pPr>
      <w:rPr>
        <w:rFonts w:ascii="Courier New" w:hAnsi="Courier New" w:cs="Courier New" w:hint="default"/>
      </w:rPr>
    </w:lvl>
    <w:lvl w:ilvl="5" w:tplc="0424001B">
      <w:start w:val="1"/>
      <w:numFmt w:val="bullet"/>
      <w:lvlText w:val=""/>
      <w:lvlJc w:val="left"/>
      <w:pPr>
        <w:tabs>
          <w:tab w:val="num" w:pos="5028"/>
        </w:tabs>
        <w:ind w:left="5028" w:hanging="360"/>
      </w:pPr>
      <w:rPr>
        <w:rFonts w:ascii="Wingdings" w:hAnsi="Wingdings" w:hint="default"/>
      </w:rPr>
    </w:lvl>
    <w:lvl w:ilvl="6" w:tplc="0424000F">
      <w:start w:val="1"/>
      <w:numFmt w:val="bullet"/>
      <w:lvlText w:val=""/>
      <w:lvlJc w:val="left"/>
      <w:pPr>
        <w:tabs>
          <w:tab w:val="num" w:pos="5748"/>
        </w:tabs>
        <w:ind w:left="5748" w:hanging="360"/>
      </w:pPr>
      <w:rPr>
        <w:rFonts w:ascii="Symbol" w:hAnsi="Symbol" w:hint="default"/>
      </w:rPr>
    </w:lvl>
    <w:lvl w:ilvl="7" w:tplc="04240019">
      <w:start w:val="1"/>
      <w:numFmt w:val="bullet"/>
      <w:lvlText w:val="o"/>
      <w:lvlJc w:val="left"/>
      <w:pPr>
        <w:tabs>
          <w:tab w:val="num" w:pos="6468"/>
        </w:tabs>
        <w:ind w:left="6468" w:hanging="360"/>
      </w:pPr>
      <w:rPr>
        <w:rFonts w:ascii="Courier New" w:hAnsi="Courier New" w:cs="Courier New" w:hint="default"/>
      </w:rPr>
    </w:lvl>
    <w:lvl w:ilvl="8" w:tplc="0424001B">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580F22"/>
    <w:multiLevelType w:val="hybridMultilevel"/>
    <w:tmpl w:val="72D4986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2C0483"/>
    <w:multiLevelType w:val="hybridMultilevel"/>
    <w:tmpl w:val="7138DBA0"/>
    <w:lvl w:ilvl="0" w:tplc="00000007">
      <w:numFmt w:val="bullet"/>
      <w:lvlText w:val="-"/>
      <w:lvlJc w:val="left"/>
      <w:pPr>
        <w:tabs>
          <w:tab w:val="num" w:pos="720"/>
        </w:tabs>
        <w:ind w:left="720" w:hanging="360"/>
      </w:pPr>
      <w:rPr>
        <w:rFonts w:ascii="StarSymbol" w:hAnsi="StarSymbol"/>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5"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6" w15:restartNumberingAfterBreak="0">
    <w:nsid w:val="330A4755"/>
    <w:multiLevelType w:val="hybridMultilevel"/>
    <w:tmpl w:val="985EC64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3D7677"/>
    <w:multiLevelType w:val="hybridMultilevel"/>
    <w:tmpl w:val="44FCC65A"/>
    <w:lvl w:ilvl="0" w:tplc="CB4232B8">
      <w:start w:val="2"/>
      <w:numFmt w:val="decimal"/>
      <w:lvlText w:val="%1."/>
      <w:lvlJc w:val="left"/>
      <w:pPr>
        <w:ind w:left="4472" w:hanging="360"/>
      </w:pPr>
      <w:rPr>
        <w:rFonts w:hint="default"/>
      </w:r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8"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9"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3663F3"/>
    <w:multiLevelType w:val="hybridMultilevel"/>
    <w:tmpl w:val="1A72D520"/>
    <w:lvl w:ilvl="0" w:tplc="7FEAAD9C">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42723F6D"/>
    <w:multiLevelType w:val="hybridMultilevel"/>
    <w:tmpl w:val="36B8A816"/>
    <w:lvl w:ilvl="0" w:tplc="E0F81C90">
      <w:start w:val="2"/>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35"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7"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8" w15:restartNumberingAfterBreak="0">
    <w:nsid w:val="4AFF4C3B"/>
    <w:multiLevelType w:val="hybridMultilevel"/>
    <w:tmpl w:val="985EC64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C260796"/>
    <w:multiLevelType w:val="hybridMultilevel"/>
    <w:tmpl w:val="81F29ADC"/>
    <w:lvl w:ilvl="0" w:tplc="FFA4F048">
      <w:numFmt w:val="bullet"/>
      <w:lvlText w:val="-"/>
      <w:lvlJc w:val="left"/>
      <w:pPr>
        <w:ind w:left="405" w:hanging="360"/>
      </w:pPr>
      <w:rPr>
        <w:rFonts w:ascii="Arial" w:eastAsiaTheme="minorHAnsi" w:hAnsi="Arial"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0"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8270A69"/>
    <w:multiLevelType w:val="hybridMultilevel"/>
    <w:tmpl w:val="8022F836"/>
    <w:lvl w:ilvl="0" w:tplc="7E0AAFD8">
      <w:numFmt w:val="bullet"/>
      <w:lvlText w:val="–"/>
      <w:lvlJc w:val="left"/>
      <w:pPr>
        <w:tabs>
          <w:tab w:val="num" w:pos="720"/>
        </w:tabs>
        <w:ind w:left="720" w:hanging="360"/>
      </w:pPr>
      <w:rPr>
        <w:rFonts w:ascii="Arial" w:eastAsia="ArialMT"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5A9A0F82"/>
    <w:multiLevelType w:val="hybridMultilevel"/>
    <w:tmpl w:val="554A542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7"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584B7B"/>
    <w:multiLevelType w:val="hybridMultilevel"/>
    <w:tmpl w:val="EE221802"/>
    <w:lvl w:ilvl="0" w:tplc="2D1E397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63CA7C1C"/>
    <w:multiLevelType w:val="hybridMultilevel"/>
    <w:tmpl w:val="4DF295B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2"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3"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4"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5" w15:restartNumberingAfterBreak="0">
    <w:nsid w:val="6CFF4487"/>
    <w:multiLevelType w:val="hybridMultilevel"/>
    <w:tmpl w:val="554A5428"/>
    <w:lvl w:ilvl="0" w:tplc="FFFFFFFF">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9"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0"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7B485C68"/>
    <w:multiLevelType w:val="hybridMultilevel"/>
    <w:tmpl w:val="A8B24832"/>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4"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5"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6"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7"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25"/>
  </w:num>
  <w:num w:numId="4">
    <w:abstractNumId w:val="64"/>
  </w:num>
  <w:num w:numId="5">
    <w:abstractNumId w:val="65"/>
  </w:num>
  <w:num w:numId="6">
    <w:abstractNumId w:val="23"/>
  </w:num>
  <w:num w:numId="7">
    <w:abstractNumId w:val="28"/>
  </w:num>
  <w:num w:numId="8">
    <w:abstractNumId w:val="66"/>
  </w:num>
  <w:num w:numId="9">
    <w:abstractNumId w:val="24"/>
  </w:num>
  <w:num w:numId="10">
    <w:abstractNumId w:val="20"/>
  </w:num>
  <w:num w:numId="11">
    <w:abstractNumId w:val="14"/>
  </w:num>
  <w:num w:numId="12">
    <w:abstractNumId w:val="53"/>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1"/>
  </w:num>
  <w:num w:numId="18">
    <w:abstractNumId w:val="2"/>
  </w:num>
  <w:num w:numId="19">
    <w:abstractNumId w:val="42"/>
  </w:num>
  <w:num w:numId="20">
    <w:abstractNumId w:val="59"/>
  </w:num>
  <w:num w:numId="21">
    <w:abstractNumId w:val="37"/>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num>
  <w:num w:numId="25">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1"/>
  </w:num>
  <w:num w:numId="28">
    <w:abstractNumId w:val="5"/>
  </w:num>
  <w:num w:numId="29">
    <w:abstractNumId w:val="7"/>
  </w:num>
  <w:num w:numId="30">
    <w:abstractNumId w:val="13"/>
  </w:num>
  <w:num w:numId="31">
    <w:abstractNumId w:val="36"/>
  </w:num>
  <w:num w:numId="32">
    <w:abstractNumId w:val="61"/>
  </w:num>
  <w:num w:numId="33">
    <w:abstractNumId w:val="16"/>
  </w:num>
  <w:num w:numId="34">
    <w:abstractNumId w:val="11"/>
  </w:num>
  <w:num w:numId="35">
    <w:abstractNumId w:val="40"/>
  </w:num>
  <w:num w:numId="36">
    <w:abstractNumId w:val="63"/>
  </w:num>
  <w:num w:numId="37">
    <w:abstractNumId w:val="29"/>
  </w:num>
  <w:num w:numId="38">
    <w:abstractNumId w:val="60"/>
  </w:num>
  <w:num w:numId="39">
    <w:abstractNumId w:val="56"/>
  </w:num>
  <w:num w:numId="40">
    <w:abstractNumId w:val="49"/>
  </w:num>
  <w:num w:numId="41">
    <w:abstractNumId w:val="57"/>
  </w:num>
  <w:num w:numId="42">
    <w:abstractNumId w:val="47"/>
  </w:num>
  <w:num w:numId="43">
    <w:abstractNumId w:val="67"/>
  </w:num>
  <w:num w:numId="44">
    <w:abstractNumId w:val="39"/>
  </w:num>
  <w:num w:numId="45">
    <w:abstractNumId w:val="9"/>
  </w:num>
  <w:num w:numId="46">
    <w:abstractNumId w:val="12"/>
  </w:num>
  <w:num w:numId="4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8">
    <w:abstractNumId w:val="43"/>
  </w:num>
  <w:num w:numId="49">
    <w:abstractNumId w:val="6"/>
  </w:num>
  <w:num w:numId="50">
    <w:abstractNumId w:val="50"/>
  </w:num>
  <w:num w:numId="51">
    <w:abstractNumId w:val="38"/>
  </w:num>
  <w:num w:numId="52">
    <w:abstractNumId w:val="10"/>
  </w:num>
  <w:num w:numId="53">
    <w:abstractNumId w:val="52"/>
  </w:num>
  <w:num w:numId="54">
    <w:abstractNumId w:val="46"/>
  </w:num>
  <w:num w:numId="55">
    <w:abstractNumId w:val="4"/>
  </w:num>
  <w:num w:numId="56">
    <w:abstractNumId w:val="17"/>
  </w:num>
  <w:num w:numId="57">
    <w:abstractNumId w:val="35"/>
  </w:num>
  <w:num w:numId="58">
    <w:abstractNumId w:val="26"/>
  </w:num>
  <w:num w:numId="59">
    <w:abstractNumId w:val="3"/>
  </w:num>
  <w:num w:numId="60">
    <w:abstractNumId w:val="34"/>
  </w:num>
  <w:num w:numId="61">
    <w:abstractNumId w:val="27"/>
  </w:num>
  <w:num w:numId="62">
    <w:abstractNumId w:val="62"/>
  </w:num>
  <w:num w:numId="63">
    <w:abstractNumId w:val="45"/>
  </w:num>
  <w:num w:numId="64">
    <w:abstractNumId w:val="48"/>
  </w:num>
  <w:num w:numId="65">
    <w:abstractNumId w:val="32"/>
  </w:num>
  <w:num w:numId="66">
    <w:abstractNumId w:val="55"/>
  </w:num>
  <w:num w:numId="67">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3D7"/>
    <w:rsid w:val="000051B3"/>
    <w:rsid w:val="00021212"/>
    <w:rsid w:val="00027F41"/>
    <w:rsid w:val="00036793"/>
    <w:rsid w:val="00037A49"/>
    <w:rsid w:val="000417E7"/>
    <w:rsid w:val="00043DDE"/>
    <w:rsid w:val="00051AAD"/>
    <w:rsid w:val="00055A48"/>
    <w:rsid w:val="00064464"/>
    <w:rsid w:val="000728D4"/>
    <w:rsid w:val="00077DB9"/>
    <w:rsid w:val="0008204B"/>
    <w:rsid w:val="00090C82"/>
    <w:rsid w:val="00097D35"/>
    <w:rsid w:val="00097F4A"/>
    <w:rsid w:val="000B2227"/>
    <w:rsid w:val="000B57E7"/>
    <w:rsid w:val="000C3D3F"/>
    <w:rsid w:val="000C5527"/>
    <w:rsid w:val="000D124D"/>
    <w:rsid w:val="000D277D"/>
    <w:rsid w:val="000E1D56"/>
    <w:rsid w:val="000E76C6"/>
    <w:rsid w:val="000F0C5B"/>
    <w:rsid w:val="000F2512"/>
    <w:rsid w:val="00107544"/>
    <w:rsid w:val="001113F6"/>
    <w:rsid w:val="00124539"/>
    <w:rsid w:val="00124E3B"/>
    <w:rsid w:val="00127127"/>
    <w:rsid w:val="001323AB"/>
    <w:rsid w:val="00134892"/>
    <w:rsid w:val="00136E96"/>
    <w:rsid w:val="001423A2"/>
    <w:rsid w:val="00145C03"/>
    <w:rsid w:val="0015420A"/>
    <w:rsid w:val="00155AC0"/>
    <w:rsid w:val="00162ED7"/>
    <w:rsid w:val="00163443"/>
    <w:rsid w:val="001651A6"/>
    <w:rsid w:val="001722FB"/>
    <w:rsid w:val="00173604"/>
    <w:rsid w:val="00174EFF"/>
    <w:rsid w:val="00196FA9"/>
    <w:rsid w:val="001A39B2"/>
    <w:rsid w:val="001A5AF9"/>
    <w:rsid w:val="001B4798"/>
    <w:rsid w:val="001C3696"/>
    <w:rsid w:val="001D15FF"/>
    <w:rsid w:val="001E096B"/>
    <w:rsid w:val="001E1628"/>
    <w:rsid w:val="00204EDB"/>
    <w:rsid w:val="00217BD7"/>
    <w:rsid w:val="0023606B"/>
    <w:rsid w:val="00237F53"/>
    <w:rsid w:val="002440D4"/>
    <w:rsid w:val="002634AA"/>
    <w:rsid w:val="002678C5"/>
    <w:rsid w:val="0027203B"/>
    <w:rsid w:val="0027240B"/>
    <w:rsid w:val="0027738E"/>
    <w:rsid w:val="00290153"/>
    <w:rsid w:val="00293F98"/>
    <w:rsid w:val="002D58B5"/>
    <w:rsid w:val="002E6EDE"/>
    <w:rsid w:val="003017FC"/>
    <w:rsid w:val="003117BF"/>
    <w:rsid w:val="0033249E"/>
    <w:rsid w:val="00335FD0"/>
    <w:rsid w:val="00337E4D"/>
    <w:rsid w:val="003417BA"/>
    <w:rsid w:val="0034300A"/>
    <w:rsid w:val="00343395"/>
    <w:rsid w:val="00347AED"/>
    <w:rsid w:val="003521A2"/>
    <w:rsid w:val="00353A90"/>
    <w:rsid w:val="00355FA8"/>
    <w:rsid w:val="003672D1"/>
    <w:rsid w:val="00373BB9"/>
    <w:rsid w:val="00380D35"/>
    <w:rsid w:val="003853C4"/>
    <w:rsid w:val="003A1AA2"/>
    <w:rsid w:val="003B1958"/>
    <w:rsid w:val="003B1ED1"/>
    <w:rsid w:val="003B2F89"/>
    <w:rsid w:val="003B3D19"/>
    <w:rsid w:val="003B44AC"/>
    <w:rsid w:val="003C6D43"/>
    <w:rsid w:val="003D3FD0"/>
    <w:rsid w:val="003F4971"/>
    <w:rsid w:val="003F6A31"/>
    <w:rsid w:val="0040100B"/>
    <w:rsid w:val="00430599"/>
    <w:rsid w:val="00432E71"/>
    <w:rsid w:val="00435805"/>
    <w:rsid w:val="00443DBD"/>
    <w:rsid w:val="004601A0"/>
    <w:rsid w:val="004601C1"/>
    <w:rsid w:val="004663BA"/>
    <w:rsid w:val="004702FB"/>
    <w:rsid w:val="00471503"/>
    <w:rsid w:val="00471A11"/>
    <w:rsid w:val="00481E7C"/>
    <w:rsid w:val="00490EE5"/>
    <w:rsid w:val="0049151C"/>
    <w:rsid w:val="0049479E"/>
    <w:rsid w:val="004A494E"/>
    <w:rsid w:val="004B0F85"/>
    <w:rsid w:val="004C0DC2"/>
    <w:rsid w:val="004D2F9F"/>
    <w:rsid w:val="004D3709"/>
    <w:rsid w:val="004D5871"/>
    <w:rsid w:val="004E0A5D"/>
    <w:rsid w:val="004F2927"/>
    <w:rsid w:val="005153DE"/>
    <w:rsid w:val="0051780E"/>
    <w:rsid w:val="0052142A"/>
    <w:rsid w:val="0053011A"/>
    <w:rsid w:val="00534071"/>
    <w:rsid w:val="00534F78"/>
    <w:rsid w:val="0053510E"/>
    <w:rsid w:val="00536E9C"/>
    <w:rsid w:val="00537639"/>
    <w:rsid w:val="005423BF"/>
    <w:rsid w:val="0054439F"/>
    <w:rsid w:val="00546FD8"/>
    <w:rsid w:val="0055382E"/>
    <w:rsid w:val="00586CE7"/>
    <w:rsid w:val="0059652E"/>
    <w:rsid w:val="005A5873"/>
    <w:rsid w:val="005B32EF"/>
    <w:rsid w:val="005B3521"/>
    <w:rsid w:val="005B38DC"/>
    <w:rsid w:val="005B6195"/>
    <w:rsid w:val="005C41CF"/>
    <w:rsid w:val="005E5EF5"/>
    <w:rsid w:val="005E6322"/>
    <w:rsid w:val="005F06AB"/>
    <w:rsid w:val="00600DF7"/>
    <w:rsid w:val="0060156B"/>
    <w:rsid w:val="00601E2F"/>
    <w:rsid w:val="00605AA8"/>
    <w:rsid w:val="00615850"/>
    <w:rsid w:val="006174B4"/>
    <w:rsid w:val="00631264"/>
    <w:rsid w:val="00632FF1"/>
    <w:rsid w:val="006347C3"/>
    <w:rsid w:val="00635168"/>
    <w:rsid w:val="006415D9"/>
    <w:rsid w:val="00645019"/>
    <w:rsid w:val="00646B2D"/>
    <w:rsid w:val="00673694"/>
    <w:rsid w:val="00687BBC"/>
    <w:rsid w:val="00692AAD"/>
    <w:rsid w:val="006975C6"/>
    <w:rsid w:val="006A5918"/>
    <w:rsid w:val="006B0588"/>
    <w:rsid w:val="006B2936"/>
    <w:rsid w:val="006B294B"/>
    <w:rsid w:val="006B2E10"/>
    <w:rsid w:val="006C15DA"/>
    <w:rsid w:val="006D088C"/>
    <w:rsid w:val="006D367E"/>
    <w:rsid w:val="006D5091"/>
    <w:rsid w:val="006F1DA5"/>
    <w:rsid w:val="006F2280"/>
    <w:rsid w:val="006F2D82"/>
    <w:rsid w:val="006F44AE"/>
    <w:rsid w:val="00701A24"/>
    <w:rsid w:val="007109D5"/>
    <w:rsid w:val="00714EF7"/>
    <w:rsid w:val="0071508F"/>
    <w:rsid w:val="0072080B"/>
    <w:rsid w:val="00731377"/>
    <w:rsid w:val="00731494"/>
    <w:rsid w:val="00742572"/>
    <w:rsid w:val="0074683E"/>
    <w:rsid w:val="0076648D"/>
    <w:rsid w:val="00766CC5"/>
    <w:rsid w:val="00774DBC"/>
    <w:rsid w:val="00785F39"/>
    <w:rsid w:val="007A162C"/>
    <w:rsid w:val="007C1E4A"/>
    <w:rsid w:val="007C21F0"/>
    <w:rsid w:val="007C2733"/>
    <w:rsid w:val="007C3EA0"/>
    <w:rsid w:val="007C56E7"/>
    <w:rsid w:val="007D6FB3"/>
    <w:rsid w:val="007E0E83"/>
    <w:rsid w:val="007E2A57"/>
    <w:rsid w:val="007E4101"/>
    <w:rsid w:val="007E7684"/>
    <w:rsid w:val="007F79E9"/>
    <w:rsid w:val="0080039B"/>
    <w:rsid w:val="00822D63"/>
    <w:rsid w:val="008278F5"/>
    <w:rsid w:val="00831765"/>
    <w:rsid w:val="00831C76"/>
    <w:rsid w:val="008345B4"/>
    <w:rsid w:val="0083637C"/>
    <w:rsid w:val="00843631"/>
    <w:rsid w:val="008635E6"/>
    <w:rsid w:val="00880340"/>
    <w:rsid w:val="008820B4"/>
    <w:rsid w:val="008856E4"/>
    <w:rsid w:val="008B29C8"/>
    <w:rsid w:val="008B72CE"/>
    <w:rsid w:val="008D1116"/>
    <w:rsid w:val="008D160D"/>
    <w:rsid w:val="008D3FC0"/>
    <w:rsid w:val="0090639A"/>
    <w:rsid w:val="00911E61"/>
    <w:rsid w:val="00912EFB"/>
    <w:rsid w:val="009220F3"/>
    <w:rsid w:val="00930868"/>
    <w:rsid w:val="009325FE"/>
    <w:rsid w:val="00935755"/>
    <w:rsid w:val="00955000"/>
    <w:rsid w:val="00956519"/>
    <w:rsid w:val="0095671E"/>
    <w:rsid w:val="00957E32"/>
    <w:rsid w:val="00960022"/>
    <w:rsid w:val="00966A91"/>
    <w:rsid w:val="009756B8"/>
    <w:rsid w:val="009775CF"/>
    <w:rsid w:val="009776FD"/>
    <w:rsid w:val="00977B32"/>
    <w:rsid w:val="009A3613"/>
    <w:rsid w:val="009A3BDB"/>
    <w:rsid w:val="009A4FFB"/>
    <w:rsid w:val="009A6465"/>
    <w:rsid w:val="009C7593"/>
    <w:rsid w:val="009F10EE"/>
    <w:rsid w:val="009F1A4B"/>
    <w:rsid w:val="009F5FF4"/>
    <w:rsid w:val="00A016EF"/>
    <w:rsid w:val="00A056A1"/>
    <w:rsid w:val="00A11576"/>
    <w:rsid w:val="00A15723"/>
    <w:rsid w:val="00A30A29"/>
    <w:rsid w:val="00A35D02"/>
    <w:rsid w:val="00A5082A"/>
    <w:rsid w:val="00A52459"/>
    <w:rsid w:val="00A56224"/>
    <w:rsid w:val="00A61BAE"/>
    <w:rsid w:val="00A63D55"/>
    <w:rsid w:val="00A92CA5"/>
    <w:rsid w:val="00AB4DB4"/>
    <w:rsid w:val="00AC5237"/>
    <w:rsid w:val="00AC7ED2"/>
    <w:rsid w:val="00AD7EC0"/>
    <w:rsid w:val="00AE6142"/>
    <w:rsid w:val="00AF1209"/>
    <w:rsid w:val="00AF14D9"/>
    <w:rsid w:val="00AF3C5F"/>
    <w:rsid w:val="00AF4793"/>
    <w:rsid w:val="00AF7FB0"/>
    <w:rsid w:val="00B01E35"/>
    <w:rsid w:val="00B037D1"/>
    <w:rsid w:val="00B05771"/>
    <w:rsid w:val="00B169F3"/>
    <w:rsid w:val="00B17F1E"/>
    <w:rsid w:val="00B230A4"/>
    <w:rsid w:val="00B3304A"/>
    <w:rsid w:val="00B33051"/>
    <w:rsid w:val="00B71C11"/>
    <w:rsid w:val="00B735F8"/>
    <w:rsid w:val="00B757D1"/>
    <w:rsid w:val="00B80746"/>
    <w:rsid w:val="00B80748"/>
    <w:rsid w:val="00B90B90"/>
    <w:rsid w:val="00B92E1B"/>
    <w:rsid w:val="00B93434"/>
    <w:rsid w:val="00BC2D61"/>
    <w:rsid w:val="00BC5997"/>
    <w:rsid w:val="00BD2B7C"/>
    <w:rsid w:val="00BE56D3"/>
    <w:rsid w:val="00BE7E6E"/>
    <w:rsid w:val="00BF17A9"/>
    <w:rsid w:val="00C02EF0"/>
    <w:rsid w:val="00C1138F"/>
    <w:rsid w:val="00C125C6"/>
    <w:rsid w:val="00C24613"/>
    <w:rsid w:val="00C315C9"/>
    <w:rsid w:val="00C3645F"/>
    <w:rsid w:val="00C4041A"/>
    <w:rsid w:val="00C45027"/>
    <w:rsid w:val="00C4793C"/>
    <w:rsid w:val="00C509FE"/>
    <w:rsid w:val="00C61FA1"/>
    <w:rsid w:val="00C801AB"/>
    <w:rsid w:val="00C80365"/>
    <w:rsid w:val="00C812DF"/>
    <w:rsid w:val="00C94286"/>
    <w:rsid w:val="00CA35E3"/>
    <w:rsid w:val="00CA3D9E"/>
    <w:rsid w:val="00CB03E6"/>
    <w:rsid w:val="00CC0414"/>
    <w:rsid w:val="00CC0FCB"/>
    <w:rsid w:val="00CC696D"/>
    <w:rsid w:val="00CD36AA"/>
    <w:rsid w:val="00CD6076"/>
    <w:rsid w:val="00CD6E25"/>
    <w:rsid w:val="00CD7758"/>
    <w:rsid w:val="00CE2BB1"/>
    <w:rsid w:val="00CE32CF"/>
    <w:rsid w:val="00CF2BF2"/>
    <w:rsid w:val="00CF382D"/>
    <w:rsid w:val="00CF4638"/>
    <w:rsid w:val="00CF5EE3"/>
    <w:rsid w:val="00D03E04"/>
    <w:rsid w:val="00D050B8"/>
    <w:rsid w:val="00D11D17"/>
    <w:rsid w:val="00D257AC"/>
    <w:rsid w:val="00D31C97"/>
    <w:rsid w:val="00D35416"/>
    <w:rsid w:val="00D35C57"/>
    <w:rsid w:val="00D379CF"/>
    <w:rsid w:val="00D51955"/>
    <w:rsid w:val="00D60A0B"/>
    <w:rsid w:val="00D6128D"/>
    <w:rsid w:val="00D63AC9"/>
    <w:rsid w:val="00D658C9"/>
    <w:rsid w:val="00D671D6"/>
    <w:rsid w:val="00D7467F"/>
    <w:rsid w:val="00D764FA"/>
    <w:rsid w:val="00D8109A"/>
    <w:rsid w:val="00D931BF"/>
    <w:rsid w:val="00D939C7"/>
    <w:rsid w:val="00DA5C77"/>
    <w:rsid w:val="00DA7603"/>
    <w:rsid w:val="00DB12F3"/>
    <w:rsid w:val="00DB2305"/>
    <w:rsid w:val="00DB4A63"/>
    <w:rsid w:val="00DD2FA1"/>
    <w:rsid w:val="00DD3E82"/>
    <w:rsid w:val="00DD6BE2"/>
    <w:rsid w:val="00DD7E26"/>
    <w:rsid w:val="00DF2FCD"/>
    <w:rsid w:val="00E05B33"/>
    <w:rsid w:val="00E06493"/>
    <w:rsid w:val="00E11D19"/>
    <w:rsid w:val="00E217F5"/>
    <w:rsid w:val="00E2394D"/>
    <w:rsid w:val="00E2497B"/>
    <w:rsid w:val="00E2688A"/>
    <w:rsid w:val="00E31728"/>
    <w:rsid w:val="00E42ED3"/>
    <w:rsid w:val="00E43B67"/>
    <w:rsid w:val="00E44C10"/>
    <w:rsid w:val="00E508AD"/>
    <w:rsid w:val="00E55B9D"/>
    <w:rsid w:val="00E64517"/>
    <w:rsid w:val="00E72198"/>
    <w:rsid w:val="00E90B0B"/>
    <w:rsid w:val="00E957B6"/>
    <w:rsid w:val="00EB435D"/>
    <w:rsid w:val="00EB6276"/>
    <w:rsid w:val="00EC05F6"/>
    <w:rsid w:val="00EC1123"/>
    <w:rsid w:val="00EC5610"/>
    <w:rsid w:val="00ED41BC"/>
    <w:rsid w:val="00ED43C2"/>
    <w:rsid w:val="00ED5475"/>
    <w:rsid w:val="00ED6906"/>
    <w:rsid w:val="00EE0DA7"/>
    <w:rsid w:val="00EF39AE"/>
    <w:rsid w:val="00EF3AE5"/>
    <w:rsid w:val="00EF3DB3"/>
    <w:rsid w:val="00F140A7"/>
    <w:rsid w:val="00F224CE"/>
    <w:rsid w:val="00F26DE6"/>
    <w:rsid w:val="00F3136B"/>
    <w:rsid w:val="00F37AEF"/>
    <w:rsid w:val="00F43257"/>
    <w:rsid w:val="00F644D8"/>
    <w:rsid w:val="00F70E67"/>
    <w:rsid w:val="00F83884"/>
    <w:rsid w:val="00F851F3"/>
    <w:rsid w:val="00F95EB4"/>
    <w:rsid w:val="00F97224"/>
    <w:rsid w:val="00F97B39"/>
    <w:rsid w:val="00FA020A"/>
    <w:rsid w:val="00FB0805"/>
    <w:rsid w:val="00FB3258"/>
    <w:rsid w:val="00FB5B8D"/>
    <w:rsid w:val="00FC244E"/>
    <w:rsid w:val="00FC2646"/>
    <w:rsid w:val="00FC5F50"/>
    <w:rsid w:val="00FD0B04"/>
    <w:rsid w:val="00FD2770"/>
    <w:rsid w:val="00FE3F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C41CF"/>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Bullet List,FooterText,numbered,AB List 1,Bullet Points,555"/>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FooterText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aliases w:val="Komentar - besedilo"/>
    <w:basedOn w:val="Navaden"/>
    <w:link w:val="PripombabesediloZnak"/>
    <w:unhideWhenUsed/>
    <w:rsid w:val="00546FD8"/>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aliases w:val="Komentar - sklic"/>
    <w:basedOn w:val="Privzetapisavaodstavka"/>
    <w:uiPriority w:val="99"/>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table" w:customStyle="1" w:styleId="Tabelamrea3">
    <w:name w:val="Tabela – mreža3"/>
    <w:basedOn w:val="Navadnatabela"/>
    <w:next w:val="Tabelamrea"/>
    <w:uiPriority w:val="39"/>
    <w:rsid w:val="00267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2">
    <w:name w:val="Pripomba – besedilo Znak2"/>
    <w:aliases w:val="Komentar - besedilo Znak1"/>
    <w:basedOn w:val="Privzetapisavaodstavka"/>
    <w:locked/>
    <w:rsid w:val="000C3D3F"/>
    <w:rPr>
      <w:rFonts w:ascii="Times New Roman" w:eastAsia="Times New Roman" w:hAnsi="Times New Roman" w:cs="Times New Roman"/>
      <w:sz w:val="20"/>
      <w:szCs w:val="20"/>
      <w:lang w:eastAsia="sl-SI"/>
    </w:rPr>
  </w:style>
  <w:style w:type="paragraph" w:styleId="Naslov">
    <w:name w:val="Title"/>
    <w:aliases w:val="Členi pogodbe,Naslov-členi"/>
    <w:basedOn w:val="Navaden"/>
    <w:next w:val="Navaden"/>
    <w:link w:val="NaslovZnak"/>
    <w:uiPriority w:val="10"/>
    <w:qFormat/>
    <w:rsid w:val="004A494E"/>
    <w:pPr>
      <w:numPr>
        <w:numId w:val="53"/>
      </w:numPr>
      <w:spacing w:after="0"/>
      <w:ind w:left="4472"/>
      <w:contextualSpacing/>
    </w:pPr>
    <w:rPr>
      <w:rFonts w:ascii="Verdana" w:eastAsiaTheme="majorEastAsia" w:hAnsi="Verdana" w:cstheme="majorBidi"/>
      <w:b/>
      <w:spacing w:val="5"/>
      <w:kern w:val="28"/>
      <w:sz w:val="20"/>
      <w:szCs w:val="52"/>
      <w:lang w:eastAsia="sl-SI"/>
    </w:rPr>
  </w:style>
  <w:style w:type="character" w:customStyle="1" w:styleId="NaslovZnak">
    <w:name w:val="Naslov Znak"/>
    <w:aliases w:val="Členi pogodbe Znak,Naslov-členi Znak"/>
    <w:basedOn w:val="Privzetapisavaodstavka"/>
    <w:link w:val="Naslov"/>
    <w:uiPriority w:val="10"/>
    <w:rsid w:val="004A494E"/>
    <w:rPr>
      <w:rFonts w:ascii="Verdana" w:eastAsiaTheme="majorEastAsia" w:hAnsi="Verdana" w:cstheme="majorBidi"/>
      <w:b/>
      <w:spacing w:val="5"/>
      <w:kern w:val="28"/>
      <w:sz w:val="20"/>
      <w:szCs w:val="52"/>
      <w:lang w:eastAsia="sl-SI"/>
    </w:rPr>
  </w:style>
  <w:style w:type="paragraph" w:styleId="Podnaslov">
    <w:name w:val="Subtitle"/>
    <w:aliases w:val="Poglavje pogodbe"/>
    <w:basedOn w:val="Navaden"/>
    <w:next w:val="Navaden"/>
    <w:link w:val="PodnaslovZnak"/>
    <w:uiPriority w:val="11"/>
    <w:qFormat/>
    <w:rsid w:val="004A494E"/>
    <w:pPr>
      <w:numPr>
        <w:numId w:val="56"/>
      </w:numPr>
      <w:spacing w:after="0"/>
      <w:jc w:val="center"/>
    </w:pPr>
    <w:rPr>
      <w:rFonts w:ascii="Verdana" w:eastAsiaTheme="majorEastAsia" w:hAnsi="Verdana" w:cstheme="majorBidi"/>
      <w:b/>
      <w:iCs/>
      <w:sz w:val="20"/>
      <w:szCs w:val="24"/>
      <w:lang w:eastAsia="sl-SI"/>
    </w:rPr>
  </w:style>
  <w:style w:type="character" w:customStyle="1" w:styleId="PodnaslovZnak">
    <w:name w:val="Podnaslov Znak"/>
    <w:aliases w:val="Poglavje pogodbe Znak"/>
    <w:basedOn w:val="Privzetapisavaodstavka"/>
    <w:link w:val="Podnaslov"/>
    <w:uiPriority w:val="11"/>
    <w:rsid w:val="004A494E"/>
    <w:rPr>
      <w:rFonts w:ascii="Verdana" w:eastAsiaTheme="majorEastAsia" w:hAnsi="Verdana" w:cstheme="majorBidi"/>
      <w:b/>
      <w:iCs/>
      <w:sz w:val="20"/>
      <w:szCs w:val="24"/>
      <w:lang w:eastAsia="sl-SI"/>
    </w:rPr>
  </w:style>
  <w:style w:type="paragraph" w:customStyle="1" w:styleId="Telobesedila33">
    <w:name w:val="Telo besedila 33"/>
    <w:basedOn w:val="Navaden"/>
    <w:rsid w:val="004A49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4">
    <w:name w:val="Tabela – mreža4"/>
    <w:basedOn w:val="Navadnatabela"/>
    <w:next w:val="Tabelamrea"/>
    <w:uiPriority w:val="59"/>
    <w:rsid w:val="004A494E"/>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Navaden"/>
    <w:rsid w:val="001323A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mark481hjmac0">
    <w:name w:val="mark481hjmac0"/>
    <w:basedOn w:val="Privzetapisavaodstavka"/>
    <w:rsid w:val="001323AB"/>
  </w:style>
  <w:style w:type="paragraph" w:customStyle="1" w:styleId="Standard">
    <w:name w:val="Standard"/>
    <w:qFormat/>
    <w:rsid w:val="00C45027"/>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C45027"/>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 w:id="117737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www.oracle.com/us/corporate/contract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oracle.com/us/legal/privacy/overview/index.html" TargetMode="External"/><Relationship Id="rId2" Type="http://schemas.openxmlformats.org/officeDocument/2006/relationships/numbering" Target="numbering.xml"/><Relationship Id="rId16" Type="http://schemas.openxmlformats.org/officeDocument/2006/relationships/hyperlink" Target="http://www.oracle.com/support/policies.html" TargetMode="External"/><Relationship Id="rId20" Type="http://schemas.openxmlformats.org/officeDocument/2006/relationships/hyperlink" Target="http://www.oracle.com/us/corporate/contrac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hyperlink" Target="http://www.oracle.com/us/legal/privacy/overview/index.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58206-C99D-468A-9BE5-C2D2E1B28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10509</Words>
  <Characters>59902</Characters>
  <Application>Microsoft Office Word</Application>
  <DocSecurity>0</DocSecurity>
  <Lines>499</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Nastja Kvas</cp:lastModifiedBy>
  <cp:revision>2</cp:revision>
  <cp:lastPrinted>2025-04-25T11:52:00Z</cp:lastPrinted>
  <dcterms:created xsi:type="dcterms:W3CDTF">2025-04-25T13:21:00Z</dcterms:created>
  <dcterms:modified xsi:type="dcterms:W3CDTF">2025-04-25T13:21:00Z</dcterms:modified>
</cp:coreProperties>
</file>